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DD575" w14:textId="7A0620F5" w:rsidR="00E40D60" w:rsidRDefault="00E40D60" w:rsidP="00E40D60">
      <w:pPr>
        <w:spacing w:after="0" w:line="264" w:lineRule="auto"/>
        <w:jc w:val="center"/>
        <w:rPr>
          <w:rFonts w:ascii="Times New Roman" w:hAnsi="Times New Roman"/>
          <w:b/>
          <w:sz w:val="20"/>
          <w:szCs w:val="20"/>
        </w:rPr>
      </w:pPr>
      <w:r w:rsidRPr="00350D4D">
        <w:rPr>
          <w:rFonts w:ascii="Times New Roman" w:hAnsi="Times New Roman"/>
          <w:b/>
          <w:sz w:val="20"/>
          <w:szCs w:val="20"/>
        </w:rPr>
        <w:t>ZAPYTANIE OFERTOWE</w:t>
      </w:r>
    </w:p>
    <w:p w14:paraId="46E2AB24" w14:textId="333240A7" w:rsidR="00E40D60" w:rsidRPr="00350D4D" w:rsidRDefault="00E40D60" w:rsidP="00E40D60">
      <w:pPr>
        <w:spacing w:after="0" w:line="264" w:lineRule="auto"/>
        <w:jc w:val="center"/>
        <w:rPr>
          <w:rFonts w:ascii="Times New Roman" w:hAnsi="Times New Roman"/>
          <w:b/>
          <w:sz w:val="20"/>
          <w:szCs w:val="20"/>
        </w:rPr>
      </w:pPr>
      <w:r>
        <w:rPr>
          <w:rFonts w:ascii="Times New Roman" w:hAnsi="Times New Roman"/>
          <w:b/>
          <w:sz w:val="20"/>
          <w:szCs w:val="20"/>
        </w:rPr>
        <w:t>z dnia</w:t>
      </w:r>
      <w:r w:rsidR="00BE557D">
        <w:rPr>
          <w:rFonts w:ascii="Times New Roman" w:hAnsi="Times New Roman"/>
          <w:b/>
          <w:sz w:val="20"/>
          <w:szCs w:val="20"/>
        </w:rPr>
        <w:t xml:space="preserve"> 20.02.2026 r.</w:t>
      </w:r>
    </w:p>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8931"/>
        <w:gridCol w:w="141"/>
      </w:tblGrid>
      <w:tr w:rsidR="00E40D60" w:rsidRPr="00350D4D" w14:paraId="4B40CEE8" w14:textId="77777777" w:rsidTr="001E28B3">
        <w:trPr>
          <w:tblCellSpacing w:w="15" w:type="dxa"/>
        </w:trPr>
        <w:tc>
          <w:tcPr>
            <w:tcW w:w="4897" w:type="pct"/>
          </w:tcPr>
          <w:tbl>
            <w:tblPr>
              <w:tblpPr w:leftFromText="141" w:rightFromText="141" w:vertAnchor="text" w:horzAnchor="margin" w:tblpY="236"/>
              <w:tblW w:w="8926"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45" w:type="dxa"/>
                <w:left w:w="45" w:type="dxa"/>
                <w:bottom w:w="45" w:type="dxa"/>
                <w:right w:w="45" w:type="dxa"/>
              </w:tblCellMar>
              <w:tblLook w:val="04A0" w:firstRow="1" w:lastRow="0" w:firstColumn="1" w:lastColumn="0" w:noHBand="0" w:noVBand="1"/>
            </w:tblPr>
            <w:tblGrid>
              <w:gridCol w:w="8926"/>
            </w:tblGrid>
            <w:tr w:rsidR="00E40D60" w:rsidRPr="00350D4D" w14:paraId="3BE84A49" w14:textId="77777777" w:rsidTr="001E28B3">
              <w:trPr>
                <w:trHeight w:val="331"/>
                <w:tblCellSpacing w:w="15" w:type="dxa"/>
              </w:trPr>
              <w:tc>
                <w:tcPr>
                  <w:tcW w:w="4966" w:type="pct"/>
                  <w:shd w:val="clear" w:color="auto" w:fill="D9D9D9"/>
                </w:tcPr>
                <w:p w14:paraId="00CC626B" w14:textId="77777777" w:rsidR="00E40D60" w:rsidRPr="00350D4D" w:rsidRDefault="00E40D60" w:rsidP="001E28B3">
                  <w:pPr>
                    <w:pStyle w:val="Jasnasiatkaakcent31"/>
                    <w:numPr>
                      <w:ilvl w:val="0"/>
                      <w:numId w:val="1"/>
                    </w:numPr>
                    <w:spacing w:after="0" w:line="264" w:lineRule="auto"/>
                    <w:ind w:left="194" w:hanging="194"/>
                    <w:jc w:val="both"/>
                    <w:rPr>
                      <w:rFonts w:ascii="Times New Roman" w:hAnsi="Times New Roman"/>
                      <w:b/>
                      <w:sz w:val="20"/>
                      <w:szCs w:val="20"/>
                    </w:rPr>
                  </w:pPr>
                  <w:r w:rsidRPr="00350D4D">
                    <w:rPr>
                      <w:rFonts w:ascii="Times New Roman" w:hAnsi="Times New Roman"/>
                      <w:b/>
                      <w:sz w:val="20"/>
                      <w:szCs w:val="20"/>
                    </w:rPr>
                    <w:t>Dane Zamawiającego</w:t>
                  </w:r>
                </w:p>
              </w:tc>
            </w:tr>
          </w:tbl>
          <w:p w14:paraId="59769AD3" w14:textId="77777777" w:rsidR="00E40D60" w:rsidRPr="00350D4D" w:rsidRDefault="00E40D60" w:rsidP="001E28B3">
            <w:pPr>
              <w:spacing w:after="0" w:line="264" w:lineRule="auto"/>
              <w:jc w:val="both"/>
              <w:rPr>
                <w:rFonts w:ascii="Times New Roman" w:hAnsi="Times New Roman"/>
                <w:sz w:val="20"/>
                <w:szCs w:val="20"/>
              </w:rPr>
            </w:pPr>
          </w:p>
        </w:tc>
        <w:tc>
          <w:tcPr>
            <w:tcW w:w="54" w:type="pct"/>
          </w:tcPr>
          <w:p w14:paraId="361E80D2" w14:textId="77777777" w:rsidR="00E40D60" w:rsidRPr="00350D4D" w:rsidRDefault="00E40D60" w:rsidP="001E28B3">
            <w:pPr>
              <w:spacing w:after="0" w:line="264" w:lineRule="auto"/>
              <w:rPr>
                <w:rFonts w:ascii="Times New Roman" w:hAnsi="Times New Roman"/>
                <w:color w:val="534E40"/>
                <w:sz w:val="20"/>
                <w:szCs w:val="20"/>
              </w:rPr>
            </w:pPr>
          </w:p>
        </w:tc>
      </w:tr>
    </w:tbl>
    <w:p w14:paraId="104E7339" w14:textId="77777777" w:rsidR="00E40D60" w:rsidRPr="006E06AC" w:rsidRDefault="00E40D60" w:rsidP="00E40D60">
      <w:pPr>
        <w:suppressAutoHyphens/>
        <w:spacing w:after="0" w:line="264" w:lineRule="auto"/>
        <w:jc w:val="both"/>
        <w:rPr>
          <w:rFonts w:ascii="Times New Roman" w:hAnsi="Times New Roman"/>
          <w:sz w:val="20"/>
          <w:szCs w:val="20"/>
          <w:lang w:eastAsia="zh-CN"/>
        </w:rPr>
      </w:pPr>
      <w:r w:rsidRPr="006E06AC">
        <w:rPr>
          <w:rFonts w:ascii="Times New Roman" w:hAnsi="Times New Roman"/>
          <w:sz w:val="20"/>
          <w:szCs w:val="20"/>
          <w:lang w:eastAsia="zh-CN"/>
        </w:rPr>
        <w:t xml:space="preserve">KARTFORM SPÓŁKA Z OGRANICZONĄ ODPOWIEDZIALNOŚCIĄ </w:t>
      </w:r>
    </w:p>
    <w:p w14:paraId="2CA71C7D" w14:textId="77777777" w:rsidR="00E40D60" w:rsidRPr="006E06AC" w:rsidRDefault="00E40D60" w:rsidP="00E40D60">
      <w:pPr>
        <w:suppressAutoHyphens/>
        <w:spacing w:after="0" w:line="264" w:lineRule="auto"/>
        <w:jc w:val="both"/>
        <w:rPr>
          <w:rFonts w:ascii="Times New Roman" w:hAnsi="Times New Roman"/>
          <w:sz w:val="20"/>
          <w:szCs w:val="20"/>
          <w:lang w:eastAsia="zh-CN"/>
        </w:rPr>
      </w:pPr>
      <w:r w:rsidRPr="006E06AC">
        <w:rPr>
          <w:rFonts w:ascii="Times New Roman" w:hAnsi="Times New Roman"/>
          <w:sz w:val="20"/>
          <w:szCs w:val="20"/>
          <w:lang w:eastAsia="zh-CN"/>
        </w:rPr>
        <w:t xml:space="preserve">Ul. Tęczowa 159C, </w:t>
      </w:r>
    </w:p>
    <w:p w14:paraId="21FCA587" w14:textId="77777777" w:rsidR="00E40D60" w:rsidRPr="00740FC7" w:rsidRDefault="00E40D60" w:rsidP="00E40D60">
      <w:pPr>
        <w:suppressAutoHyphens/>
        <w:spacing w:after="0" w:line="264" w:lineRule="auto"/>
        <w:jc w:val="both"/>
        <w:rPr>
          <w:rFonts w:ascii="Times New Roman" w:hAnsi="Times New Roman"/>
          <w:sz w:val="20"/>
          <w:szCs w:val="20"/>
          <w:lang w:eastAsia="zh-CN"/>
        </w:rPr>
      </w:pPr>
      <w:r w:rsidRPr="006E06AC">
        <w:rPr>
          <w:rFonts w:ascii="Times New Roman" w:hAnsi="Times New Roman"/>
          <w:sz w:val="20"/>
          <w:szCs w:val="20"/>
          <w:lang w:eastAsia="zh-CN"/>
        </w:rPr>
        <w:t>20-517 Lublin</w:t>
      </w:r>
    </w:p>
    <w:tbl>
      <w:tblPr>
        <w:tblW w:w="4819" w:type="pct"/>
        <w:tblCellSpacing w:w="1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45" w:type="dxa"/>
          <w:left w:w="45" w:type="dxa"/>
          <w:bottom w:w="45" w:type="dxa"/>
          <w:right w:w="45" w:type="dxa"/>
        </w:tblCellMar>
        <w:tblLook w:val="04A0" w:firstRow="1" w:lastRow="0" w:firstColumn="1" w:lastColumn="0" w:noHBand="0" w:noVBand="1"/>
      </w:tblPr>
      <w:tblGrid>
        <w:gridCol w:w="8734"/>
      </w:tblGrid>
      <w:tr w:rsidR="00E40D60" w:rsidRPr="00350D4D" w14:paraId="2CEF7C94" w14:textId="77777777" w:rsidTr="001E28B3">
        <w:trPr>
          <w:tblCellSpacing w:w="15" w:type="dxa"/>
        </w:trPr>
        <w:tc>
          <w:tcPr>
            <w:tcW w:w="4966" w:type="pct"/>
            <w:shd w:val="clear" w:color="auto" w:fill="D9D9D9"/>
          </w:tcPr>
          <w:p w14:paraId="7466F5C5" w14:textId="77777777" w:rsidR="00E40D60" w:rsidRPr="00350D4D" w:rsidRDefault="00E40D60" w:rsidP="001E28B3">
            <w:pPr>
              <w:numPr>
                <w:ilvl w:val="0"/>
                <w:numId w:val="1"/>
              </w:numPr>
              <w:spacing w:after="0" w:line="264" w:lineRule="auto"/>
              <w:ind w:left="284" w:hanging="284"/>
              <w:jc w:val="both"/>
              <w:rPr>
                <w:rFonts w:ascii="Times New Roman" w:hAnsi="Times New Roman"/>
                <w:b/>
                <w:bCs/>
                <w:sz w:val="20"/>
                <w:szCs w:val="20"/>
              </w:rPr>
            </w:pPr>
            <w:r w:rsidRPr="00350D4D">
              <w:rPr>
                <w:rFonts w:ascii="Times New Roman" w:hAnsi="Times New Roman"/>
                <w:b/>
                <w:sz w:val="20"/>
                <w:szCs w:val="20"/>
              </w:rPr>
              <w:t>Postanowienia ogólne</w:t>
            </w:r>
          </w:p>
        </w:tc>
      </w:tr>
    </w:tbl>
    <w:p w14:paraId="7A8B16E6" w14:textId="77777777" w:rsidR="00E40D60" w:rsidRPr="00614462" w:rsidRDefault="00E40D60" w:rsidP="00E40D60">
      <w:pPr>
        <w:numPr>
          <w:ilvl w:val="0"/>
          <w:numId w:val="5"/>
        </w:numPr>
        <w:spacing w:after="0" w:line="276" w:lineRule="auto"/>
        <w:ind w:left="357" w:hanging="357"/>
        <w:rPr>
          <w:rFonts w:ascii="Times New Roman" w:hAnsi="Times New Roman"/>
          <w:sz w:val="20"/>
          <w:szCs w:val="20"/>
        </w:rPr>
      </w:pPr>
      <w:r w:rsidRPr="00614462">
        <w:rPr>
          <w:rFonts w:ascii="Times New Roman" w:hAnsi="Times New Roman"/>
          <w:sz w:val="20"/>
          <w:szCs w:val="20"/>
        </w:rPr>
        <w:t xml:space="preserve">Niniejsze postępowanie toczy się w trybie zapytania ofertowego w ramach Programu Fundusze Europejskie dla Polski Wschodniej, Działanie </w:t>
      </w:r>
      <w:r w:rsidRPr="006E06AC">
        <w:rPr>
          <w:rFonts w:ascii="Times New Roman" w:hAnsi="Times New Roman"/>
          <w:sz w:val="20"/>
          <w:szCs w:val="20"/>
        </w:rPr>
        <w:t>1.4 Wzornictwo w MŚP</w:t>
      </w:r>
      <w:r w:rsidRPr="00614462">
        <w:rPr>
          <w:rFonts w:ascii="Times New Roman" w:hAnsi="Times New Roman"/>
          <w:sz w:val="20"/>
          <w:szCs w:val="20"/>
        </w:rPr>
        <w:t>.</w:t>
      </w:r>
    </w:p>
    <w:p w14:paraId="44FA6D4A" w14:textId="77777777" w:rsidR="00E40D60" w:rsidRPr="00740FC7" w:rsidRDefault="00E40D60" w:rsidP="00E40D60">
      <w:pPr>
        <w:numPr>
          <w:ilvl w:val="0"/>
          <w:numId w:val="5"/>
        </w:numPr>
        <w:spacing w:after="0" w:line="264" w:lineRule="auto"/>
        <w:contextualSpacing/>
        <w:jc w:val="both"/>
        <w:rPr>
          <w:rFonts w:ascii="Times New Roman" w:hAnsi="Times New Roman"/>
          <w:sz w:val="20"/>
          <w:szCs w:val="20"/>
        </w:rPr>
      </w:pPr>
      <w:r w:rsidRPr="00740FC7">
        <w:rPr>
          <w:rFonts w:ascii="Times New Roman" w:hAnsi="Times New Roman"/>
          <w:sz w:val="20"/>
          <w:szCs w:val="20"/>
        </w:rPr>
        <w:t>Do niniejszego zapytania ofertowego nie mają zastosowania przepisy Ustawy z dnia 11 września 2019r. Prawo Zamówień Publicznych</w:t>
      </w:r>
      <w:r>
        <w:rPr>
          <w:rFonts w:ascii="Times New Roman" w:hAnsi="Times New Roman"/>
          <w:sz w:val="20"/>
          <w:szCs w:val="20"/>
        </w:rPr>
        <w:t>.</w:t>
      </w:r>
    </w:p>
    <w:p w14:paraId="563F93E9" w14:textId="77777777" w:rsidR="00E40D60" w:rsidRPr="009F1223" w:rsidRDefault="00E40D60" w:rsidP="00E40D60">
      <w:pPr>
        <w:numPr>
          <w:ilvl w:val="0"/>
          <w:numId w:val="5"/>
        </w:numPr>
        <w:spacing w:after="0" w:line="264" w:lineRule="auto"/>
        <w:contextualSpacing/>
        <w:jc w:val="both"/>
        <w:rPr>
          <w:rFonts w:ascii="Times New Roman" w:hAnsi="Times New Roman"/>
          <w:sz w:val="20"/>
          <w:szCs w:val="20"/>
        </w:rPr>
      </w:pPr>
      <w:r w:rsidRPr="009F1223">
        <w:rPr>
          <w:rFonts w:ascii="Times New Roman" w:hAnsi="Times New Roman"/>
          <w:sz w:val="20"/>
          <w:szCs w:val="20"/>
        </w:rPr>
        <w:t>Zamawiający zastrzega sobie możliwość zmiany zapytania ofertowego przed upływem terminu do składania ofert oraz do unieważnienia postępowania w każdym czasie bez podania przyczyny. W przypadku unieważnienia postępowania, Wykonawcy nie przysługuje żadne roszczenie w stosunku do Zamawiającego.</w:t>
      </w:r>
    </w:p>
    <w:p w14:paraId="601A3E4A" w14:textId="77777777" w:rsidR="00E40D60" w:rsidRPr="00EF2EA0" w:rsidRDefault="00E40D60" w:rsidP="00E40D60">
      <w:pPr>
        <w:numPr>
          <w:ilvl w:val="0"/>
          <w:numId w:val="5"/>
        </w:numPr>
        <w:spacing w:after="0" w:line="264" w:lineRule="auto"/>
        <w:contextualSpacing/>
        <w:jc w:val="both"/>
        <w:rPr>
          <w:rFonts w:ascii="Times New Roman" w:hAnsi="Times New Roman"/>
          <w:sz w:val="20"/>
          <w:szCs w:val="20"/>
        </w:rPr>
      </w:pPr>
      <w:r w:rsidRPr="009F1223">
        <w:rPr>
          <w:rFonts w:ascii="Times New Roman" w:hAnsi="Times New Roman"/>
          <w:sz w:val="20"/>
          <w:szCs w:val="20"/>
        </w:rPr>
        <w:t>Wynik postępowania zostanie upubliczniony w taki sam sposób w jaki upubliczniono zapytanie ofertowe.</w:t>
      </w:r>
    </w:p>
    <w:tbl>
      <w:tblPr>
        <w:tblW w:w="4865"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45" w:type="dxa"/>
          <w:left w:w="45" w:type="dxa"/>
          <w:bottom w:w="45" w:type="dxa"/>
          <w:right w:w="45" w:type="dxa"/>
        </w:tblCellMar>
        <w:tblLook w:val="04A0" w:firstRow="1" w:lastRow="0" w:firstColumn="1" w:lastColumn="0" w:noHBand="0" w:noVBand="1"/>
      </w:tblPr>
      <w:tblGrid>
        <w:gridCol w:w="8817"/>
      </w:tblGrid>
      <w:tr w:rsidR="00E40D60" w:rsidRPr="00FD14CC" w14:paraId="19090FCB" w14:textId="77777777" w:rsidTr="001E28B3">
        <w:trPr>
          <w:tblCellSpacing w:w="15" w:type="dxa"/>
        </w:trPr>
        <w:tc>
          <w:tcPr>
            <w:tcW w:w="4967" w:type="pct"/>
            <w:shd w:val="clear" w:color="auto" w:fill="D9D9D9"/>
          </w:tcPr>
          <w:p w14:paraId="69D48541" w14:textId="77777777" w:rsidR="00E40D60" w:rsidRPr="00FD14CC" w:rsidRDefault="00E40D60" w:rsidP="001E28B3">
            <w:pPr>
              <w:pStyle w:val="Jasnasiatkaakcent31"/>
              <w:numPr>
                <w:ilvl w:val="0"/>
                <w:numId w:val="2"/>
              </w:numPr>
              <w:spacing w:after="0" w:line="264" w:lineRule="auto"/>
              <w:ind w:left="284" w:hanging="284"/>
              <w:jc w:val="both"/>
              <w:rPr>
                <w:rFonts w:ascii="Times New Roman" w:hAnsi="Times New Roman"/>
                <w:b/>
                <w:bCs/>
                <w:sz w:val="20"/>
                <w:szCs w:val="20"/>
                <w:lang w:val="en-US"/>
              </w:rPr>
            </w:pPr>
            <w:proofErr w:type="spellStart"/>
            <w:r w:rsidRPr="00FD14CC">
              <w:rPr>
                <w:rFonts w:ascii="Times New Roman" w:hAnsi="Times New Roman"/>
                <w:b/>
                <w:bCs/>
                <w:sz w:val="20"/>
                <w:szCs w:val="20"/>
                <w:lang w:val="en-US"/>
              </w:rPr>
              <w:t>Przedmiot</w:t>
            </w:r>
            <w:proofErr w:type="spellEnd"/>
            <w:r w:rsidRPr="00FD14CC">
              <w:rPr>
                <w:rFonts w:ascii="Times New Roman" w:hAnsi="Times New Roman"/>
                <w:b/>
                <w:bCs/>
                <w:sz w:val="20"/>
                <w:szCs w:val="20"/>
                <w:lang w:val="en-US"/>
              </w:rPr>
              <w:t xml:space="preserve"> </w:t>
            </w:r>
            <w:proofErr w:type="spellStart"/>
            <w:r w:rsidRPr="00FD14CC">
              <w:rPr>
                <w:rFonts w:ascii="Times New Roman" w:hAnsi="Times New Roman"/>
                <w:b/>
                <w:bCs/>
                <w:sz w:val="20"/>
                <w:szCs w:val="20"/>
                <w:lang w:val="en-US"/>
              </w:rPr>
              <w:t>zamówienia</w:t>
            </w:r>
            <w:proofErr w:type="spellEnd"/>
          </w:p>
        </w:tc>
      </w:tr>
    </w:tbl>
    <w:p w14:paraId="0BAF97EB" w14:textId="77777777" w:rsidR="00E40D60" w:rsidRPr="00FD14CC" w:rsidRDefault="00E40D60" w:rsidP="00E40D60">
      <w:pPr>
        <w:spacing w:after="0" w:line="264" w:lineRule="auto"/>
        <w:jc w:val="both"/>
        <w:rPr>
          <w:rFonts w:ascii="Times New Roman" w:hAnsi="Times New Roman"/>
          <w:sz w:val="20"/>
          <w:szCs w:val="20"/>
          <w:lang w:val="en-US"/>
        </w:rPr>
      </w:pPr>
    </w:p>
    <w:p w14:paraId="55273826" w14:textId="1BDCD6D5" w:rsidR="00B77480" w:rsidRDefault="00B77480" w:rsidP="00B77480">
      <w:pPr>
        <w:spacing w:after="0" w:line="264" w:lineRule="auto"/>
        <w:jc w:val="both"/>
        <w:rPr>
          <w:rFonts w:ascii="Times New Roman" w:hAnsi="Times New Roman"/>
          <w:sz w:val="20"/>
          <w:szCs w:val="20"/>
        </w:rPr>
      </w:pPr>
      <w:r w:rsidRPr="00B77480">
        <w:rPr>
          <w:rFonts w:ascii="Times New Roman" w:hAnsi="Times New Roman"/>
          <w:sz w:val="20"/>
          <w:szCs w:val="20"/>
        </w:rPr>
        <w:t xml:space="preserve">Przedmiotem zamówienia jest </w:t>
      </w:r>
      <w:r w:rsidRPr="004214BD">
        <w:rPr>
          <w:rFonts w:ascii="Times New Roman" w:hAnsi="Times New Roman"/>
          <w:b/>
          <w:bCs/>
          <w:sz w:val="20"/>
          <w:szCs w:val="20"/>
        </w:rPr>
        <w:t>zakup, dostawa</w:t>
      </w:r>
      <w:r w:rsidR="000674F7">
        <w:rPr>
          <w:rFonts w:ascii="Times New Roman" w:hAnsi="Times New Roman"/>
          <w:b/>
          <w:bCs/>
          <w:sz w:val="20"/>
          <w:szCs w:val="20"/>
        </w:rPr>
        <w:t>, montaż</w:t>
      </w:r>
      <w:r w:rsidRPr="004214BD">
        <w:rPr>
          <w:rFonts w:ascii="Times New Roman" w:hAnsi="Times New Roman"/>
          <w:b/>
          <w:bCs/>
          <w:sz w:val="20"/>
          <w:szCs w:val="20"/>
        </w:rPr>
        <w:t xml:space="preserve"> i uruchomienie </w:t>
      </w:r>
      <w:r w:rsidR="00064163" w:rsidRPr="004214BD">
        <w:rPr>
          <w:rFonts w:ascii="Times New Roman" w:hAnsi="Times New Roman"/>
          <w:b/>
          <w:bCs/>
          <w:sz w:val="20"/>
          <w:szCs w:val="20"/>
        </w:rPr>
        <w:t>plotera.</w:t>
      </w:r>
    </w:p>
    <w:p w14:paraId="20C249A1" w14:textId="77777777" w:rsidR="00B77480" w:rsidRPr="00B77480" w:rsidRDefault="00B77480" w:rsidP="00B77480">
      <w:pPr>
        <w:spacing w:after="0" w:line="264" w:lineRule="auto"/>
        <w:jc w:val="both"/>
        <w:rPr>
          <w:rFonts w:ascii="Times New Roman" w:hAnsi="Times New Roman"/>
          <w:sz w:val="20"/>
          <w:szCs w:val="20"/>
        </w:rPr>
      </w:pPr>
    </w:p>
    <w:p w14:paraId="5CA1F853" w14:textId="3C4F4753" w:rsidR="00B77480" w:rsidRDefault="00B77480" w:rsidP="00B77480">
      <w:pPr>
        <w:spacing w:after="0" w:line="264" w:lineRule="auto"/>
        <w:ind w:left="720"/>
        <w:jc w:val="both"/>
        <w:rPr>
          <w:rFonts w:ascii="Times New Roman" w:hAnsi="Times New Roman"/>
          <w:sz w:val="20"/>
          <w:szCs w:val="20"/>
          <w:u w:val="single"/>
        </w:rPr>
      </w:pPr>
      <w:r w:rsidRPr="00B77480">
        <w:rPr>
          <w:rFonts w:ascii="Times New Roman" w:hAnsi="Times New Roman"/>
          <w:sz w:val="20"/>
          <w:szCs w:val="20"/>
          <w:u w:val="single"/>
        </w:rPr>
        <w:t>Specyfikacja techniczna</w:t>
      </w:r>
      <w:r w:rsidR="00AF7F54">
        <w:rPr>
          <w:rFonts w:ascii="Times New Roman" w:hAnsi="Times New Roman"/>
          <w:sz w:val="20"/>
          <w:szCs w:val="20"/>
          <w:u w:val="single"/>
        </w:rPr>
        <w:t>, elementy maszyny</w:t>
      </w:r>
      <w:r w:rsidRPr="00B77480">
        <w:rPr>
          <w:rFonts w:ascii="Times New Roman" w:hAnsi="Times New Roman"/>
          <w:sz w:val="20"/>
          <w:szCs w:val="20"/>
          <w:u w:val="single"/>
        </w:rPr>
        <w:t xml:space="preserve"> i minimalne parametry urządzenia:</w:t>
      </w:r>
    </w:p>
    <w:p w14:paraId="0309F6AA" w14:textId="77777777" w:rsidR="00CB09C3" w:rsidRDefault="00CB09C3" w:rsidP="00B77480">
      <w:pPr>
        <w:spacing w:after="0" w:line="264" w:lineRule="auto"/>
        <w:ind w:left="720"/>
        <w:jc w:val="both"/>
        <w:rPr>
          <w:rFonts w:ascii="Times New Roman" w:hAnsi="Times New Roman"/>
          <w:sz w:val="20"/>
          <w:szCs w:val="20"/>
          <w:u w:val="single"/>
        </w:rPr>
      </w:pPr>
    </w:p>
    <w:p w14:paraId="5FFD2E4B" w14:textId="0DA0680A" w:rsidR="00410F82" w:rsidRPr="00410F82" w:rsidRDefault="00410F82" w:rsidP="00410F82">
      <w:pPr>
        <w:numPr>
          <w:ilvl w:val="0"/>
          <w:numId w:val="60"/>
        </w:numPr>
        <w:spacing w:after="0" w:line="264" w:lineRule="auto"/>
        <w:contextualSpacing/>
        <w:jc w:val="both"/>
        <w:rPr>
          <w:rFonts w:ascii="Times New Roman" w:eastAsia="Calibri" w:hAnsi="Times New Roman" w:cs="Times New Roman"/>
          <w:sz w:val="20"/>
          <w:szCs w:val="20"/>
        </w:rPr>
      </w:pPr>
      <w:bookmarkStart w:id="0" w:name="_Hlk188342237"/>
      <w:r w:rsidRPr="00410F82">
        <w:rPr>
          <w:rFonts w:ascii="Times New Roman" w:eastAsia="Calibri" w:hAnsi="Times New Roman" w:cs="Times New Roman"/>
          <w:sz w:val="20"/>
          <w:szCs w:val="20"/>
        </w:rPr>
        <w:t>Parametry techniczne</w:t>
      </w:r>
      <w:r w:rsidR="00591A7A">
        <w:rPr>
          <w:rFonts w:ascii="Times New Roman" w:eastAsia="Calibri" w:hAnsi="Times New Roman" w:cs="Times New Roman"/>
          <w:sz w:val="20"/>
          <w:szCs w:val="20"/>
        </w:rPr>
        <w:t xml:space="preserve"> plotera</w:t>
      </w:r>
      <w:r w:rsidRPr="00410F82">
        <w:rPr>
          <w:rFonts w:ascii="Times New Roman" w:eastAsia="Calibri" w:hAnsi="Times New Roman" w:cs="Times New Roman"/>
          <w:sz w:val="20"/>
          <w:szCs w:val="20"/>
        </w:rPr>
        <w:t>:</w:t>
      </w:r>
    </w:p>
    <w:p w14:paraId="2D47213A" w14:textId="388E4E05" w:rsidR="00D709A1" w:rsidRDefault="00D709A1" w:rsidP="00410F82">
      <w:pPr>
        <w:numPr>
          <w:ilvl w:val="1"/>
          <w:numId w:val="61"/>
        </w:numPr>
        <w:spacing w:after="0" w:line="264" w:lineRule="auto"/>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ob</w:t>
      </w:r>
      <w:r w:rsidRPr="00D709A1">
        <w:rPr>
          <w:rFonts w:ascii="Times New Roman" w:eastAsia="Calibri" w:hAnsi="Times New Roman" w:cs="Times New Roman"/>
          <w:sz w:val="20"/>
          <w:szCs w:val="20"/>
        </w:rPr>
        <w:t xml:space="preserve">szar roboczy dla plotera w przedziale od 2200x3200 mm do 2500x4000 mm </w:t>
      </w:r>
    </w:p>
    <w:p w14:paraId="7A394B43" w14:textId="61D11608" w:rsidR="00410F82" w:rsidRPr="00410F82" w:rsidRDefault="000D0CDF" w:rsidP="00410F82">
      <w:pPr>
        <w:numPr>
          <w:ilvl w:val="1"/>
          <w:numId w:val="61"/>
        </w:numPr>
        <w:spacing w:after="0" w:line="264" w:lineRule="auto"/>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p</w:t>
      </w:r>
      <w:r w:rsidR="00410F82" w:rsidRPr="00410F82">
        <w:rPr>
          <w:rFonts w:ascii="Times New Roman" w:eastAsia="Calibri" w:hAnsi="Times New Roman" w:cs="Times New Roman"/>
          <w:sz w:val="20"/>
          <w:szCs w:val="20"/>
        </w:rPr>
        <w:t xml:space="preserve">rędkość </w:t>
      </w:r>
      <w:r w:rsidR="00444578">
        <w:rPr>
          <w:rFonts w:ascii="Times New Roman" w:eastAsia="Calibri" w:hAnsi="Times New Roman" w:cs="Times New Roman"/>
          <w:sz w:val="20"/>
          <w:szCs w:val="20"/>
        </w:rPr>
        <w:t>głowicy</w:t>
      </w:r>
      <w:r w:rsidR="00410F82" w:rsidRPr="00410F82">
        <w:rPr>
          <w:rFonts w:ascii="Times New Roman" w:eastAsia="Calibri" w:hAnsi="Times New Roman" w:cs="Times New Roman"/>
          <w:sz w:val="20"/>
          <w:szCs w:val="20"/>
        </w:rPr>
        <w:t>: min. 70 m/min</w:t>
      </w:r>
      <w:r w:rsidR="00227685">
        <w:rPr>
          <w:rFonts w:ascii="Times New Roman" w:eastAsia="Calibri" w:hAnsi="Times New Roman" w:cs="Times New Roman"/>
          <w:sz w:val="20"/>
          <w:szCs w:val="20"/>
        </w:rPr>
        <w:t xml:space="preserve"> w trakcie ciecia</w:t>
      </w:r>
    </w:p>
    <w:p w14:paraId="030950BD" w14:textId="00454A0A" w:rsidR="00410F82" w:rsidRPr="00410F82" w:rsidRDefault="000D0CDF" w:rsidP="00410F82">
      <w:pPr>
        <w:numPr>
          <w:ilvl w:val="1"/>
          <w:numId w:val="61"/>
        </w:numPr>
        <w:spacing w:after="0" w:line="264" w:lineRule="auto"/>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p</w:t>
      </w:r>
      <w:r w:rsidR="00410F82" w:rsidRPr="00410F82">
        <w:rPr>
          <w:rFonts w:ascii="Times New Roman" w:eastAsia="Calibri" w:hAnsi="Times New Roman" w:cs="Times New Roman"/>
          <w:sz w:val="20"/>
          <w:szCs w:val="20"/>
        </w:rPr>
        <w:t xml:space="preserve">rzyspieszenie liniowe X/Y podczas pracy </w:t>
      </w:r>
      <w:r w:rsidR="00444578">
        <w:rPr>
          <w:rFonts w:ascii="Times New Roman" w:eastAsia="Calibri" w:hAnsi="Times New Roman" w:cs="Times New Roman"/>
          <w:sz w:val="20"/>
          <w:szCs w:val="20"/>
        </w:rPr>
        <w:t>głowicy</w:t>
      </w:r>
      <w:r w:rsidR="00410F82" w:rsidRPr="00410F82">
        <w:rPr>
          <w:rFonts w:ascii="Times New Roman" w:eastAsia="Calibri" w:hAnsi="Times New Roman" w:cs="Times New Roman"/>
          <w:sz w:val="20"/>
          <w:szCs w:val="20"/>
        </w:rPr>
        <w:t>: min. 1G</w:t>
      </w:r>
    </w:p>
    <w:p w14:paraId="176B1ED5" w14:textId="77777777" w:rsidR="00410F82" w:rsidRPr="00410F82" w:rsidRDefault="00410F82" w:rsidP="00410F82">
      <w:pPr>
        <w:numPr>
          <w:ilvl w:val="1"/>
          <w:numId w:val="61"/>
        </w:numPr>
        <w:spacing w:after="0" w:line="264" w:lineRule="auto"/>
        <w:contextualSpacing/>
        <w:jc w:val="both"/>
        <w:rPr>
          <w:rFonts w:ascii="Times New Roman" w:eastAsia="Calibri" w:hAnsi="Times New Roman" w:cs="Times New Roman"/>
          <w:sz w:val="20"/>
          <w:szCs w:val="20"/>
        </w:rPr>
      </w:pPr>
      <w:r w:rsidRPr="00410F82">
        <w:rPr>
          <w:rFonts w:ascii="Times New Roman" w:eastAsia="Calibri" w:hAnsi="Times New Roman" w:cs="Times New Roman"/>
          <w:sz w:val="20"/>
          <w:szCs w:val="20"/>
        </w:rPr>
        <w:t>prześwit pod trawersem: minimum 60 mm - konieczny do pracy z nierównymi arkuszami</w:t>
      </w:r>
    </w:p>
    <w:p w14:paraId="7345D7AC" w14:textId="29E70EC0" w:rsidR="00410F82" w:rsidRPr="00F05410" w:rsidRDefault="00D709A1" w:rsidP="00F05410">
      <w:pPr>
        <w:numPr>
          <w:ilvl w:val="1"/>
          <w:numId w:val="61"/>
        </w:numPr>
        <w:spacing w:after="0" w:line="264" w:lineRule="auto"/>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n</w:t>
      </w:r>
      <w:r w:rsidRPr="00D709A1">
        <w:rPr>
          <w:rFonts w:ascii="Times New Roman" w:eastAsia="Calibri" w:hAnsi="Times New Roman" w:cs="Times New Roman"/>
          <w:sz w:val="20"/>
          <w:szCs w:val="20"/>
        </w:rPr>
        <w:t xml:space="preserve">acisk pionowy narzędzia bigującego na materiał: min </w:t>
      </w:r>
      <w:r>
        <w:rPr>
          <w:rFonts w:ascii="Times New Roman" w:eastAsia="Calibri" w:hAnsi="Times New Roman" w:cs="Times New Roman"/>
          <w:sz w:val="20"/>
          <w:szCs w:val="20"/>
        </w:rPr>
        <w:t>5</w:t>
      </w:r>
      <w:r w:rsidRPr="00D709A1">
        <w:rPr>
          <w:rFonts w:ascii="Times New Roman" w:eastAsia="Calibri" w:hAnsi="Times New Roman" w:cs="Times New Roman"/>
          <w:sz w:val="20"/>
          <w:szCs w:val="20"/>
        </w:rPr>
        <w:t>0kg</w:t>
      </w:r>
      <w:r w:rsidR="00040CB2">
        <w:rPr>
          <w:rFonts w:ascii="Times New Roman" w:eastAsia="Calibri" w:hAnsi="Times New Roman" w:cs="Times New Roman"/>
          <w:sz w:val="20"/>
          <w:szCs w:val="20"/>
        </w:rPr>
        <w:t>,</w:t>
      </w:r>
      <w:r w:rsidR="00410F82" w:rsidRPr="00410F82">
        <w:rPr>
          <w:rFonts w:ascii="Times New Roman" w:eastAsia="Calibri" w:hAnsi="Times New Roman" w:cs="Times New Roman"/>
          <w:sz w:val="20"/>
          <w:szCs w:val="20"/>
        </w:rPr>
        <w:t xml:space="preserve"> konieczne do poprawnego bigowania tektur EB, BC z gramaturą w okolicy </w:t>
      </w:r>
      <w:r w:rsidR="0007062F">
        <w:rPr>
          <w:rFonts w:ascii="Times New Roman" w:eastAsia="Calibri" w:hAnsi="Times New Roman" w:cs="Times New Roman"/>
          <w:sz w:val="20"/>
          <w:szCs w:val="20"/>
        </w:rPr>
        <w:t>8</w:t>
      </w:r>
      <w:r w:rsidR="0007062F" w:rsidRPr="00410F82">
        <w:rPr>
          <w:rFonts w:ascii="Times New Roman" w:eastAsia="Calibri" w:hAnsi="Times New Roman" w:cs="Times New Roman"/>
          <w:sz w:val="20"/>
          <w:szCs w:val="20"/>
        </w:rPr>
        <w:t>00g</w:t>
      </w:r>
    </w:p>
    <w:p w14:paraId="596FD21A" w14:textId="77777777" w:rsidR="00410F82" w:rsidRPr="00410F82" w:rsidRDefault="00410F82" w:rsidP="00410F82">
      <w:pPr>
        <w:numPr>
          <w:ilvl w:val="1"/>
          <w:numId w:val="61"/>
        </w:numPr>
        <w:spacing w:after="0" w:line="264" w:lineRule="auto"/>
        <w:contextualSpacing/>
        <w:jc w:val="both"/>
        <w:rPr>
          <w:rFonts w:ascii="Times New Roman" w:eastAsia="Calibri" w:hAnsi="Times New Roman" w:cs="Times New Roman"/>
          <w:sz w:val="20"/>
          <w:szCs w:val="20"/>
        </w:rPr>
      </w:pPr>
      <w:r w:rsidRPr="00410F82">
        <w:rPr>
          <w:rFonts w:ascii="Times New Roman" w:eastAsia="Calibri" w:hAnsi="Times New Roman" w:cs="Times New Roman"/>
          <w:sz w:val="20"/>
          <w:szCs w:val="20"/>
        </w:rPr>
        <w:t>automatyczne rozpoznawanie narzędzi w każdym slocie narzędziowym, w tym zgłoszenie użytkownikowi błędnie umieszczonego narzędzia</w:t>
      </w:r>
    </w:p>
    <w:p w14:paraId="31DC0996" w14:textId="3EB3F980" w:rsidR="00410F82" w:rsidRPr="00410F82" w:rsidRDefault="00410F82" w:rsidP="00410F82">
      <w:pPr>
        <w:numPr>
          <w:ilvl w:val="1"/>
          <w:numId w:val="61"/>
        </w:numPr>
        <w:spacing w:after="0" w:line="264" w:lineRule="auto"/>
        <w:contextualSpacing/>
        <w:jc w:val="both"/>
        <w:rPr>
          <w:rFonts w:ascii="Times New Roman" w:eastAsia="Calibri" w:hAnsi="Times New Roman" w:cs="Times New Roman"/>
          <w:sz w:val="20"/>
          <w:szCs w:val="20"/>
        </w:rPr>
      </w:pPr>
      <w:r w:rsidRPr="00410F82">
        <w:rPr>
          <w:rFonts w:ascii="Times New Roman" w:eastAsia="Calibri" w:hAnsi="Times New Roman" w:cs="Times New Roman"/>
          <w:sz w:val="20"/>
          <w:szCs w:val="20"/>
        </w:rPr>
        <w:t>konstrukcja blatu roboczego urządzenia wykonana ze stali, stanowiąc</w:t>
      </w:r>
      <w:r w:rsidR="000B7459">
        <w:rPr>
          <w:rFonts w:ascii="Times New Roman" w:eastAsia="Calibri" w:hAnsi="Times New Roman" w:cs="Times New Roman"/>
          <w:sz w:val="20"/>
          <w:szCs w:val="20"/>
        </w:rPr>
        <w:t>a</w:t>
      </w:r>
      <w:r w:rsidRPr="00410F82">
        <w:rPr>
          <w:rFonts w:ascii="Times New Roman" w:eastAsia="Calibri" w:hAnsi="Times New Roman" w:cs="Times New Roman"/>
          <w:sz w:val="20"/>
          <w:szCs w:val="20"/>
        </w:rPr>
        <w:t xml:space="preserve"> 2 elementy konstrukcyjne (bez połączeń spawanych powodujących naprężenia)</w:t>
      </w:r>
    </w:p>
    <w:p w14:paraId="616886AC" w14:textId="77777777" w:rsidR="00410F82" w:rsidRPr="00410F82" w:rsidRDefault="00410F82" w:rsidP="00410F82">
      <w:pPr>
        <w:numPr>
          <w:ilvl w:val="1"/>
          <w:numId w:val="61"/>
        </w:numPr>
        <w:spacing w:after="0" w:line="264" w:lineRule="auto"/>
        <w:contextualSpacing/>
        <w:jc w:val="both"/>
        <w:rPr>
          <w:rFonts w:ascii="Times New Roman" w:eastAsia="Calibri" w:hAnsi="Times New Roman" w:cs="Times New Roman"/>
          <w:sz w:val="20"/>
          <w:szCs w:val="20"/>
        </w:rPr>
      </w:pPr>
      <w:r w:rsidRPr="00410F82">
        <w:rPr>
          <w:rFonts w:ascii="Times New Roman" w:eastAsia="Calibri" w:hAnsi="Times New Roman" w:cs="Times New Roman"/>
          <w:sz w:val="20"/>
          <w:szCs w:val="20"/>
        </w:rPr>
        <w:t>pompa próżniowa o mocy minimum 7 kW</w:t>
      </w:r>
    </w:p>
    <w:p w14:paraId="5716B2D6" w14:textId="77777777" w:rsidR="00410F82" w:rsidRPr="00410F82" w:rsidRDefault="00410F82" w:rsidP="00410F82">
      <w:pPr>
        <w:numPr>
          <w:ilvl w:val="1"/>
          <w:numId w:val="61"/>
        </w:numPr>
        <w:spacing w:after="0" w:line="264" w:lineRule="auto"/>
        <w:contextualSpacing/>
        <w:jc w:val="both"/>
        <w:rPr>
          <w:rFonts w:ascii="Times New Roman" w:eastAsia="Calibri" w:hAnsi="Times New Roman" w:cs="Times New Roman"/>
          <w:sz w:val="20"/>
          <w:szCs w:val="20"/>
        </w:rPr>
      </w:pPr>
      <w:r w:rsidRPr="00410F82">
        <w:rPr>
          <w:rFonts w:ascii="Times New Roman" w:eastAsia="Calibri" w:hAnsi="Times New Roman" w:cs="Times New Roman"/>
          <w:sz w:val="20"/>
          <w:szCs w:val="20"/>
        </w:rPr>
        <w:t>ploter wyposażony w system bezpieczeństwa, który w przypadku wykrycia przeszkody zatrzymuje pracę, ale również po usunięciu przeszkody pozwala na kontynuację wycinania,</w:t>
      </w:r>
    </w:p>
    <w:p w14:paraId="1CD79FC7" w14:textId="64E7D9CA" w:rsidR="00410F82" w:rsidRPr="00410F82" w:rsidRDefault="00410F82" w:rsidP="00410F82">
      <w:pPr>
        <w:numPr>
          <w:ilvl w:val="1"/>
          <w:numId w:val="61"/>
        </w:numPr>
        <w:spacing w:after="0" w:line="264" w:lineRule="auto"/>
        <w:contextualSpacing/>
        <w:jc w:val="both"/>
        <w:rPr>
          <w:rFonts w:ascii="Times New Roman" w:eastAsia="Calibri" w:hAnsi="Times New Roman" w:cs="Times New Roman"/>
          <w:sz w:val="20"/>
          <w:szCs w:val="20"/>
        </w:rPr>
      </w:pPr>
      <w:r w:rsidRPr="00410F82">
        <w:rPr>
          <w:rFonts w:ascii="Times New Roman" w:eastAsia="Calibri" w:hAnsi="Times New Roman" w:cs="Times New Roman"/>
          <w:sz w:val="20"/>
          <w:szCs w:val="20"/>
        </w:rPr>
        <w:t>zintegrowane stanowisko komputerowe z</w:t>
      </w:r>
      <w:r w:rsidR="000B7459">
        <w:rPr>
          <w:rFonts w:ascii="Times New Roman" w:eastAsia="Calibri" w:hAnsi="Times New Roman" w:cs="Times New Roman"/>
          <w:sz w:val="20"/>
          <w:szCs w:val="20"/>
        </w:rPr>
        <w:t xml:space="preserve">awierające system operacyjny </w:t>
      </w:r>
      <w:r w:rsidRPr="00410F82">
        <w:rPr>
          <w:rFonts w:ascii="Times New Roman" w:eastAsia="Calibri" w:hAnsi="Times New Roman" w:cs="Times New Roman"/>
          <w:sz w:val="20"/>
          <w:szCs w:val="20"/>
        </w:rPr>
        <w:t>Windows 11 PRO</w:t>
      </w:r>
      <w:r w:rsidR="000B7459">
        <w:rPr>
          <w:rFonts w:ascii="Times New Roman" w:eastAsia="Calibri" w:hAnsi="Times New Roman" w:cs="Times New Roman"/>
          <w:sz w:val="20"/>
          <w:szCs w:val="20"/>
        </w:rPr>
        <w:t xml:space="preserve"> lub inny system równoważny</w:t>
      </w:r>
      <w:bookmarkStart w:id="1" w:name="_Hlk222223697"/>
    </w:p>
    <w:p w14:paraId="17194C38" w14:textId="77777777" w:rsidR="00410F82" w:rsidRPr="00F05410" w:rsidRDefault="00410F82" w:rsidP="00410F82">
      <w:pPr>
        <w:spacing w:after="0" w:line="264" w:lineRule="auto"/>
        <w:ind w:left="773"/>
        <w:contextualSpacing/>
        <w:jc w:val="both"/>
        <w:rPr>
          <w:rFonts w:ascii="Times New Roman" w:eastAsia="Calibri" w:hAnsi="Times New Roman" w:cs="Times New Roman"/>
          <w:sz w:val="20"/>
          <w:szCs w:val="20"/>
        </w:rPr>
      </w:pPr>
    </w:p>
    <w:p w14:paraId="408DB94A" w14:textId="311E7438" w:rsidR="00410F82" w:rsidRPr="00F05410" w:rsidRDefault="00410F82" w:rsidP="00410F82">
      <w:pPr>
        <w:numPr>
          <w:ilvl w:val="0"/>
          <w:numId w:val="60"/>
        </w:numPr>
        <w:spacing w:after="0" w:line="264" w:lineRule="auto"/>
        <w:contextualSpacing/>
        <w:jc w:val="both"/>
        <w:rPr>
          <w:rFonts w:ascii="Times New Roman" w:eastAsia="Calibri" w:hAnsi="Times New Roman" w:cs="Times New Roman"/>
          <w:sz w:val="20"/>
          <w:szCs w:val="20"/>
        </w:rPr>
      </w:pPr>
      <w:r w:rsidRPr="00F05410">
        <w:rPr>
          <w:rFonts w:ascii="Times New Roman" w:eastAsia="Calibri" w:hAnsi="Times New Roman" w:cs="Times New Roman"/>
          <w:sz w:val="20"/>
          <w:szCs w:val="20"/>
        </w:rPr>
        <w:t xml:space="preserve">Narzędzia </w:t>
      </w:r>
      <w:r w:rsidR="00591A7A" w:rsidRPr="00F05410">
        <w:rPr>
          <w:rFonts w:ascii="Times New Roman" w:eastAsia="Calibri" w:hAnsi="Times New Roman" w:cs="Times New Roman"/>
          <w:sz w:val="20"/>
          <w:szCs w:val="20"/>
        </w:rPr>
        <w:t xml:space="preserve">stanowiące wyposażenie plotera </w:t>
      </w:r>
      <w:r w:rsidRPr="00F05410">
        <w:rPr>
          <w:rFonts w:ascii="Times New Roman" w:eastAsia="Calibri" w:hAnsi="Times New Roman" w:cs="Times New Roman"/>
          <w:sz w:val="20"/>
          <w:szCs w:val="20"/>
        </w:rPr>
        <w:t>– wymagania</w:t>
      </w:r>
      <w:r w:rsidR="00591A7A" w:rsidRPr="00F05410">
        <w:rPr>
          <w:rFonts w:ascii="Times New Roman" w:eastAsia="Calibri" w:hAnsi="Times New Roman" w:cs="Times New Roman"/>
          <w:sz w:val="20"/>
          <w:szCs w:val="20"/>
        </w:rPr>
        <w:t>:</w:t>
      </w:r>
    </w:p>
    <w:p w14:paraId="180A2786" w14:textId="7E31EC7F" w:rsidR="00410F82" w:rsidRPr="00D709A1" w:rsidRDefault="00410F82" w:rsidP="00410F82">
      <w:pPr>
        <w:numPr>
          <w:ilvl w:val="1"/>
          <w:numId w:val="62"/>
        </w:numPr>
        <w:spacing w:after="0" w:line="264" w:lineRule="auto"/>
        <w:contextualSpacing/>
        <w:jc w:val="both"/>
        <w:rPr>
          <w:rFonts w:ascii="Times New Roman" w:eastAsia="Calibri" w:hAnsi="Times New Roman" w:cs="Times New Roman"/>
          <w:sz w:val="20"/>
          <w:szCs w:val="20"/>
        </w:rPr>
      </w:pPr>
      <w:r w:rsidRPr="00D709A1">
        <w:rPr>
          <w:rFonts w:ascii="Times New Roman" w:eastAsia="Calibri" w:hAnsi="Times New Roman" w:cs="Times New Roman"/>
          <w:sz w:val="20"/>
          <w:szCs w:val="20"/>
        </w:rPr>
        <w:t xml:space="preserve">nóż oscylacyjny </w:t>
      </w:r>
      <w:r w:rsidR="006412E3" w:rsidRPr="00D709A1">
        <w:rPr>
          <w:rFonts w:ascii="Times New Roman" w:eastAsia="Calibri" w:hAnsi="Times New Roman" w:cs="Times New Roman"/>
          <w:sz w:val="20"/>
          <w:szCs w:val="20"/>
        </w:rPr>
        <w:t xml:space="preserve">tnący </w:t>
      </w:r>
      <w:r w:rsidRPr="00D709A1">
        <w:rPr>
          <w:rFonts w:ascii="Times New Roman" w:eastAsia="Calibri" w:hAnsi="Times New Roman" w:cs="Times New Roman"/>
          <w:sz w:val="20"/>
          <w:szCs w:val="20"/>
        </w:rPr>
        <w:t xml:space="preserve">do cięcia plastra miodu i tektury do grubości </w:t>
      </w:r>
      <w:r w:rsidR="006412E3" w:rsidRPr="00D709A1">
        <w:rPr>
          <w:rFonts w:ascii="Times New Roman" w:eastAsia="Calibri" w:hAnsi="Times New Roman" w:cs="Times New Roman"/>
          <w:sz w:val="20"/>
          <w:szCs w:val="20"/>
        </w:rPr>
        <w:t>w przedziale 0-30mm,</w:t>
      </w:r>
    </w:p>
    <w:p w14:paraId="3C130713" w14:textId="7C105642" w:rsidR="006412E3" w:rsidRPr="00CE14C0" w:rsidRDefault="006412E3" w:rsidP="00935A0C">
      <w:pPr>
        <w:numPr>
          <w:ilvl w:val="1"/>
          <w:numId w:val="62"/>
        </w:numPr>
        <w:spacing w:after="0" w:line="264" w:lineRule="auto"/>
        <w:contextualSpacing/>
        <w:jc w:val="both"/>
        <w:rPr>
          <w:rFonts w:ascii="Times New Roman" w:hAnsi="Times New Roman" w:cs="Times New Roman"/>
          <w:sz w:val="20"/>
          <w:szCs w:val="20"/>
        </w:rPr>
      </w:pPr>
      <w:r w:rsidRPr="00D709A1">
        <w:rPr>
          <w:rFonts w:ascii="Times New Roman" w:eastAsia="Calibri" w:hAnsi="Times New Roman" w:cs="Times New Roman"/>
          <w:sz w:val="20"/>
          <w:szCs w:val="20"/>
        </w:rPr>
        <w:t>nóż wleczony aktywny</w:t>
      </w:r>
      <w:r w:rsidR="00F05410" w:rsidRPr="00D709A1">
        <w:rPr>
          <w:rFonts w:ascii="Times New Roman" w:eastAsia="Calibri" w:hAnsi="Times New Roman" w:cs="Times New Roman"/>
          <w:sz w:val="20"/>
          <w:szCs w:val="20"/>
        </w:rPr>
        <w:t xml:space="preserve"> </w:t>
      </w:r>
      <w:r w:rsidR="00935A0C" w:rsidRPr="00D709A1">
        <w:rPr>
          <w:rFonts w:ascii="Times New Roman" w:hAnsi="Times New Roman" w:cs="Times New Roman"/>
          <w:sz w:val="20"/>
          <w:szCs w:val="20"/>
        </w:rPr>
        <w:t>do cięcia</w:t>
      </w:r>
      <w:r w:rsidR="00935A0C" w:rsidRPr="00935A0C">
        <w:rPr>
          <w:rFonts w:ascii="Times New Roman" w:hAnsi="Times New Roman" w:cs="Times New Roman"/>
          <w:sz w:val="20"/>
          <w:szCs w:val="20"/>
        </w:rPr>
        <w:t xml:space="preserve"> kartonów z dodatkową stopką dociskową zapobiegającą </w:t>
      </w:r>
      <w:r w:rsidR="00935A0C" w:rsidRPr="00CE14C0">
        <w:rPr>
          <w:rFonts w:ascii="Times New Roman" w:hAnsi="Times New Roman" w:cs="Times New Roman"/>
          <w:sz w:val="20"/>
          <w:szCs w:val="20"/>
        </w:rPr>
        <w:t>podnoszeniu się materiału z uchwytem na ostrza płaskie</w:t>
      </w:r>
    </w:p>
    <w:p w14:paraId="589AF8C6" w14:textId="7DDE1B29" w:rsidR="00410F82" w:rsidRPr="00CE14C0" w:rsidRDefault="009A7876" w:rsidP="00410F82">
      <w:pPr>
        <w:numPr>
          <w:ilvl w:val="1"/>
          <w:numId w:val="62"/>
        </w:numPr>
        <w:spacing w:after="0" w:line="264" w:lineRule="auto"/>
        <w:contextualSpacing/>
        <w:jc w:val="both"/>
        <w:rPr>
          <w:rFonts w:ascii="Times New Roman" w:eastAsia="Calibri" w:hAnsi="Times New Roman" w:cs="Times New Roman"/>
          <w:sz w:val="20"/>
          <w:szCs w:val="20"/>
        </w:rPr>
      </w:pPr>
      <w:r w:rsidRPr="00CE14C0">
        <w:rPr>
          <w:rFonts w:ascii="Times New Roman" w:eastAsia="Calibri" w:hAnsi="Times New Roman" w:cs="Times New Roman"/>
          <w:sz w:val="20"/>
          <w:szCs w:val="20"/>
        </w:rPr>
        <w:t xml:space="preserve">średnica koła bigującego </w:t>
      </w:r>
      <w:r w:rsidR="00410F82" w:rsidRPr="00CE14C0">
        <w:rPr>
          <w:rFonts w:ascii="Times New Roman" w:eastAsia="Calibri" w:hAnsi="Times New Roman" w:cs="Times New Roman"/>
          <w:sz w:val="20"/>
          <w:szCs w:val="20"/>
        </w:rPr>
        <w:t xml:space="preserve">minimum </w:t>
      </w:r>
      <w:r w:rsidR="00D709A1" w:rsidRPr="00CE14C0">
        <w:rPr>
          <w:rFonts w:ascii="Times New Roman" w:eastAsia="Calibri" w:hAnsi="Times New Roman" w:cs="Times New Roman"/>
          <w:sz w:val="20"/>
          <w:szCs w:val="20"/>
        </w:rPr>
        <w:t>15</w:t>
      </w:r>
      <w:r w:rsidR="00F05410" w:rsidRPr="00CE14C0">
        <w:rPr>
          <w:rFonts w:ascii="Times New Roman" w:eastAsia="Calibri" w:hAnsi="Times New Roman" w:cs="Times New Roman"/>
          <w:sz w:val="20"/>
          <w:szCs w:val="20"/>
        </w:rPr>
        <w:t xml:space="preserve">0 </w:t>
      </w:r>
      <w:r w:rsidR="00410F82" w:rsidRPr="00CE14C0">
        <w:rPr>
          <w:rFonts w:ascii="Times New Roman" w:eastAsia="Calibri" w:hAnsi="Times New Roman" w:cs="Times New Roman"/>
          <w:sz w:val="20"/>
          <w:szCs w:val="20"/>
        </w:rPr>
        <w:t>mm</w:t>
      </w:r>
      <w:r w:rsidRPr="00CE14C0">
        <w:rPr>
          <w:rFonts w:ascii="Times New Roman" w:eastAsia="Calibri" w:hAnsi="Times New Roman" w:cs="Times New Roman"/>
          <w:sz w:val="20"/>
          <w:szCs w:val="20"/>
        </w:rPr>
        <w:t xml:space="preserve">, </w:t>
      </w:r>
      <w:r w:rsidR="00410F82" w:rsidRPr="00CE14C0">
        <w:rPr>
          <w:rFonts w:ascii="Times New Roman" w:eastAsia="Calibri" w:hAnsi="Times New Roman" w:cs="Times New Roman"/>
          <w:sz w:val="20"/>
          <w:szCs w:val="20"/>
        </w:rPr>
        <w:t>z zestawem 3 kół bigujących o różnych profilach do tektury falistej,</w:t>
      </w:r>
      <w:r w:rsidR="00F05410" w:rsidRPr="00CE14C0">
        <w:rPr>
          <w:rFonts w:ascii="Times New Roman" w:hAnsi="Times New Roman" w:cs="Times New Roman"/>
        </w:rPr>
        <w:t xml:space="preserve"> </w:t>
      </w:r>
      <w:r w:rsidR="00F05410" w:rsidRPr="00CE14C0">
        <w:rPr>
          <w:rFonts w:ascii="Times New Roman" w:hAnsi="Times New Roman" w:cs="Times New Roman"/>
          <w:sz w:val="20"/>
          <w:szCs w:val="20"/>
        </w:rPr>
        <w:t xml:space="preserve">zapewniający poprawne i skuteczne bigowanie tektur falistych EB/ BC bez pęknięć </w:t>
      </w:r>
      <w:r w:rsidR="00F05410" w:rsidRPr="00CE14C0">
        <w:rPr>
          <w:rFonts w:ascii="Times New Roman" w:eastAsia="Calibri" w:hAnsi="Times New Roman" w:cs="Times New Roman"/>
          <w:sz w:val="20"/>
          <w:szCs w:val="20"/>
        </w:rPr>
        <w:t>tektury wzdłuż i w poprzek fali</w:t>
      </w:r>
    </w:p>
    <w:p w14:paraId="4E7B0514" w14:textId="0BC9803C" w:rsidR="00410F82" w:rsidRPr="00CE14C0" w:rsidRDefault="00410F82" w:rsidP="00410F82">
      <w:pPr>
        <w:numPr>
          <w:ilvl w:val="1"/>
          <w:numId w:val="62"/>
        </w:numPr>
        <w:spacing w:after="0" w:line="264" w:lineRule="auto"/>
        <w:contextualSpacing/>
        <w:jc w:val="both"/>
        <w:rPr>
          <w:rFonts w:ascii="Times New Roman" w:eastAsia="Calibri" w:hAnsi="Times New Roman" w:cs="Times New Roman"/>
          <w:sz w:val="20"/>
          <w:szCs w:val="20"/>
        </w:rPr>
      </w:pPr>
      <w:r w:rsidRPr="00CE14C0">
        <w:rPr>
          <w:rFonts w:ascii="Times New Roman" w:eastAsia="Calibri" w:hAnsi="Times New Roman" w:cs="Times New Roman"/>
          <w:sz w:val="20"/>
          <w:szCs w:val="20"/>
        </w:rPr>
        <w:t xml:space="preserve">narzędzie bigujące </w:t>
      </w:r>
      <w:r w:rsidR="00935A0C" w:rsidRPr="00CE14C0">
        <w:rPr>
          <w:rFonts w:ascii="Times New Roman" w:hAnsi="Times New Roman" w:cs="Times New Roman"/>
          <w:sz w:val="20"/>
          <w:szCs w:val="20"/>
        </w:rPr>
        <w:t>z kołami pod karton 200-400g</w:t>
      </w:r>
      <w:r w:rsidR="00935A0C" w:rsidRPr="00CE14C0">
        <w:rPr>
          <w:rFonts w:ascii="Times New Roman" w:eastAsia="Calibri" w:hAnsi="Times New Roman" w:cs="Times New Roman"/>
          <w:sz w:val="20"/>
          <w:szCs w:val="20"/>
        </w:rPr>
        <w:t xml:space="preserve"> </w:t>
      </w:r>
      <w:r w:rsidRPr="00CE14C0">
        <w:rPr>
          <w:rFonts w:ascii="Times New Roman" w:eastAsia="Calibri" w:hAnsi="Times New Roman" w:cs="Times New Roman"/>
          <w:sz w:val="20"/>
          <w:szCs w:val="20"/>
        </w:rPr>
        <w:t xml:space="preserve">o średnicy kół w przedziale 25-30 mm z zestawem 3 kół bigujących o różnych profilach do tektury litej z dociskiem przy bigowaniu min. </w:t>
      </w:r>
      <w:r w:rsidR="00935A0C" w:rsidRPr="00CE14C0">
        <w:rPr>
          <w:rFonts w:ascii="Times New Roman" w:eastAsia="Calibri" w:hAnsi="Times New Roman" w:cs="Times New Roman"/>
          <w:sz w:val="20"/>
          <w:szCs w:val="20"/>
        </w:rPr>
        <w:t>3</w:t>
      </w:r>
      <w:r w:rsidRPr="00CE14C0">
        <w:rPr>
          <w:rFonts w:ascii="Times New Roman" w:eastAsia="Calibri" w:hAnsi="Times New Roman" w:cs="Times New Roman"/>
          <w:sz w:val="20"/>
          <w:szCs w:val="20"/>
        </w:rPr>
        <w:t>0kg</w:t>
      </w:r>
    </w:p>
    <w:p w14:paraId="78C90307" w14:textId="015BD2F2" w:rsidR="00410F82" w:rsidRPr="00CE14C0" w:rsidRDefault="00410F82" w:rsidP="00410F82">
      <w:pPr>
        <w:numPr>
          <w:ilvl w:val="1"/>
          <w:numId w:val="62"/>
        </w:numPr>
        <w:spacing w:after="0" w:line="264" w:lineRule="auto"/>
        <w:contextualSpacing/>
        <w:jc w:val="both"/>
        <w:rPr>
          <w:rFonts w:ascii="Times New Roman" w:eastAsia="Calibri" w:hAnsi="Times New Roman" w:cs="Times New Roman"/>
          <w:sz w:val="20"/>
          <w:szCs w:val="20"/>
        </w:rPr>
      </w:pPr>
      <w:r w:rsidRPr="00CE14C0">
        <w:rPr>
          <w:rFonts w:ascii="Times New Roman" w:eastAsia="Calibri" w:hAnsi="Times New Roman" w:cs="Times New Roman"/>
          <w:sz w:val="20"/>
          <w:szCs w:val="20"/>
        </w:rPr>
        <w:t>kamera do pasowania z wydrukiem z trybami pracy</w:t>
      </w:r>
      <w:r w:rsidR="00B51EFA" w:rsidRPr="00CE14C0">
        <w:rPr>
          <w:rFonts w:ascii="Times New Roman" w:eastAsia="Calibri" w:hAnsi="Times New Roman" w:cs="Times New Roman"/>
          <w:sz w:val="20"/>
          <w:szCs w:val="20"/>
        </w:rPr>
        <w:t xml:space="preserve"> dająca możliwość</w:t>
      </w:r>
      <w:r w:rsidRPr="00CE14C0">
        <w:rPr>
          <w:rFonts w:ascii="Times New Roman" w:eastAsia="Calibri" w:hAnsi="Times New Roman" w:cs="Times New Roman"/>
          <w:sz w:val="20"/>
          <w:szCs w:val="20"/>
        </w:rPr>
        <w:t xml:space="preserve"> rejestracj</w:t>
      </w:r>
      <w:r w:rsidR="00B51EFA" w:rsidRPr="00CE14C0">
        <w:rPr>
          <w:rFonts w:ascii="Times New Roman" w:eastAsia="Calibri" w:hAnsi="Times New Roman" w:cs="Times New Roman"/>
          <w:sz w:val="20"/>
          <w:szCs w:val="20"/>
        </w:rPr>
        <w:t>i</w:t>
      </w:r>
      <w:r w:rsidRPr="00CE14C0">
        <w:rPr>
          <w:rFonts w:ascii="Times New Roman" w:eastAsia="Calibri" w:hAnsi="Times New Roman" w:cs="Times New Roman"/>
          <w:sz w:val="20"/>
          <w:szCs w:val="20"/>
        </w:rPr>
        <w:t xml:space="preserve"> na wydrukowane znaczniki, rejestracj</w:t>
      </w:r>
      <w:r w:rsidR="00B51EFA" w:rsidRPr="00CE14C0">
        <w:rPr>
          <w:rFonts w:ascii="Times New Roman" w:eastAsia="Calibri" w:hAnsi="Times New Roman" w:cs="Times New Roman"/>
          <w:sz w:val="20"/>
          <w:szCs w:val="20"/>
        </w:rPr>
        <w:t>i</w:t>
      </w:r>
      <w:r w:rsidRPr="00CE14C0">
        <w:rPr>
          <w:rFonts w:ascii="Times New Roman" w:eastAsia="Calibri" w:hAnsi="Times New Roman" w:cs="Times New Roman"/>
          <w:sz w:val="20"/>
          <w:szCs w:val="20"/>
        </w:rPr>
        <w:t xml:space="preserve"> na krawędź materiału</w:t>
      </w:r>
    </w:p>
    <w:p w14:paraId="52860B05" w14:textId="77777777" w:rsidR="00410F82" w:rsidRPr="00410F82" w:rsidRDefault="00410F82" w:rsidP="00410F82">
      <w:pPr>
        <w:spacing w:after="0" w:line="264" w:lineRule="auto"/>
        <w:ind w:left="773"/>
        <w:contextualSpacing/>
        <w:jc w:val="both"/>
        <w:rPr>
          <w:rFonts w:ascii="Times New Roman" w:eastAsia="Calibri" w:hAnsi="Times New Roman" w:cs="Times New Roman"/>
          <w:sz w:val="20"/>
          <w:szCs w:val="20"/>
        </w:rPr>
      </w:pPr>
    </w:p>
    <w:p w14:paraId="7B6192CF" w14:textId="5C2B82E4" w:rsidR="00410F82" w:rsidRPr="00410F82" w:rsidRDefault="00543162" w:rsidP="00410F82">
      <w:pPr>
        <w:numPr>
          <w:ilvl w:val="0"/>
          <w:numId w:val="60"/>
        </w:numPr>
        <w:spacing w:after="0" w:line="264" w:lineRule="auto"/>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Wymagania odnośnie a</w:t>
      </w:r>
      <w:r w:rsidR="00410F82" w:rsidRPr="00410F82">
        <w:rPr>
          <w:rFonts w:ascii="Times New Roman" w:eastAsia="Calibri" w:hAnsi="Times New Roman" w:cs="Times New Roman"/>
          <w:sz w:val="20"/>
          <w:szCs w:val="20"/>
        </w:rPr>
        <w:t>utomatyzacj</w:t>
      </w:r>
      <w:r>
        <w:rPr>
          <w:rFonts w:ascii="Times New Roman" w:eastAsia="Calibri" w:hAnsi="Times New Roman" w:cs="Times New Roman"/>
          <w:sz w:val="20"/>
          <w:szCs w:val="20"/>
        </w:rPr>
        <w:t>i</w:t>
      </w:r>
      <w:r w:rsidR="00410F82" w:rsidRPr="00410F82">
        <w:rPr>
          <w:rFonts w:ascii="Times New Roman" w:eastAsia="Calibri" w:hAnsi="Times New Roman" w:cs="Times New Roman"/>
          <w:sz w:val="20"/>
          <w:szCs w:val="20"/>
        </w:rPr>
        <w:t xml:space="preserve"> pracy </w:t>
      </w:r>
      <w:r>
        <w:rPr>
          <w:rFonts w:ascii="Times New Roman" w:eastAsia="Calibri" w:hAnsi="Times New Roman" w:cs="Times New Roman"/>
          <w:sz w:val="20"/>
          <w:szCs w:val="20"/>
        </w:rPr>
        <w:t>plotera:</w:t>
      </w:r>
    </w:p>
    <w:p w14:paraId="694A00CA" w14:textId="77777777" w:rsidR="00410F82" w:rsidRPr="00D709A1" w:rsidRDefault="00410F82" w:rsidP="00410F82">
      <w:pPr>
        <w:numPr>
          <w:ilvl w:val="1"/>
          <w:numId w:val="63"/>
        </w:numPr>
        <w:spacing w:after="0" w:line="264" w:lineRule="auto"/>
        <w:contextualSpacing/>
        <w:jc w:val="both"/>
        <w:rPr>
          <w:rFonts w:ascii="Times New Roman" w:eastAsia="Calibri" w:hAnsi="Times New Roman" w:cs="Times New Roman"/>
          <w:sz w:val="20"/>
          <w:szCs w:val="20"/>
        </w:rPr>
      </w:pPr>
      <w:r w:rsidRPr="00410F82">
        <w:rPr>
          <w:rFonts w:ascii="Times New Roman" w:eastAsia="Calibri" w:hAnsi="Times New Roman" w:cs="Times New Roman"/>
          <w:sz w:val="20"/>
          <w:szCs w:val="20"/>
        </w:rPr>
        <w:t xml:space="preserve">system optycznego pasowania z nadrukiem umożliwiający automatyczny odczyt znaczników od </w:t>
      </w:r>
      <w:r w:rsidRPr="00D709A1">
        <w:rPr>
          <w:rFonts w:ascii="Times New Roman" w:eastAsia="Calibri" w:hAnsi="Times New Roman" w:cs="Times New Roman"/>
          <w:sz w:val="20"/>
          <w:szCs w:val="20"/>
        </w:rPr>
        <w:t>strony nadruku/zewnętrznej, a następnie rozpoczęcie wycinania od strony wewnętrznej po odwróceniu arkusza z zachowaniem dokładności 1mm,</w:t>
      </w:r>
    </w:p>
    <w:p w14:paraId="2F900711" w14:textId="77777777" w:rsidR="00410F82" w:rsidRPr="00D709A1" w:rsidRDefault="00410F82" w:rsidP="00410F82">
      <w:pPr>
        <w:numPr>
          <w:ilvl w:val="1"/>
          <w:numId w:val="63"/>
        </w:numPr>
        <w:spacing w:after="0" w:line="264" w:lineRule="auto"/>
        <w:contextualSpacing/>
        <w:jc w:val="both"/>
        <w:rPr>
          <w:rFonts w:ascii="Times New Roman" w:eastAsia="Calibri" w:hAnsi="Times New Roman" w:cs="Times New Roman"/>
          <w:sz w:val="20"/>
          <w:szCs w:val="20"/>
        </w:rPr>
      </w:pPr>
      <w:r w:rsidRPr="00D709A1">
        <w:rPr>
          <w:rFonts w:ascii="Times New Roman" w:eastAsia="Calibri" w:hAnsi="Times New Roman" w:cs="Times New Roman"/>
          <w:sz w:val="20"/>
          <w:szCs w:val="20"/>
        </w:rPr>
        <w:t>dodatkowe przyciski sterujące na każdej ze stref do pracy w celu zwiększenia wydajności i optymalizacji pracy,</w:t>
      </w:r>
    </w:p>
    <w:p w14:paraId="107821A4" w14:textId="1B20D4E6" w:rsidR="006412E3" w:rsidRPr="00D709A1" w:rsidRDefault="006412E3" w:rsidP="006412E3">
      <w:pPr>
        <w:numPr>
          <w:ilvl w:val="1"/>
          <w:numId w:val="63"/>
        </w:numPr>
        <w:spacing w:after="0" w:line="264" w:lineRule="auto"/>
        <w:contextualSpacing/>
        <w:jc w:val="both"/>
        <w:rPr>
          <w:rFonts w:ascii="Times New Roman" w:eastAsia="Calibri" w:hAnsi="Times New Roman" w:cs="Times New Roman"/>
          <w:sz w:val="20"/>
          <w:szCs w:val="20"/>
        </w:rPr>
      </w:pPr>
      <w:r w:rsidRPr="00D709A1">
        <w:rPr>
          <w:rFonts w:ascii="Times New Roman" w:eastAsia="Calibri" w:hAnsi="Times New Roman" w:cs="Times New Roman"/>
          <w:sz w:val="20"/>
          <w:szCs w:val="20"/>
        </w:rPr>
        <w:t>system do pracy dualnej z arkuszami min. 1600 x 2000mm,</w:t>
      </w:r>
      <w:r w:rsidR="0030029A" w:rsidRPr="00D709A1">
        <w:rPr>
          <w:rFonts w:ascii="Times New Roman" w:eastAsia="Calibri" w:hAnsi="Times New Roman" w:cs="Times New Roman"/>
          <w:sz w:val="20"/>
          <w:szCs w:val="20"/>
        </w:rPr>
        <w:t xml:space="preserve"> </w:t>
      </w:r>
      <w:proofErr w:type="spellStart"/>
      <w:r w:rsidR="0030029A" w:rsidRPr="00D709A1">
        <w:rPr>
          <w:rFonts w:ascii="Times New Roman" w:eastAsia="Calibri" w:hAnsi="Times New Roman" w:cs="Times New Roman"/>
          <w:sz w:val="20"/>
          <w:szCs w:val="20"/>
        </w:rPr>
        <w:t>tj</w:t>
      </w:r>
      <w:proofErr w:type="spellEnd"/>
      <w:r w:rsidR="0030029A" w:rsidRPr="00D709A1">
        <w:rPr>
          <w:rFonts w:ascii="Times New Roman" w:eastAsia="Calibri" w:hAnsi="Times New Roman" w:cs="Times New Roman"/>
          <w:sz w:val="20"/>
          <w:szCs w:val="20"/>
        </w:rPr>
        <w:t xml:space="preserve"> system do pracy naprzemiennej na dwóch strefach, tak aby możliwa była równocześnie produkcja dwóch arkuszy o wymiarach min. 1600x2200mm</w:t>
      </w:r>
    </w:p>
    <w:p w14:paraId="6BAF3F1B" w14:textId="4FB6ADC8" w:rsidR="006412E3" w:rsidRPr="00D709A1" w:rsidRDefault="006412E3" w:rsidP="0030029A">
      <w:pPr>
        <w:numPr>
          <w:ilvl w:val="1"/>
          <w:numId w:val="63"/>
        </w:numPr>
        <w:spacing w:after="0" w:line="264" w:lineRule="auto"/>
        <w:contextualSpacing/>
        <w:jc w:val="both"/>
        <w:rPr>
          <w:rFonts w:ascii="Times New Roman" w:eastAsia="Calibri" w:hAnsi="Times New Roman" w:cs="Times New Roman"/>
          <w:sz w:val="20"/>
          <w:szCs w:val="20"/>
        </w:rPr>
      </w:pPr>
      <w:r w:rsidRPr="00D709A1">
        <w:rPr>
          <w:rFonts w:ascii="Times New Roman" w:eastAsia="Calibri" w:hAnsi="Times New Roman" w:cs="Times New Roman"/>
          <w:sz w:val="20"/>
          <w:szCs w:val="20"/>
        </w:rPr>
        <w:t>automatyczne sterowanie strefami próżniowymi,</w:t>
      </w:r>
      <w:r w:rsidR="0030029A" w:rsidRPr="00D709A1">
        <w:rPr>
          <w:rFonts w:ascii="Times New Roman" w:eastAsia="Calibri" w:hAnsi="Times New Roman" w:cs="Times New Roman"/>
        </w:rPr>
        <w:t xml:space="preserve"> </w:t>
      </w:r>
      <w:r w:rsidR="0030029A" w:rsidRPr="00D709A1">
        <w:rPr>
          <w:rFonts w:ascii="Times New Roman" w:eastAsia="Calibri" w:hAnsi="Times New Roman" w:cs="Times New Roman"/>
          <w:sz w:val="20"/>
          <w:szCs w:val="20"/>
        </w:rPr>
        <w:t xml:space="preserve">minimum 4 strefy </w:t>
      </w:r>
      <w:proofErr w:type="spellStart"/>
      <w:r w:rsidR="0030029A" w:rsidRPr="00D709A1">
        <w:rPr>
          <w:rFonts w:ascii="Times New Roman" w:eastAsia="Calibri" w:hAnsi="Times New Roman" w:cs="Times New Roman"/>
          <w:sz w:val="20"/>
          <w:szCs w:val="20"/>
        </w:rPr>
        <w:t>podsysu</w:t>
      </w:r>
      <w:proofErr w:type="spellEnd"/>
      <w:r w:rsidR="0030029A" w:rsidRPr="00D709A1">
        <w:rPr>
          <w:rFonts w:ascii="Times New Roman" w:eastAsia="Calibri" w:hAnsi="Times New Roman" w:cs="Times New Roman"/>
          <w:sz w:val="20"/>
          <w:szCs w:val="20"/>
        </w:rPr>
        <w:t xml:space="preserve"> sterowane z poziomu komputera</w:t>
      </w:r>
    </w:p>
    <w:p w14:paraId="2525954F" w14:textId="4E4D386F" w:rsidR="006412E3" w:rsidRPr="00D709A1" w:rsidRDefault="006412E3" w:rsidP="006412E3">
      <w:pPr>
        <w:numPr>
          <w:ilvl w:val="1"/>
          <w:numId w:val="63"/>
        </w:numPr>
        <w:spacing w:after="0" w:line="264" w:lineRule="auto"/>
        <w:contextualSpacing/>
        <w:jc w:val="both"/>
        <w:rPr>
          <w:rFonts w:ascii="Times New Roman" w:eastAsia="Calibri" w:hAnsi="Times New Roman" w:cs="Times New Roman"/>
          <w:sz w:val="20"/>
          <w:szCs w:val="20"/>
        </w:rPr>
      </w:pPr>
      <w:r w:rsidRPr="00D709A1">
        <w:rPr>
          <w:rFonts w:ascii="Times New Roman" w:eastAsia="Calibri" w:hAnsi="Times New Roman" w:cs="Times New Roman"/>
          <w:sz w:val="20"/>
          <w:szCs w:val="20"/>
        </w:rPr>
        <w:t>automat do kalibracji wysokości narzędzi</w:t>
      </w:r>
      <w:r w:rsidR="0030029A" w:rsidRPr="00D709A1">
        <w:rPr>
          <w:rFonts w:ascii="Times New Roman" w:eastAsia="Calibri" w:hAnsi="Times New Roman" w:cs="Times New Roman"/>
          <w:sz w:val="20"/>
          <w:szCs w:val="20"/>
        </w:rPr>
        <w:t xml:space="preserve"> tj. system do automatycznej kalibracji/sprawdzania wysokości narzędzi tnących i bigujących wbudowany w blat plotera.</w:t>
      </w:r>
    </w:p>
    <w:p w14:paraId="436BE913" w14:textId="5171FF8D" w:rsidR="00410F82" w:rsidRPr="00D709A1" w:rsidRDefault="00410F82" w:rsidP="00410F82">
      <w:pPr>
        <w:numPr>
          <w:ilvl w:val="1"/>
          <w:numId w:val="63"/>
        </w:numPr>
        <w:spacing w:after="0" w:line="264" w:lineRule="auto"/>
        <w:contextualSpacing/>
        <w:jc w:val="both"/>
        <w:rPr>
          <w:rFonts w:ascii="Times New Roman" w:eastAsia="Calibri" w:hAnsi="Times New Roman" w:cs="Times New Roman"/>
          <w:sz w:val="20"/>
          <w:szCs w:val="20"/>
        </w:rPr>
      </w:pPr>
      <w:r w:rsidRPr="00D709A1">
        <w:rPr>
          <w:rFonts w:ascii="Times New Roman" w:eastAsia="Calibri" w:hAnsi="Times New Roman" w:cs="Times New Roman"/>
          <w:sz w:val="20"/>
          <w:szCs w:val="20"/>
        </w:rPr>
        <w:t>automatyczny pomiar grubości</w:t>
      </w:r>
      <w:r w:rsidR="0030029A" w:rsidRPr="00D709A1">
        <w:rPr>
          <w:rFonts w:ascii="Times New Roman" w:eastAsia="Calibri" w:hAnsi="Times New Roman" w:cs="Times New Roman"/>
          <w:sz w:val="20"/>
          <w:szCs w:val="20"/>
        </w:rPr>
        <w:t xml:space="preserve"> tektury</w:t>
      </w:r>
    </w:p>
    <w:p w14:paraId="1DD945D6" w14:textId="08A30F8C" w:rsidR="00410F82" w:rsidRPr="00410F82" w:rsidRDefault="00410F82" w:rsidP="00410F82">
      <w:pPr>
        <w:numPr>
          <w:ilvl w:val="1"/>
          <w:numId w:val="63"/>
        </w:numPr>
        <w:spacing w:after="0" w:line="264" w:lineRule="auto"/>
        <w:contextualSpacing/>
        <w:jc w:val="both"/>
        <w:rPr>
          <w:rFonts w:ascii="Times New Roman" w:eastAsia="Calibri" w:hAnsi="Times New Roman" w:cs="Times New Roman"/>
          <w:sz w:val="20"/>
          <w:szCs w:val="20"/>
        </w:rPr>
      </w:pPr>
      <w:r w:rsidRPr="00410F82">
        <w:rPr>
          <w:rFonts w:ascii="Times New Roman" w:eastAsia="Calibri" w:hAnsi="Times New Roman" w:cs="Times New Roman"/>
          <w:sz w:val="20"/>
          <w:szCs w:val="20"/>
        </w:rPr>
        <w:t>oprogramowanie generujące automatycznie raport produkcyjny w czasie rzeczywistym w postaci pliku XML</w:t>
      </w:r>
      <w:r w:rsidR="008B0E9B">
        <w:rPr>
          <w:rFonts w:ascii="Times New Roman" w:eastAsia="Calibri" w:hAnsi="Times New Roman" w:cs="Times New Roman"/>
          <w:sz w:val="20"/>
          <w:szCs w:val="20"/>
        </w:rPr>
        <w:t xml:space="preserve"> (lub innego formatu równoważnego)</w:t>
      </w:r>
    </w:p>
    <w:p w14:paraId="3358E49B" w14:textId="77777777" w:rsidR="00410F82" w:rsidRPr="00410F82" w:rsidRDefault="00410F82" w:rsidP="00410F82">
      <w:pPr>
        <w:spacing w:after="0" w:line="264" w:lineRule="auto"/>
        <w:ind w:left="773"/>
        <w:contextualSpacing/>
        <w:jc w:val="both"/>
        <w:rPr>
          <w:rFonts w:ascii="Times New Roman" w:eastAsia="Calibri" w:hAnsi="Times New Roman" w:cs="Times New Roman"/>
          <w:sz w:val="20"/>
          <w:szCs w:val="20"/>
        </w:rPr>
      </w:pPr>
    </w:p>
    <w:p w14:paraId="7446DB2F" w14:textId="77777777" w:rsidR="00410F82" w:rsidRPr="00410F82" w:rsidRDefault="00410F82" w:rsidP="00410F82">
      <w:pPr>
        <w:numPr>
          <w:ilvl w:val="0"/>
          <w:numId w:val="60"/>
        </w:numPr>
        <w:spacing w:after="0" w:line="264" w:lineRule="auto"/>
        <w:contextualSpacing/>
        <w:jc w:val="both"/>
        <w:rPr>
          <w:rFonts w:ascii="Times New Roman" w:eastAsia="Calibri" w:hAnsi="Times New Roman" w:cs="Times New Roman"/>
          <w:sz w:val="20"/>
          <w:szCs w:val="20"/>
        </w:rPr>
      </w:pPr>
      <w:r w:rsidRPr="00410F82">
        <w:rPr>
          <w:rFonts w:ascii="Times New Roman" w:eastAsia="Calibri" w:hAnsi="Times New Roman" w:cs="Times New Roman"/>
          <w:sz w:val="20"/>
          <w:szCs w:val="20"/>
        </w:rPr>
        <w:t>Oprogramowanie sterujące – wymagania:</w:t>
      </w:r>
    </w:p>
    <w:p w14:paraId="5D5381D9" w14:textId="77777777" w:rsidR="00410F82" w:rsidRPr="00410F82" w:rsidRDefault="00410F82" w:rsidP="00410F82">
      <w:pPr>
        <w:numPr>
          <w:ilvl w:val="1"/>
          <w:numId w:val="64"/>
        </w:numPr>
        <w:spacing w:after="0" w:line="264" w:lineRule="auto"/>
        <w:contextualSpacing/>
        <w:jc w:val="both"/>
        <w:rPr>
          <w:rFonts w:ascii="Times New Roman" w:eastAsia="Calibri" w:hAnsi="Times New Roman" w:cs="Times New Roman"/>
          <w:sz w:val="20"/>
          <w:szCs w:val="20"/>
        </w:rPr>
      </w:pPr>
      <w:r w:rsidRPr="00410F82">
        <w:rPr>
          <w:rFonts w:ascii="Times New Roman" w:eastAsia="Calibri" w:hAnsi="Times New Roman" w:cs="Times New Roman"/>
          <w:sz w:val="20"/>
          <w:szCs w:val="20"/>
        </w:rPr>
        <w:t>oprogramowanie z licencją wieczystą sterujące pracą plotera,</w:t>
      </w:r>
    </w:p>
    <w:p w14:paraId="67A951B3" w14:textId="6C7A0328" w:rsidR="00410F82" w:rsidRDefault="00410F82" w:rsidP="00410F82">
      <w:pPr>
        <w:numPr>
          <w:ilvl w:val="1"/>
          <w:numId w:val="64"/>
        </w:numPr>
        <w:spacing w:after="0" w:line="264" w:lineRule="auto"/>
        <w:contextualSpacing/>
        <w:jc w:val="both"/>
        <w:rPr>
          <w:rFonts w:ascii="Times New Roman" w:eastAsia="Calibri" w:hAnsi="Times New Roman" w:cs="Times New Roman"/>
          <w:sz w:val="20"/>
          <w:szCs w:val="20"/>
        </w:rPr>
      </w:pPr>
      <w:r w:rsidRPr="00410F82">
        <w:rPr>
          <w:rFonts w:ascii="Times New Roman" w:eastAsia="Calibri" w:hAnsi="Times New Roman" w:cs="Times New Roman"/>
          <w:sz w:val="20"/>
          <w:szCs w:val="20"/>
        </w:rPr>
        <w:t xml:space="preserve">zintegrowane oprogramowanie sterujące pracą urządzenia obsługujące popularne formaty plików CAD: .pdf, </w:t>
      </w:r>
      <w:proofErr w:type="spellStart"/>
      <w:r w:rsidRPr="00410F82">
        <w:rPr>
          <w:rFonts w:ascii="Times New Roman" w:eastAsia="Calibri" w:hAnsi="Times New Roman" w:cs="Times New Roman"/>
          <w:sz w:val="20"/>
          <w:szCs w:val="20"/>
        </w:rPr>
        <w:t>dxf</w:t>
      </w:r>
      <w:proofErr w:type="spellEnd"/>
      <w:r w:rsidR="00C22E85">
        <w:rPr>
          <w:rFonts w:ascii="Times New Roman" w:eastAsia="Calibri" w:hAnsi="Times New Roman" w:cs="Times New Roman"/>
          <w:sz w:val="20"/>
          <w:szCs w:val="20"/>
        </w:rPr>
        <w:t xml:space="preserve"> (lub inne </w:t>
      </w:r>
      <w:r w:rsidR="00FC5480">
        <w:rPr>
          <w:rFonts w:ascii="Times New Roman" w:eastAsia="Calibri" w:hAnsi="Times New Roman" w:cs="Times New Roman"/>
          <w:sz w:val="20"/>
          <w:szCs w:val="20"/>
        </w:rPr>
        <w:t>równoważne</w:t>
      </w:r>
      <w:r w:rsidR="00C22E85">
        <w:rPr>
          <w:rFonts w:ascii="Times New Roman" w:eastAsia="Calibri" w:hAnsi="Times New Roman" w:cs="Times New Roman"/>
          <w:sz w:val="20"/>
          <w:szCs w:val="20"/>
        </w:rPr>
        <w:t xml:space="preserve">), </w:t>
      </w:r>
      <w:r w:rsidRPr="00410F82">
        <w:rPr>
          <w:rFonts w:ascii="Times New Roman" w:eastAsia="Calibri" w:hAnsi="Times New Roman" w:cs="Times New Roman"/>
          <w:sz w:val="20"/>
          <w:szCs w:val="20"/>
        </w:rPr>
        <w:t>oprogramowanie zapewniające automatyczny dobór narzędzi i parametrów do obróbki,</w:t>
      </w:r>
    </w:p>
    <w:p w14:paraId="65B02122" w14:textId="77777777" w:rsidR="00410F82" w:rsidRPr="00410F82" w:rsidRDefault="00410F82" w:rsidP="00410F82">
      <w:pPr>
        <w:numPr>
          <w:ilvl w:val="1"/>
          <w:numId w:val="64"/>
        </w:numPr>
        <w:spacing w:after="0" w:line="264" w:lineRule="auto"/>
        <w:contextualSpacing/>
        <w:jc w:val="both"/>
        <w:rPr>
          <w:rFonts w:ascii="Times New Roman" w:eastAsia="Calibri" w:hAnsi="Times New Roman" w:cs="Times New Roman"/>
          <w:sz w:val="20"/>
          <w:szCs w:val="20"/>
        </w:rPr>
      </w:pPr>
      <w:r w:rsidRPr="00410F82">
        <w:rPr>
          <w:rFonts w:ascii="Times New Roman" w:eastAsia="Calibri" w:hAnsi="Times New Roman" w:cs="Times New Roman"/>
          <w:sz w:val="20"/>
          <w:szCs w:val="20"/>
        </w:rPr>
        <w:t>oprogramowanie pozwalające na pełną kontrolę nad konfiguracją pracy każdego narzędzia tj. możliwość zdefiniowania prędkości, przyspieszenia, głębokości cięcia, zapisania parametrów domyślnych dla różnych materiałów w celu minimalizacji pomyłki operatora,</w:t>
      </w:r>
    </w:p>
    <w:p w14:paraId="30F3FEC7" w14:textId="77777777" w:rsidR="00410F82" w:rsidRPr="00410F82" w:rsidRDefault="00410F82" w:rsidP="00410F82">
      <w:pPr>
        <w:numPr>
          <w:ilvl w:val="1"/>
          <w:numId w:val="64"/>
        </w:numPr>
        <w:spacing w:after="0" w:line="264" w:lineRule="auto"/>
        <w:contextualSpacing/>
        <w:jc w:val="both"/>
        <w:rPr>
          <w:rFonts w:ascii="Times New Roman" w:eastAsia="Calibri" w:hAnsi="Times New Roman" w:cs="Times New Roman"/>
          <w:sz w:val="20"/>
          <w:szCs w:val="20"/>
        </w:rPr>
      </w:pPr>
      <w:r w:rsidRPr="00410F82">
        <w:rPr>
          <w:rFonts w:ascii="Times New Roman" w:eastAsia="Calibri" w:hAnsi="Times New Roman" w:cs="Times New Roman"/>
          <w:sz w:val="20"/>
          <w:szCs w:val="20"/>
        </w:rPr>
        <w:t>oprogramowanie w języku polskim</w:t>
      </w:r>
    </w:p>
    <w:p w14:paraId="1B81E193" w14:textId="77777777" w:rsidR="00410F82" w:rsidRPr="00410F82" w:rsidRDefault="00410F82" w:rsidP="00410F82">
      <w:pPr>
        <w:spacing w:after="0" w:line="264" w:lineRule="auto"/>
        <w:ind w:left="773"/>
        <w:contextualSpacing/>
        <w:jc w:val="both"/>
        <w:rPr>
          <w:rFonts w:ascii="Times New Roman" w:eastAsia="Calibri" w:hAnsi="Times New Roman" w:cs="Times New Roman"/>
          <w:sz w:val="20"/>
          <w:szCs w:val="20"/>
        </w:rPr>
      </w:pPr>
    </w:p>
    <w:p w14:paraId="60B7909A" w14:textId="62CA9317" w:rsidR="00410F82" w:rsidRPr="00410F82" w:rsidRDefault="00410F82" w:rsidP="00410F82">
      <w:pPr>
        <w:numPr>
          <w:ilvl w:val="0"/>
          <w:numId w:val="60"/>
        </w:numPr>
        <w:spacing w:after="0" w:line="264" w:lineRule="auto"/>
        <w:contextualSpacing/>
        <w:jc w:val="both"/>
        <w:rPr>
          <w:rFonts w:ascii="Times New Roman" w:eastAsia="Calibri" w:hAnsi="Times New Roman" w:cs="Times New Roman"/>
          <w:sz w:val="20"/>
          <w:szCs w:val="20"/>
        </w:rPr>
      </w:pPr>
      <w:r w:rsidRPr="00410F82">
        <w:rPr>
          <w:rFonts w:ascii="Times New Roman" w:eastAsia="Calibri" w:hAnsi="Times New Roman" w:cs="Times New Roman"/>
          <w:sz w:val="20"/>
          <w:szCs w:val="20"/>
        </w:rPr>
        <w:t>Oprogramowanie do projektowania</w:t>
      </w:r>
      <w:r w:rsidR="008B0E9B">
        <w:rPr>
          <w:rFonts w:ascii="Times New Roman" w:eastAsia="Calibri" w:hAnsi="Times New Roman" w:cs="Times New Roman"/>
          <w:sz w:val="20"/>
          <w:szCs w:val="20"/>
        </w:rPr>
        <w:t xml:space="preserve"> – wymagania:</w:t>
      </w:r>
    </w:p>
    <w:p w14:paraId="7D3359BB" w14:textId="2DB31C26" w:rsidR="00410F82" w:rsidRDefault="00410F82" w:rsidP="00410F82">
      <w:pPr>
        <w:numPr>
          <w:ilvl w:val="1"/>
          <w:numId w:val="65"/>
        </w:numPr>
        <w:spacing w:after="0" w:line="264" w:lineRule="auto"/>
        <w:contextualSpacing/>
        <w:jc w:val="both"/>
        <w:rPr>
          <w:rFonts w:ascii="Times New Roman" w:eastAsia="Calibri" w:hAnsi="Times New Roman" w:cs="Times New Roman"/>
          <w:sz w:val="20"/>
          <w:szCs w:val="20"/>
        </w:rPr>
      </w:pPr>
      <w:r w:rsidRPr="00410F82">
        <w:rPr>
          <w:rFonts w:ascii="Times New Roman" w:eastAsia="Calibri" w:hAnsi="Times New Roman" w:cs="Times New Roman"/>
          <w:sz w:val="20"/>
          <w:szCs w:val="20"/>
        </w:rPr>
        <w:t xml:space="preserve">oprogramowanie z licencją wieczystą do projektowania </w:t>
      </w:r>
      <w:r w:rsidR="00EB0F2B">
        <w:rPr>
          <w:rFonts w:ascii="Times New Roman" w:eastAsia="Calibri" w:hAnsi="Times New Roman" w:cs="Times New Roman"/>
          <w:sz w:val="20"/>
          <w:szCs w:val="20"/>
        </w:rPr>
        <w:t xml:space="preserve">i generowania </w:t>
      </w:r>
      <w:r w:rsidRPr="00410F82">
        <w:rPr>
          <w:rFonts w:ascii="Times New Roman" w:eastAsia="Calibri" w:hAnsi="Times New Roman" w:cs="Times New Roman"/>
          <w:sz w:val="20"/>
          <w:szCs w:val="20"/>
        </w:rPr>
        <w:t xml:space="preserve">opakowań </w:t>
      </w:r>
      <w:r w:rsidR="00EB0F2B" w:rsidRPr="00EB0F2B">
        <w:rPr>
          <w:rFonts w:ascii="Times New Roman" w:eastAsia="Calibri" w:hAnsi="Times New Roman" w:cs="Times New Roman"/>
          <w:sz w:val="20"/>
          <w:szCs w:val="20"/>
        </w:rPr>
        <w:t xml:space="preserve">oraz standów </w:t>
      </w:r>
      <w:r w:rsidRPr="00410F82">
        <w:rPr>
          <w:rFonts w:ascii="Times New Roman" w:eastAsia="Calibri" w:hAnsi="Times New Roman" w:cs="Times New Roman"/>
          <w:sz w:val="20"/>
          <w:szCs w:val="20"/>
        </w:rPr>
        <w:t xml:space="preserve">z bazą </w:t>
      </w:r>
      <w:r w:rsidR="00EB0F2B">
        <w:rPr>
          <w:rFonts w:ascii="Times New Roman" w:eastAsia="Calibri" w:hAnsi="Times New Roman" w:cs="Times New Roman"/>
          <w:sz w:val="20"/>
          <w:szCs w:val="20"/>
        </w:rPr>
        <w:t xml:space="preserve">szablonów </w:t>
      </w:r>
      <w:r w:rsidRPr="00410F82">
        <w:rPr>
          <w:rFonts w:ascii="Times New Roman" w:eastAsia="Calibri" w:hAnsi="Times New Roman" w:cs="Times New Roman"/>
          <w:sz w:val="20"/>
          <w:szCs w:val="20"/>
        </w:rPr>
        <w:t xml:space="preserve">FEFCO </w:t>
      </w:r>
      <w:r w:rsidR="00EB0F2B">
        <w:rPr>
          <w:rFonts w:ascii="Times New Roman" w:eastAsia="Calibri" w:hAnsi="Times New Roman" w:cs="Times New Roman"/>
          <w:sz w:val="20"/>
          <w:szCs w:val="20"/>
        </w:rPr>
        <w:t xml:space="preserve">lub bazą szablonów równoważnych </w:t>
      </w:r>
      <w:r w:rsidR="00C22E85">
        <w:rPr>
          <w:rFonts w:ascii="Times New Roman" w:eastAsia="Calibri" w:hAnsi="Times New Roman" w:cs="Times New Roman"/>
          <w:sz w:val="20"/>
          <w:szCs w:val="20"/>
        </w:rPr>
        <w:t xml:space="preserve">(FEFCO - </w:t>
      </w:r>
      <w:r w:rsidR="00C22E85" w:rsidRPr="00C22E85">
        <w:rPr>
          <w:rFonts w:ascii="Times New Roman" w:eastAsia="Calibri" w:hAnsi="Times New Roman" w:cs="Times New Roman"/>
          <w:sz w:val="20"/>
          <w:szCs w:val="20"/>
        </w:rPr>
        <w:t>Europejska Federacja Producentów Tektury Falistej</w:t>
      </w:r>
      <w:r w:rsidR="00C22E85">
        <w:rPr>
          <w:rFonts w:ascii="Times New Roman" w:eastAsia="Calibri" w:hAnsi="Times New Roman" w:cs="Times New Roman"/>
          <w:sz w:val="20"/>
          <w:szCs w:val="20"/>
        </w:rPr>
        <w:t>)</w:t>
      </w:r>
      <w:r w:rsidRPr="00410F82">
        <w:rPr>
          <w:rFonts w:ascii="Times New Roman" w:eastAsia="Calibri" w:hAnsi="Times New Roman" w:cs="Times New Roman"/>
          <w:sz w:val="20"/>
          <w:szCs w:val="20"/>
        </w:rPr>
        <w:t>,</w:t>
      </w:r>
    </w:p>
    <w:p w14:paraId="36064974" w14:textId="5BE35F85" w:rsidR="00410F82" w:rsidRPr="00410F82" w:rsidRDefault="00410F82" w:rsidP="00410F82">
      <w:pPr>
        <w:numPr>
          <w:ilvl w:val="1"/>
          <w:numId w:val="65"/>
        </w:numPr>
        <w:spacing w:after="0" w:line="264" w:lineRule="auto"/>
        <w:contextualSpacing/>
        <w:jc w:val="both"/>
        <w:rPr>
          <w:rFonts w:ascii="Times New Roman" w:eastAsia="Calibri" w:hAnsi="Times New Roman" w:cs="Times New Roman"/>
          <w:sz w:val="20"/>
          <w:szCs w:val="20"/>
        </w:rPr>
      </w:pPr>
      <w:r w:rsidRPr="00410F82">
        <w:rPr>
          <w:rFonts w:ascii="Times New Roman" w:eastAsia="Calibri" w:hAnsi="Times New Roman" w:cs="Times New Roman"/>
          <w:sz w:val="20"/>
          <w:szCs w:val="20"/>
        </w:rPr>
        <w:t xml:space="preserve">generowanie siatek opakowań na podstawie wprowadzonych wymiarów oraz materiału, </w:t>
      </w:r>
      <w:r w:rsidR="00C22E85">
        <w:rPr>
          <w:rFonts w:ascii="Times New Roman" w:eastAsia="Calibri" w:hAnsi="Times New Roman" w:cs="Times New Roman"/>
          <w:sz w:val="20"/>
          <w:szCs w:val="20"/>
        </w:rPr>
        <w:t xml:space="preserve">z </w:t>
      </w:r>
      <w:r w:rsidRPr="00410F82">
        <w:rPr>
          <w:rFonts w:ascii="Times New Roman" w:eastAsia="Calibri" w:hAnsi="Times New Roman" w:cs="Times New Roman"/>
          <w:sz w:val="20"/>
          <w:szCs w:val="20"/>
        </w:rPr>
        <w:t>możliwością edycji projektu narzędziami CAD,</w:t>
      </w:r>
    </w:p>
    <w:p w14:paraId="2A3CBDFC" w14:textId="77777777" w:rsidR="00410F82" w:rsidRPr="00410F82" w:rsidRDefault="00410F82" w:rsidP="00410F82">
      <w:pPr>
        <w:numPr>
          <w:ilvl w:val="1"/>
          <w:numId w:val="65"/>
        </w:numPr>
        <w:spacing w:after="0" w:line="264" w:lineRule="auto"/>
        <w:contextualSpacing/>
        <w:jc w:val="both"/>
        <w:rPr>
          <w:rFonts w:ascii="Times New Roman" w:eastAsia="Calibri" w:hAnsi="Times New Roman" w:cs="Times New Roman"/>
          <w:sz w:val="20"/>
          <w:szCs w:val="20"/>
        </w:rPr>
      </w:pPr>
      <w:r w:rsidRPr="00410F82">
        <w:rPr>
          <w:rFonts w:ascii="Times New Roman" w:eastAsia="Calibri" w:hAnsi="Times New Roman" w:cs="Times New Roman"/>
          <w:sz w:val="20"/>
          <w:szCs w:val="20"/>
        </w:rPr>
        <w:t>automatyczne generowanie raportów nt. projektu,</w:t>
      </w:r>
    </w:p>
    <w:p w14:paraId="77513407" w14:textId="77777777" w:rsidR="00410F82" w:rsidRPr="00410F82" w:rsidRDefault="00410F82" w:rsidP="00410F82">
      <w:pPr>
        <w:numPr>
          <w:ilvl w:val="1"/>
          <w:numId w:val="65"/>
        </w:numPr>
        <w:spacing w:after="0" w:line="264" w:lineRule="auto"/>
        <w:contextualSpacing/>
        <w:jc w:val="both"/>
        <w:rPr>
          <w:rFonts w:ascii="Times New Roman" w:eastAsia="Calibri" w:hAnsi="Times New Roman" w:cs="Times New Roman"/>
          <w:sz w:val="20"/>
          <w:szCs w:val="20"/>
        </w:rPr>
      </w:pPr>
      <w:r w:rsidRPr="00410F82">
        <w:rPr>
          <w:rFonts w:ascii="Times New Roman" w:eastAsia="Calibri" w:hAnsi="Times New Roman" w:cs="Times New Roman"/>
          <w:sz w:val="20"/>
          <w:szCs w:val="20"/>
        </w:rPr>
        <w:t xml:space="preserve">oprogramowanie musi generować automatycznie projekt </w:t>
      </w:r>
      <w:proofErr w:type="spellStart"/>
      <w:r w:rsidRPr="00410F82">
        <w:rPr>
          <w:rFonts w:ascii="Times New Roman" w:eastAsia="Calibri" w:hAnsi="Times New Roman" w:cs="Times New Roman"/>
          <w:sz w:val="20"/>
          <w:szCs w:val="20"/>
        </w:rPr>
        <w:t>kontrbigi</w:t>
      </w:r>
      <w:proofErr w:type="spellEnd"/>
      <w:r w:rsidRPr="00410F82">
        <w:rPr>
          <w:rFonts w:ascii="Times New Roman" w:eastAsia="Calibri" w:hAnsi="Times New Roman" w:cs="Times New Roman"/>
          <w:sz w:val="20"/>
          <w:szCs w:val="20"/>
        </w:rPr>
        <w:t xml:space="preserve"> konieczny do prawidłowego bigowania kartonów z tektury litej,</w:t>
      </w:r>
    </w:p>
    <w:p w14:paraId="0145D553" w14:textId="77777777" w:rsidR="00410F82" w:rsidRPr="00410F82" w:rsidRDefault="00410F82" w:rsidP="00410F82">
      <w:pPr>
        <w:numPr>
          <w:ilvl w:val="1"/>
          <w:numId w:val="65"/>
        </w:numPr>
        <w:spacing w:after="0" w:line="264" w:lineRule="auto"/>
        <w:contextualSpacing/>
        <w:jc w:val="both"/>
        <w:rPr>
          <w:rFonts w:ascii="Times New Roman" w:eastAsia="Calibri" w:hAnsi="Times New Roman" w:cs="Times New Roman"/>
          <w:sz w:val="20"/>
          <w:szCs w:val="20"/>
        </w:rPr>
      </w:pPr>
      <w:r w:rsidRPr="00410F82">
        <w:rPr>
          <w:rFonts w:ascii="Times New Roman" w:eastAsia="Calibri" w:hAnsi="Times New Roman" w:cs="Times New Roman"/>
          <w:sz w:val="20"/>
          <w:szCs w:val="20"/>
        </w:rPr>
        <w:t>oprogramowanie w języku polskim,</w:t>
      </w:r>
    </w:p>
    <w:p w14:paraId="6F159077" w14:textId="77777777" w:rsidR="00410F82" w:rsidRPr="00410F82" w:rsidRDefault="00410F82" w:rsidP="00410F82">
      <w:pPr>
        <w:spacing w:after="0" w:line="264" w:lineRule="auto"/>
        <w:ind w:left="773"/>
        <w:contextualSpacing/>
        <w:jc w:val="both"/>
        <w:rPr>
          <w:rFonts w:ascii="Times New Roman" w:eastAsia="Calibri" w:hAnsi="Times New Roman" w:cs="Times New Roman"/>
          <w:sz w:val="20"/>
          <w:szCs w:val="20"/>
        </w:rPr>
      </w:pPr>
    </w:p>
    <w:p w14:paraId="295411BB" w14:textId="77777777" w:rsidR="00410F82" w:rsidRPr="00410F82" w:rsidRDefault="00410F82" w:rsidP="00410F82">
      <w:pPr>
        <w:numPr>
          <w:ilvl w:val="0"/>
          <w:numId w:val="60"/>
        </w:numPr>
        <w:spacing w:after="0" w:line="264" w:lineRule="auto"/>
        <w:contextualSpacing/>
        <w:jc w:val="both"/>
        <w:rPr>
          <w:rFonts w:ascii="Times New Roman" w:eastAsia="Calibri" w:hAnsi="Times New Roman" w:cs="Times New Roman"/>
          <w:sz w:val="20"/>
          <w:szCs w:val="20"/>
        </w:rPr>
      </w:pPr>
      <w:r w:rsidRPr="00410F82">
        <w:rPr>
          <w:rFonts w:ascii="Times New Roman" w:eastAsia="Calibri" w:hAnsi="Times New Roman" w:cs="Times New Roman"/>
          <w:sz w:val="20"/>
          <w:szCs w:val="20"/>
        </w:rPr>
        <w:t>Pozostałe wymagania</w:t>
      </w:r>
    </w:p>
    <w:p w14:paraId="38BDC6DE" w14:textId="472E1C0C" w:rsidR="00410F82" w:rsidRPr="00410F82" w:rsidRDefault="00C22E85" w:rsidP="00410F82">
      <w:pPr>
        <w:numPr>
          <w:ilvl w:val="1"/>
          <w:numId w:val="66"/>
        </w:numPr>
        <w:spacing w:after="0" w:line="264" w:lineRule="auto"/>
        <w:contextualSpacing/>
        <w:rPr>
          <w:rFonts w:ascii="Times New Roman" w:eastAsia="Calibri" w:hAnsi="Times New Roman" w:cs="Times New Roman"/>
          <w:sz w:val="20"/>
          <w:szCs w:val="20"/>
        </w:rPr>
      </w:pPr>
      <w:r>
        <w:rPr>
          <w:rFonts w:ascii="Times New Roman" w:eastAsia="Calibri" w:hAnsi="Times New Roman" w:cs="Times New Roman"/>
          <w:sz w:val="20"/>
          <w:szCs w:val="20"/>
        </w:rPr>
        <w:t xml:space="preserve">Wykonawca ma obowiązek przeprowadzić 1-dniowe, darmowe </w:t>
      </w:r>
      <w:r w:rsidR="000D0CDF">
        <w:rPr>
          <w:rFonts w:ascii="Times New Roman" w:eastAsia="Calibri" w:hAnsi="Times New Roman" w:cs="Times New Roman"/>
          <w:sz w:val="20"/>
          <w:szCs w:val="20"/>
        </w:rPr>
        <w:t>s</w:t>
      </w:r>
      <w:r w:rsidR="00410F82" w:rsidRPr="00410F82">
        <w:rPr>
          <w:rFonts w:ascii="Times New Roman" w:eastAsia="Calibri" w:hAnsi="Times New Roman" w:cs="Times New Roman"/>
          <w:sz w:val="20"/>
          <w:szCs w:val="20"/>
        </w:rPr>
        <w:t xml:space="preserve">zkolenie konstruktorskie z </w:t>
      </w:r>
      <w:r>
        <w:rPr>
          <w:rFonts w:ascii="Times New Roman" w:eastAsia="Calibri" w:hAnsi="Times New Roman" w:cs="Times New Roman"/>
          <w:sz w:val="20"/>
          <w:szCs w:val="20"/>
        </w:rPr>
        <w:t xml:space="preserve">obsługi oprogramowania, </w:t>
      </w:r>
      <w:r w:rsidR="00410F82" w:rsidRPr="00410F82">
        <w:rPr>
          <w:rFonts w:ascii="Times New Roman" w:eastAsia="Calibri" w:hAnsi="Times New Roman" w:cs="Times New Roman"/>
          <w:sz w:val="20"/>
          <w:szCs w:val="20"/>
        </w:rPr>
        <w:t>projektowania opakowań oraz standów,</w:t>
      </w:r>
    </w:p>
    <w:p w14:paraId="33218480" w14:textId="766D4586" w:rsidR="00410F82" w:rsidRPr="00410F82" w:rsidRDefault="00C22E85" w:rsidP="00C22E85">
      <w:pPr>
        <w:numPr>
          <w:ilvl w:val="1"/>
          <w:numId w:val="66"/>
        </w:numPr>
        <w:spacing w:after="0" w:line="264" w:lineRule="auto"/>
        <w:contextualSpacing/>
        <w:rPr>
          <w:rFonts w:ascii="Times New Roman" w:eastAsia="Calibri" w:hAnsi="Times New Roman" w:cs="Times New Roman"/>
          <w:sz w:val="20"/>
          <w:szCs w:val="20"/>
        </w:rPr>
      </w:pPr>
      <w:r>
        <w:rPr>
          <w:rFonts w:ascii="Times New Roman" w:eastAsia="Calibri" w:hAnsi="Times New Roman" w:cs="Times New Roman"/>
          <w:sz w:val="20"/>
          <w:szCs w:val="20"/>
        </w:rPr>
        <w:t xml:space="preserve">Wykonawca ma obowiązek </w:t>
      </w:r>
      <w:r w:rsidR="00410F82" w:rsidRPr="00410F82">
        <w:rPr>
          <w:rFonts w:ascii="Times New Roman" w:eastAsia="Calibri" w:hAnsi="Times New Roman" w:cs="Times New Roman"/>
          <w:sz w:val="20"/>
          <w:szCs w:val="20"/>
        </w:rPr>
        <w:t>dostarcz</w:t>
      </w:r>
      <w:r>
        <w:rPr>
          <w:rFonts w:ascii="Times New Roman" w:eastAsia="Calibri" w:hAnsi="Times New Roman" w:cs="Times New Roman"/>
          <w:sz w:val="20"/>
          <w:szCs w:val="20"/>
        </w:rPr>
        <w:t>yć</w:t>
      </w:r>
      <w:r w:rsidR="00410F82" w:rsidRPr="00410F82">
        <w:rPr>
          <w:rFonts w:ascii="Times New Roman" w:eastAsia="Calibri" w:hAnsi="Times New Roman" w:cs="Times New Roman"/>
          <w:sz w:val="20"/>
          <w:szCs w:val="20"/>
        </w:rPr>
        <w:t xml:space="preserve"> szablon do generowania automatyczne</w:t>
      </w:r>
      <w:r>
        <w:rPr>
          <w:rFonts w:ascii="Times New Roman" w:eastAsia="Calibri" w:hAnsi="Times New Roman" w:cs="Times New Roman"/>
          <w:sz w:val="20"/>
          <w:szCs w:val="20"/>
        </w:rPr>
        <w:t>j</w:t>
      </w:r>
      <w:r w:rsidR="00410F82" w:rsidRPr="00410F82">
        <w:rPr>
          <w:rFonts w:ascii="Times New Roman" w:eastAsia="Calibri" w:hAnsi="Times New Roman" w:cs="Times New Roman"/>
          <w:sz w:val="20"/>
          <w:szCs w:val="20"/>
        </w:rPr>
        <w:t xml:space="preserve"> siatki standu półkowego podłogowego </w:t>
      </w:r>
      <w:r>
        <w:rPr>
          <w:rFonts w:ascii="Times New Roman" w:eastAsia="Calibri" w:hAnsi="Times New Roman" w:cs="Times New Roman"/>
          <w:sz w:val="20"/>
          <w:szCs w:val="20"/>
        </w:rPr>
        <w:t xml:space="preserve">dla </w:t>
      </w:r>
      <w:r w:rsidR="00410F82" w:rsidRPr="00410F82">
        <w:rPr>
          <w:rFonts w:ascii="Times New Roman" w:eastAsia="Calibri" w:hAnsi="Times New Roman" w:cs="Times New Roman"/>
          <w:sz w:val="20"/>
          <w:szCs w:val="20"/>
        </w:rPr>
        <w:t>ćwierć palety</w:t>
      </w:r>
      <w:r w:rsidR="00410F82" w:rsidRPr="00410F82">
        <w:rPr>
          <w:rFonts w:ascii="Times New Roman" w:eastAsia="Calibri" w:hAnsi="Times New Roman" w:cs="Times New Roman"/>
          <w:sz w:val="20"/>
          <w:szCs w:val="20"/>
        </w:rPr>
        <w:br/>
      </w:r>
    </w:p>
    <w:p w14:paraId="27E4F333" w14:textId="2A3D895E" w:rsidR="00410F82" w:rsidRPr="00410F82" w:rsidRDefault="00410F82" w:rsidP="00410F82">
      <w:pPr>
        <w:numPr>
          <w:ilvl w:val="0"/>
          <w:numId w:val="60"/>
        </w:numPr>
        <w:spacing w:after="0" w:line="264" w:lineRule="auto"/>
        <w:contextualSpacing/>
        <w:jc w:val="both"/>
        <w:rPr>
          <w:rFonts w:ascii="Times New Roman" w:eastAsia="Calibri" w:hAnsi="Times New Roman" w:cs="Times New Roman"/>
          <w:sz w:val="20"/>
          <w:szCs w:val="20"/>
        </w:rPr>
      </w:pPr>
      <w:r w:rsidRPr="00410F82">
        <w:rPr>
          <w:rFonts w:ascii="Times New Roman" w:eastAsia="Calibri" w:hAnsi="Times New Roman" w:cs="Times New Roman"/>
          <w:sz w:val="20"/>
          <w:szCs w:val="20"/>
        </w:rPr>
        <w:t>Gwarancja i serwis</w:t>
      </w:r>
      <w:r w:rsidR="004214BD">
        <w:rPr>
          <w:rFonts w:ascii="Times New Roman" w:eastAsia="Calibri" w:hAnsi="Times New Roman" w:cs="Times New Roman"/>
          <w:sz w:val="20"/>
          <w:szCs w:val="20"/>
        </w:rPr>
        <w:t>:</w:t>
      </w:r>
    </w:p>
    <w:p w14:paraId="1552B70F" w14:textId="03EE118B" w:rsidR="00410F82" w:rsidRPr="00410F82" w:rsidRDefault="00410F82" w:rsidP="00410F82">
      <w:pPr>
        <w:numPr>
          <w:ilvl w:val="1"/>
          <w:numId w:val="67"/>
        </w:numPr>
        <w:spacing w:after="0" w:line="264" w:lineRule="auto"/>
        <w:contextualSpacing/>
        <w:jc w:val="both"/>
        <w:rPr>
          <w:rFonts w:ascii="Times New Roman" w:eastAsia="Calibri" w:hAnsi="Times New Roman" w:cs="Times New Roman"/>
          <w:sz w:val="20"/>
          <w:szCs w:val="20"/>
        </w:rPr>
      </w:pPr>
      <w:r w:rsidRPr="00410F82">
        <w:rPr>
          <w:rFonts w:ascii="Times New Roman" w:eastAsia="Calibri" w:hAnsi="Times New Roman" w:cs="Times New Roman"/>
          <w:sz w:val="20"/>
          <w:szCs w:val="20"/>
        </w:rPr>
        <w:t xml:space="preserve">gwarancja </w:t>
      </w:r>
      <w:r w:rsidR="004214BD">
        <w:rPr>
          <w:rFonts w:ascii="Times New Roman" w:eastAsia="Calibri" w:hAnsi="Times New Roman" w:cs="Times New Roman"/>
          <w:sz w:val="20"/>
          <w:szCs w:val="20"/>
        </w:rPr>
        <w:t xml:space="preserve">w okresie </w:t>
      </w:r>
      <w:r w:rsidRPr="00410F82">
        <w:rPr>
          <w:rFonts w:ascii="Times New Roman" w:eastAsia="Calibri" w:hAnsi="Times New Roman" w:cs="Times New Roman"/>
          <w:sz w:val="20"/>
          <w:szCs w:val="20"/>
        </w:rPr>
        <w:t>minimum 12 m</w:t>
      </w:r>
      <w:r w:rsidR="00CF307E">
        <w:rPr>
          <w:rFonts w:ascii="Times New Roman" w:eastAsia="Calibri" w:hAnsi="Times New Roman" w:cs="Times New Roman"/>
          <w:sz w:val="20"/>
          <w:szCs w:val="20"/>
        </w:rPr>
        <w:t>iesięcy liczona od dnia podpisania protokołu odbioru</w:t>
      </w:r>
    </w:p>
    <w:p w14:paraId="21457186" w14:textId="6F53B15C" w:rsidR="00410F82" w:rsidRPr="00410F82" w:rsidRDefault="00410F82" w:rsidP="00531423">
      <w:pPr>
        <w:numPr>
          <w:ilvl w:val="1"/>
          <w:numId w:val="67"/>
        </w:numPr>
        <w:spacing w:after="0" w:line="264" w:lineRule="auto"/>
        <w:contextualSpacing/>
        <w:jc w:val="both"/>
        <w:rPr>
          <w:rFonts w:ascii="Times New Roman" w:eastAsia="Calibri" w:hAnsi="Times New Roman" w:cs="Times New Roman"/>
          <w:sz w:val="20"/>
          <w:szCs w:val="20"/>
        </w:rPr>
      </w:pPr>
      <w:r w:rsidRPr="00410F82">
        <w:rPr>
          <w:rFonts w:ascii="Times New Roman" w:eastAsia="Calibri" w:hAnsi="Times New Roman" w:cs="Times New Roman"/>
          <w:sz w:val="20"/>
          <w:szCs w:val="20"/>
        </w:rPr>
        <w:t xml:space="preserve">w ramach serwisu gwarancyjnego wymagany </w:t>
      </w:r>
      <w:r w:rsidR="00CF307E" w:rsidRPr="004214BD">
        <w:rPr>
          <w:rFonts w:ascii="Times New Roman" w:eastAsia="Calibri" w:hAnsi="Times New Roman" w:cs="Times New Roman"/>
          <w:sz w:val="20"/>
          <w:szCs w:val="20"/>
        </w:rPr>
        <w:t xml:space="preserve">jest </w:t>
      </w:r>
      <w:r w:rsidRPr="00410F82">
        <w:rPr>
          <w:rFonts w:ascii="Times New Roman" w:eastAsia="Calibri" w:hAnsi="Times New Roman" w:cs="Times New Roman"/>
          <w:sz w:val="20"/>
          <w:szCs w:val="20"/>
        </w:rPr>
        <w:t>czas reakcji</w:t>
      </w:r>
      <w:r w:rsidR="00CF307E" w:rsidRPr="004214BD">
        <w:rPr>
          <w:rFonts w:ascii="Times New Roman" w:eastAsia="Calibri" w:hAnsi="Times New Roman" w:cs="Times New Roman"/>
          <w:sz w:val="20"/>
          <w:szCs w:val="20"/>
        </w:rPr>
        <w:t xml:space="preserve"> serwisowej</w:t>
      </w:r>
      <w:r w:rsidR="004214BD" w:rsidRPr="004214BD">
        <w:rPr>
          <w:rFonts w:ascii="Times New Roman" w:eastAsia="Calibri" w:hAnsi="Times New Roman" w:cs="Times New Roman"/>
          <w:sz w:val="20"/>
          <w:szCs w:val="20"/>
        </w:rPr>
        <w:t xml:space="preserve"> do </w:t>
      </w:r>
      <w:r w:rsidRPr="00410F82">
        <w:rPr>
          <w:rFonts w:ascii="Times New Roman" w:eastAsia="Calibri" w:hAnsi="Times New Roman" w:cs="Times New Roman"/>
          <w:sz w:val="20"/>
          <w:szCs w:val="20"/>
        </w:rPr>
        <w:t>2 godzin od czasu zgłoszenia</w:t>
      </w:r>
      <w:r w:rsidR="004214BD" w:rsidRPr="004214BD">
        <w:rPr>
          <w:rFonts w:ascii="Times New Roman" w:eastAsia="Calibri" w:hAnsi="Times New Roman" w:cs="Times New Roman"/>
          <w:sz w:val="20"/>
          <w:szCs w:val="20"/>
        </w:rPr>
        <w:t xml:space="preserve"> usterki, reakcja oznacza potwierdzenie przyjęcie zgłoszenia i wyznaczenie terminu działań naprawczych</w:t>
      </w:r>
      <w:r w:rsidR="004214BD">
        <w:rPr>
          <w:rFonts w:ascii="Times New Roman" w:eastAsia="Calibri" w:hAnsi="Times New Roman" w:cs="Times New Roman"/>
          <w:sz w:val="20"/>
          <w:szCs w:val="20"/>
        </w:rPr>
        <w:t xml:space="preserve">, zgłaszanie usterek ma się odbywać poprzez </w:t>
      </w:r>
      <w:r w:rsidRPr="00410F82">
        <w:rPr>
          <w:rFonts w:ascii="Times New Roman" w:eastAsia="Calibri" w:hAnsi="Times New Roman" w:cs="Times New Roman"/>
          <w:sz w:val="20"/>
          <w:szCs w:val="20"/>
        </w:rPr>
        <w:t>zdaln</w:t>
      </w:r>
      <w:r w:rsidR="004214BD">
        <w:rPr>
          <w:rFonts w:ascii="Times New Roman" w:eastAsia="Calibri" w:hAnsi="Times New Roman" w:cs="Times New Roman"/>
          <w:sz w:val="20"/>
          <w:szCs w:val="20"/>
        </w:rPr>
        <w:t>ą</w:t>
      </w:r>
      <w:r w:rsidRPr="00410F82">
        <w:rPr>
          <w:rFonts w:ascii="Times New Roman" w:eastAsia="Calibri" w:hAnsi="Times New Roman" w:cs="Times New Roman"/>
          <w:sz w:val="20"/>
          <w:szCs w:val="20"/>
        </w:rPr>
        <w:t xml:space="preserve"> diagnostyk</w:t>
      </w:r>
      <w:r w:rsidR="004214BD">
        <w:rPr>
          <w:rFonts w:ascii="Times New Roman" w:eastAsia="Calibri" w:hAnsi="Times New Roman" w:cs="Times New Roman"/>
          <w:sz w:val="20"/>
          <w:szCs w:val="20"/>
        </w:rPr>
        <w:t>ę</w:t>
      </w:r>
      <w:r w:rsidRPr="00410F82">
        <w:rPr>
          <w:rFonts w:ascii="Times New Roman" w:eastAsia="Calibri" w:hAnsi="Times New Roman" w:cs="Times New Roman"/>
          <w:sz w:val="20"/>
          <w:szCs w:val="20"/>
        </w:rPr>
        <w:t xml:space="preserve"> i </w:t>
      </w:r>
      <w:r w:rsidR="004214BD">
        <w:rPr>
          <w:rFonts w:ascii="Times New Roman" w:eastAsia="Calibri" w:hAnsi="Times New Roman" w:cs="Times New Roman"/>
          <w:sz w:val="20"/>
          <w:szCs w:val="20"/>
        </w:rPr>
        <w:t xml:space="preserve">zdalną </w:t>
      </w:r>
      <w:r w:rsidRPr="00410F82">
        <w:rPr>
          <w:rFonts w:ascii="Times New Roman" w:eastAsia="Calibri" w:hAnsi="Times New Roman" w:cs="Times New Roman"/>
          <w:sz w:val="20"/>
          <w:szCs w:val="20"/>
        </w:rPr>
        <w:t>napraw</w:t>
      </w:r>
      <w:r w:rsidR="00C72751">
        <w:rPr>
          <w:rFonts w:ascii="Times New Roman" w:eastAsia="Calibri" w:hAnsi="Times New Roman" w:cs="Times New Roman"/>
          <w:sz w:val="20"/>
          <w:szCs w:val="20"/>
        </w:rPr>
        <w:t>ę</w:t>
      </w:r>
      <w:r w:rsidRPr="00410F82">
        <w:rPr>
          <w:rFonts w:ascii="Times New Roman" w:eastAsia="Calibri" w:hAnsi="Times New Roman" w:cs="Times New Roman"/>
          <w:sz w:val="20"/>
          <w:szCs w:val="20"/>
        </w:rPr>
        <w:t xml:space="preserve"> w dni robocze w godzinach 9.00-16.00;</w:t>
      </w:r>
    </w:p>
    <w:p w14:paraId="0020E891" w14:textId="307B3AD8" w:rsidR="00410F82" w:rsidRPr="00410F82" w:rsidRDefault="00410F82" w:rsidP="00410F82">
      <w:pPr>
        <w:numPr>
          <w:ilvl w:val="1"/>
          <w:numId w:val="67"/>
        </w:numPr>
        <w:spacing w:after="0" w:line="264" w:lineRule="auto"/>
        <w:contextualSpacing/>
        <w:jc w:val="both"/>
        <w:rPr>
          <w:rFonts w:ascii="Times New Roman" w:eastAsia="Calibri" w:hAnsi="Times New Roman" w:cs="Times New Roman"/>
          <w:sz w:val="20"/>
          <w:szCs w:val="20"/>
        </w:rPr>
      </w:pPr>
      <w:r w:rsidRPr="00410F82">
        <w:rPr>
          <w:rFonts w:ascii="Times New Roman" w:eastAsia="Calibri" w:hAnsi="Times New Roman" w:cs="Times New Roman"/>
          <w:sz w:val="20"/>
          <w:szCs w:val="20"/>
        </w:rPr>
        <w:lastRenderedPageBreak/>
        <w:t>w przypadku braku możliwości rozwiązania problemu zdalnie wymagany czas wizyty serwisanta na miejscu instalacji</w:t>
      </w:r>
      <w:r w:rsidR="004214BD">
        <w:rPr>
          <w:rFonts w:ascii="Times New Roman" w:eastAsia="Calibri" w:hAnsi="Times New Roman" w:cs="Times New Roman"/>
          <w:sz w:val="20"/>
          <w:szCs w:val="20"/>
        </w:rPr>
        <w:t xml:space="preserve"> u Zamawiającego wynosi</w:t>
      </w:r>
      <w:r w:rsidRPr="00410F82">
        <w:rPr>
          <w:rFonts w:ascii="Times New Roman" w:eastAsia="Calibri" w:hAnsi="Times New Roman" w:cs="Times New Roman"/>
          <w:sz w:val="20"/>
          <w:szCs w:val="20"/>
        </w:rPr>
        <w:t xml:space="preserve"> do 24 h</w:t>
      </w:r>
      <w:r w:rsidR="004214BD">
        <w:rPr>
          <w:rFonts w:ascii="Times New Roman" w:eastAsia="Calibri" w:hAnsi="Times New Roman" w:cs="Times New Roman"/>
          <w:sz w:val="20"/>
          <w:szCs w:val="20"/>
        </w:rPr>
        <w:t xml:space="preserve"> od momentu zgłoszenia usterki (czas ten będzie obowiązywał w dniach roboczych)</w:t>
      </w:r>
    </w:p>
    <w:p w14:paraId="0986AFB6" w14:textId="56DBDF66" w:rsidR="00410F82" w:rsidRPr="00410F82" w:rsidRDefault="00410F82" w:rsidP="00410F82">
      <w:pPr>
        <w:numPr>
          <w:ilvl w:val="1"/>
          <w:numId w:val="67"/>
        </w:numPr>
        <w:spacing w:after="0" w:line="264" w:lineRule="auto"/>
        <w:contextualSpacing/>
        <w:jc w:val="both"/>
        <w:rPr>
          <w:rFonts w:ascii="Times New Roman" w:eastAsia="Calibri" w:hAnsi="Times New Roman" w:cs="Times New Roman"/>
          <w:sz w:val="20"/>
          <w:szCs w:val="20"/>
        </w:rPr>
      </w:pPr>
      <w:r w:rsidRPr="00410F82">
        <w:rPr>
          <w:rFonts w:ascii="Times New Roman" w:eastAsia="Calibri" w:hAnsi="Times New Roman" w:cs="Times New Roman"/>
          <w:sz w:val="20"/>
          <w:szCs w:val="20"/>
        </w:rPr>
        <w:t xml:space="preserve">dostawa części zamiennych na miejsce instalacji podczas trwania okresu gwarancyjnego </w:t>
      </w:r>
      <w:r w:rsidR="004214BD">
        <w:rPr>
          <w:rFonts w:ascii="Times New Roman" w:eastAsia="Calibri" w:hAnsi="Times New Roman" w:cs="Times New Roman"/>
          <w:sz w:val="20"/>
          <w:szCs w:val="20"/>
        </w:rPr>
        <w:t xml:space="preserve">musi nastąpić </w:t>
      </w:r>
      <w:r w:rsidRPr="00410F82">
        <w:rPr>
          <w:rFonts w:ascii="Times New Roman" w:eastAsia="Calibri" w:hAnsi="Times New Roman" w:cs="Times New Roman"/>
          <w:sz w:val="20"/>
          <w:szCs w:val="20"/>
        </w:rPr>
        <w:t>do 24 h</w:t>
      </w:r>
      <w:r w:rsidR="004214BD">
        <w:rPr>
          <w:rFonts w:ascii="Times New Roman" w:eastAsia="Calibri" w:hAnsi="Times New Roman" w:cs="Times New Roman"/>
          <w:sz w:val="20"/>
          <w:szCs w:val="20"/>
        </w:rPr>
        <w:t xml:space="preserve"> od dnia zgłoszenia takiego zapotrzebowania przez Zamawiającego (czas ten będzie obowiązywał w dniach roboczych)</w:t>
      </w:r>
    </w:p>
    <w:p w14:paraId="6385D846" w14:textId="5FE880E0" w:rsidR="00410F82" w:rsidRPr="00410F82" w:rsidRDefault="000674F7" w:rsidP="00410F82">
      <w:pPr>
        <w:numPr>
          <w:ilvl w:val="1"/>
          <w:numId w:val="67"/>
        </w:numPr>
        <w:spacing w:after="0" w:line="264" w:lineRule="auto"/>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Wykonawca musi zapewnić </w:t>
      </w:r>
      <w:r w:rsidR="00410F82" w:rsidRPr="00410F82">
        <w:rPr>
          <w:rFonts w:ascii="Times New Roman" w:eastAsia="Calibri" w:hAnsi="Times New Roman" w:cs="Times New Roman"/>
          <w:sz w:val="20"/>
          <w:szCs w:val="20"/>
        </w:rPr>
        <w:t>darmowy przegląd konserwacyjny urządzenia pod koniec okresu gwarancyjnego</w:t>
      </w:r>
    </w:p>
    <w:p w14:paraId="20C6DC1F" w14:textId="202DAB8D" w:rsidR="00410F82" w:rsidRPr="00410F82" w:rsidRDefault="00410F82" w:rsidP="00410F82">
      <w:pPr>
        <w:numPr>
          <w:ilvl w:val="1"/>
          <w:numId w:val="67"/>
        </w:numPr>
        <w:spacing w:after="0" w:line="264" w:lineRule="auto"/>
        <w:contextualSpacing/>
        <w:jc w:val="both"/>
        <w:rPr>
          <w:rFonts w:ascii="Times New Roman" w:eastAsia="Calibri" w:hAnsi="Times New Roman" w:cs="Times New Roman"/>
          <w:sz w:val="20"/>
          <w:szCs w:val="20"/>
        </w:rPr>
      </w:pPr>
      <w:r w:rsidRPr="00410F82">
        <w:rPr>
          <w:rFonts w:ascii="Times New Roman" w:eastAsia="Calibri" w:hAnsi="Times New Roman" w:cs="Times New Roman"/>
          <w:sz w:val="20"/>
          <w:szCs w:val="20"/>
        </w:rPr>
        <w:t xml:space="preserve">dokumentacja </w:t>
      </w:r>
      <w:r w:rsidR="000674F7">
        <w:rPr>
          <w:rFonts w:ascii="Times New Roman" w:eastAsia="Calibri" w:hAnsi="Times New Roman" w:cs="Times New Roman"/>
          <w:sz w:val="20"/>
          <w:szCs w:val="20"/>
        </w:rPr>
        <w:t xml:space="preserve">urządzenia </w:t>
      </w:r>
      <w:r w:rsidRPr="00410F82">
        <w:rPr>
          <w:rFonts w:ascii="Times New Roman" w:eastAsia="Calibri" w:hAnsi="Times New Roman" w:cs="Times New Roman"/>
          <w:sz w:val="20"/>
          <w:szCs w:val="20"/>
        </w:rPr>
        <w:t xml:space="preserve">w języku polskim: instrukcja obsługi urządzenia </w:t>
      </w:r>
    </w:p>
    <w:p w14:paraId="6C11A900" w14:textId="77777777" w:rsidR="00ED0F8E" w:rsidRPr="00ED0F8E" w:rsidRDefault="00ED0F8E" w:rsidP="00ED0F8E">
      <w:pPr>
        <w:spacing w:after="0" w:line="264" w:lineRule="auto"/>
        <w:ind w:left="773"/>
        <w:contextualSpacing/>
        <w:jc w:val="both"/>
        <w:rPr>
          <w:rFonts w:ascii="Times New Roman" w:eastAsia="Calibri" w:hAnsi="Times New Roman" w:cs="Times New Roman"/>
          <w:sz w:val="20"/>
          <w:szCs w:val="20"/>
        </w:rPr>
      </w:pPr>
    </w:p>
    <w:p w14:paraId="20B3B6B4" w14:textId="77777777" w:rsidR="00E40D60" w:rsidRPr="00970194" w:rsidRDefault="00E40D60" w:rsidP="00E40D60">
      <w:pPr>
        <w:suppressAutoHyphens/>
        <w:spacing w:after="0" w:line="264" w:lineRule="auto"/>
        <w:jc w:val="both"/>
        <w:rPr>
          <w:rFonts w:ascii="Times New Roman" w:hAnsi="Times New Roman"/>
          <w:sz w:val="20"/>
          <w:szCs w:val="20"/>
          <w:lang w:eastAsia="zh-CN"/>
        </w:rPr>
      </w:pPr>
      <w:r w:rsidRPr="00970194">
        <w:rPr>
          <w:rFonts w:ascii="Times New Roman" w:hAnsi="Times New Roman"/>
          <w:sz w:val="20"/>
          <w:szCs w:val="20"/>
          <w:lang w:eastAsia="zh-CN"/>
        </w:rPr>
        <w:t>Do złożonej oferty należy dołączyć kartę katalogową lub specyfikację techniczną oferowanego urządzenia. Przedłożony dokument ma jednoznacznie potwierdzać spełnianie parametrów technicznych, które zostały wskazane w powyższej specyfikacji technicznej. W przypadku, gdy przedłożone dokumenty nie potwierdzą spełnienia powyższych parametrów technicznych oferta zostanie odrzucona.</w:t>
      </w:r>
    </w:p>
    <w:bookmarkEnd w:id="0"/>
    <w:bookmarkEnd w:id="1"/>
    <w:p w14:paraId="2974CF2D" w14:textId="77777777" w:rsidR="00E40D60" w:rsidRDefault="00E40D60" w:rsidP="00E40D60">
      <w:pPr>
        <w:spacing w:after="0" w:line="264" w:lineRule="auto"/>
        <w:rPr>
          <w:rFonts w:ascii="Times New Roman" w:hAnsi="Times New Roman"/>
          <w:sz w:val="20"/>
          <w:szCs w:val="20"/>
        </w:rPr>
      </w:pPr>
    </w:p>
    <w:p w14:paraId="013CC0E3" w14:textId="473A1E82" w:rsidR="00E40D60" w:rsidRDefault="00E40D60" w:rsidP="00675142">
      <w:pPr>
        <w:spacing w:after="0" w:line="264" w:lineRule="auto"/>
        <w:jc w:val="both"/>
        <w:rPr>
          <w:rFonts w:ascii="Times New Roman" w:hAnsi="Times New Roman"/>
          <w:sz w:val="20"/>
          <w:szCs w:val="20"/>
        </w:rPr>
      </w:pPr>
      <w:r w:rsidRPr="00B27C55">
        <w:rPr>
          <w:rFonts w:ascii="Times New Roman" w:hAnsi="Times New Roman"/>
          <w:sz w:val="20"/>
          <w:szCs w:val="20"/>
        </w:rPr>
        <w:t>Nazwa i kod określony przez Wspólny Słownik Zamówień (CPV):  42000000-6 Maszyny przemysłowe</w:t>
      </w:r>
      <w:r w:rsidR="00675142">
        <w:rPr>
          <w:rFonts w:ascii="Times New Roman" w:hAnsi="Times New Roman"/>
          <w:sz w:val="20"/>
          <w:szCs w:val="20"/>
        </w:rPr>
        <w:t xml:space="preserve">, </w:t>
      </w:r>
      <w:r w:rsidR="00675142" w:rsidRPr="00675142">
        <w:rPr>
          <w:rFonts w:ascii="Times New Roman" w:hAnsi="Times New Roman"/>
          <w:sz w:val="20"/>
          <w:szCs w:val="20"/>
        </w:rPr>
        <w:t>30232140-7</w:t>
      </w:r>
      <w:r w:rsidR="00675142">
        <w:rPr>
          <w:rFonts w:ascii="Times New Roman" w:hAnsi="Times New Roman"/>
          <w:sz w:val="20"/>
          <w:szCs w:val="20"/>
        </w:rPr>
        <w:t xml:space="preserve"> </w:t>
      </w:r>
      <w:r w:rsidR="00675142" w:rsidRPr="00675142">
        <w:rPr>
          <w:rFonts w:ascii="Times New Roman" w:hAnsi="Times New Roman"/>
          <w:sz w:val="20"/>
          <w:szCs w:val="20"/>
        </w:rPr>
        <w:t>Plotery</w:t>
      </w:r>
    </w:p>
    <w:p w14:paraId="4864E15F" w14:textId="77777777" w:rsidR="00AA35C8" w:rsidRDefault="00AA35C8" w:rsidP="00E40D60">
      <w:pPr>
        <w:spacing w:after="0" w:line="264" w:lineRule="auto"/>
        <w:jc w:val="both"/>
        <w:rPr>
          <w:rFonts w:ascii="Times New Roman" w:hAnsi="Times New Roman"/>
          <w:sz w:val="20"/>
          <w:szCs w:val="20"/>
        </w:rPr>
      </w:pPr>
    </w:p>
    <w:p w14:paraId="7E90A598" w14:textId="77777777" w:rsidR="00E40D60" w:rsidRPr="00350D4D" w:rsidRDefault="00E40D60" w:rsidP="00E40D60">
      <w:pPr>
        <w:spacing w:after="0" w:line="264" w:lineRule="auto"/>
        <w:jc w:val="both"/>
        <w:rPr>
          <w:rFonts w:ascii="Times New Roman" w:hAnsi="Times New Roman"/>
          <w:sz w:val="20"/>
          <w:szCs w:val="20"/>
        </w:rPr>
      </w:pPr>
      <w:r w:rsidRPr="00350D4D">
        <w:rPr>
          <w:rFonts w:ascii="Times New Roman" w:hAnsi="Times New Roman"/>
          <w:sz w:val="20"/>
          <w:szCs w:val="20"/>
        </w:rPr>
        <w:t>Jeśli w opisie przedmiotu zamówienia występują: nazwy konkretnego producenta, nazwy konkretnego produktu, normy jakościowe, patenty, znaki towarowe, typy, standardy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w tej części przedmiotu zamówienia o równoważnych parametrach technicznych, eksploatacyjnych i użytkowych.</w:t>
      </w:r>
    </w:p>
    <w:p w14:paraId="0E2DAB2A" w14:textId="77777777" w:rsidR="00E40D60" w:rsidRPr="00350D4D" w:rsidRDefault="00E40D60" w:rsidP="00E40D60">
      <w:pPr>
        <w:spacing w:after="0" w:line="264" w:lineRule="auto"/>
        <w:jc w:val="both"/>
        <w:rPr>
          <w:rFonts w:ascii="Times New Roman" w:hAnsi="Times New Roman"/>
          <w:sz w:val="20"/>
          <w:szCs w:val="20"/>
        </w:rPr>
      </w:pPr>
    </w:p>
    <w:p w14:paraId="090C0FF3" w14:textId="77777777" w:rsidR="00E40D60" w:rsidRDefault="00E40D60" w:rsidP="00E40D60">
      <w:pPr>
        <w:spacing w:after="0" w:line="264" w:lineRule="auto"/>
        <w:jc w:val="both"/>
        <w:rPr>
          <w:rFonts w:ascii="Times New Roman" w:hAnsi="Times New Roman"/>
          <w:sz w:val="20"/>
          <w:szCs w:val="20"/>
        </w:rPr>
      </w:pPr>
      <w:r w:rsidRPr="00350D4D">
        <w:rPr>
          <w:rFonts w:ascii="Times New Roman" w:hAnsi="Times New Roman"/>
          <w:sz w:val="20"/>
          <w:szCs w:val="20"/>
        </w:rPr>
        <w:t>Obowiązek wykazania równoważności spoczywa na Wykonawcy, który w przypadku oferowania rozwiązań równoważnych  powinien dołączyć do oferty specyfikacje techniczne, karty katalogowe, instrukcje lub inne dokumenty zawierające dane techniczne elementów równoważnych. W razie wątpliwości co do równoważności poszczególnych elementów, Zamawiający wezwie Wykonawcę do złożenia dodatkowych wyjaśnień lub dokumentów.</w:t>
      </w:r>
    </w:p>
    <w:p w14:paraId="2ECC9EC4" w14:textId="77777777" w:rsidR="00E40D60" w:rsidRDefault="00E40D60" w:rsidP="00E40D60">
      <w:pPr>
        <w:spacing w:after="0" w:line="264" w:lineRule="auto"/>
        <w:jc w:val="both"/>
        <w:rPr>
          <w:rFonts w:ascii="Times New Roman" w:hAnsi="Times New Roman"/>
          <w:sz w:val="20"/>
          <w:szCs w:val="20"/>
        </w:rPr>
      </w:pPr>
    </w:p>
    <w:p w14:paraId="7AF39599" w14:textId="4E0A329A" w:rsidR="00E40D60" w:rsidRDefault="00E40D60" w:rsidP="00E40D60">
      <w:pPr>
        <w:spacing w:after="0" w:line="264" w:lineRule="auto"/>
        <w:jc w:val="both"/>
        <w:rPr>
          <w:rFonts w:ascii="Times New Roman" w:hAnsi="Times New Roman"/>
          <w:sz w:val="20"/>
          <w:szCs w:val="20"/>
        </w:rPr>
      </w:pPr>
      <w:r w:rsidRPr="002F309B">
        <w:rPr>
          <w:rFonts w:ascii="Times New Roman" w:hAnsi="Times New Roman"/>
          <w:sz w:val="20"/>
          <w:szCs w:val="20"/>
        </w:rPr>
        <w:t>Zamawiający zaznacza, iż oferowany sprzęt musi być nowy, sprawny technicznie, bezpieczny, kompletny</w:t>
      </w:r>
      <w:r w:rsidR="00273A25">
        <w:rPr>
          <w:rFonts w:ascii="Times New Roman" w:hAnsi="Times New Roman"/>
          <w:sz w:val="20"/>
          <w:szCs w:val="20"/>
        </w:rPr>
        <w:t>.</w:t>
      </w:r>
      <w:r w:rsidRPr="002F309B">
        <w:rPr>
          <w:rFonts w:ascii="Times New Roman" w:hAnsi="Times New Roman"/>
          <w:sz w:val="20"/>
          <w:szCs w:val="20"/>
        </w:rPr>
        <w:t xml:space="preserve"> </w:t>
      </w:r>
    </w:p>
    <w:p w14:paraId="6DBF0AF6" w14:textId="77777777" w:rsidR="00E40D60" w:rsidRPr="00EF2EA0" w:rsidRDefault="00E40D60" w:rsidP="00E40D60">
      <w:pPr>
        <w:spacing w:after="0" w:line="264" w:lineRule="auto"/>
        <w:jc w:val="both"/>
        <w:rPr>
          <w:rFonts w:ascii="Times New Roman" w:hAnsi="Times New Roman"/>
          <w:sz w:val="20"/>
          <w:szCs w:val="20"/>
        </w:rPr>
      </w:pPr>
    </w:p>
    <w:tbl>
      <w:tblPr>
        <w:tblW w:w="4865"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45" w:type="dxa"/>
          <w:left w:w="45" w:type="dxa"/>
          <w:bottom w:w="45" w:type="dxa"/>
          <w:right w:w="45" w:type="dxa"/>
        </w:tblCellMar>
        <w:tblLook w:val="04A0" w:firstRow="1" w:lastRow="0" w:firstColumn="1" w:lastColumn="0" w:noHBand="0" w:noVBand="1"/>
      </w:tblPr>
      <w:tblGrid>
        <w:gridCol w:w="8817"/>
      </w:tblGrid>
      <w:tr w:rsidR="00E40D60" w:rsidRPr="00350D4D" w14:paraId="0BB17558" w14:textId="77777777" w:rsidTr="001E28B3">
        <w:trPr>
          <w:tblCellSpacing w:w="15" w:type="dxa"/>
        </w:trPr>
        <w:tc>
          <w:tcPr>
            <w:tcW w:w="4967" w:type="pct"/>
            <w:shd w:val="clear" w:color="auto" w:fill="D9D9D9"/>
          </w:tcPr>
          <w:p w14:paraId="55146D49" w14:textId="77777777" w:rsidR="00E40D60" w:rsidRPr="00350D4D" w:rsidRDefault="00E40D60" w:rsidP="001E28B3">
            <w:pPr>
              <w:pStyle w:val="Jasnasiatkaakcent31"/>
              <w:numPr>
                <w:ilvl w:val="0"/>
                <w:numId w:val="4"/>
              </w:numPr>
              <w:spacing w:after="0" w:line="264" w:lineRule="auto"/>
              <w:ind w:left="284" w:hanging="284"/>
              <w:jc w:val="both"/>
              <w:rPr>
                <w:rFonts w:ascii="Times New Roman" w:hAnsi="Times New Roman"/>
                <w:b/>
                <w:bCs/>
                <w:sz w:val="20"/>
                <w:szCs w:val="20"/>
              </w:rPr>
            </w:pPr>
            <w:r w:rsidRPr="00350D4D">
              <w:rPr>
                <w:rFonts w:ascii="Times New Roman" w:hAnsi="Times New Roman"/>
                <w:b/>
                <w:sz w:val="20"/>
                <w:szCs w:val="20"/>
              </w:rPr>
              <w:t>Termin i miejsce realizacji zamówienia</w:t>
            </w:r>
          </w:p>
        </w:tc>
      </w:tr>
    </w:tbl>
    <w:p w14:paraId="31EF730F" w14:textId="2E89FB94" w:rsidR="00E40D60" w:rsidRPr="00350D4D" w:rsidRDefault="00E40D60" w:rsidP="00E40D60">
      <w:pPr>
        <w:pStyle w:val="Jasnasiatkaakcent31"/>
        <w:numPr>
          <w:ilvl w:val="0"/>
          <w:numId w:val="6"/>
        </w:numPr>
        <w:spacing w:after="0" w:line="264" w:lineRule="auto"/>
        <w:jc w:val="both"/>
        <w:rPr>
          <w:rFonts w:ascii="Times New Roman" w:hAnsi="Times New Roman"/>
          <w:color w:val="FF0000"/>
          <w:sz w:val="20"/>
          <w:szCs w:val="20"/>
        </w:rPr>
      </w:pPr>
      <w:bookmarkStart w:id="2" w:name="_Hlk222223725"/>
      <w:r>
        <w:rPr>
          <w:rFonts w:ascii="Times New Roman" w:hAnsi="Times New Roman"/>
          <w:sz w:val="20"/>
          <w:szCs w:val="20"/>
        </w:rPr>
        <w:t>Termin</w:t>
      </w:r>
      <w:r w:rsidRPr="00350D4D">
        <w:rPr>
          <w:rFonts w:ascii="Times New Roman" w:hAnsi="Times New Roman"/>
          <w:sz w:val="20"/>
          <w:szCs w:val="20"/>
        </w:rPr>
        <w:t xml:space="preserve"> realizacji zamówienia:</w:t>
      </w:r>
      <w:r>
        <w:rPr>
          <w:rFonts w:ascii="Times New Roman" w:hAnsi="Times New Roman"/>
          <w:sz w:val="20"/>
          <w:szCs w:val="20"/>
        </w:rPr>
        <w:t xml:space="preserve"> </w:t>
      </w:r>
      <w:r w:rsidRPr="00614462">
        <w:rPr>
          <w:rFonts w:ascii="Times New Roman" w:hAnsi="Times New Roman"/>
          <w:b/>
          <w:bCs/>
          <w:sz w:val="20"/>
          <w:szCs w:val="20"/>
        </w:rPr>
        <w:t>maksymalnie</w:t>
      </w:r>
      <w:r w:rsidR="00D709A1">
        <w:rPr>
          <w:rFonts w:ascii="Times New Roman" w:hAnsi="Times New Roman"/>
          <w:b/>
          <w:bCs/>
          <w:sz w:val="20"/>
          <w:szCs w:val="20"/>
        </w:rPr>
        <w:t xml:space="preserve"> 65 </w:t>
      </w:r>
      <w:r w:rsidR="00563192">
        <w:rPr>
          <w:rFonts w:ascii="Times New Roman" w:hAnsi="Times New Roman"/>
          <w:b/>
          <w:bCs/>
          <w:sz w:val="20"/>
          <w:szCs w:val="20"/>
        </w:rPr>
        <w:t>dni kalendarzowych</w:t>
      </w:r>
      <w:r>
        <w:rPr>
          <w:rFonts w:ascii="Times New Roman" w:hAnsi="Times New Roman"/>
          <w:b/>
          <w:bCs/>
          <w:sz w:val="20"/>
          <w:szCs w:val="20"/>
        </w:rPr>
        <w:t xml:space="preserve"> </w:t>
      </w:r>
      <w:r w:rsidRPr="00614462">
        <w:rPr>
          <w:rFonts w:ascii="Times New Roman" w:hAnsi="Times New Roman"/>
          <w:b/>
          <w:bCs/>
          <w:sz w:val="20"/>
          <w:szCs w:val="20"/>
        </w:rPr>
        <w:t>od dnia podpisania umowy z wybranym Wykonawcą.</w:t>
      </w:r>
    </w:p>
    <w:bookmarkEnd w:id="2"/>
    <w:p w14:paraId="4A1DC1DE" w14:textId="77777777" w:rsidR="00E40D60" w:rsidRPr="00EF2EA0" w:rsidRDefault="00E40D60" w:rsidP="00E40D60">
      <w:pPr>
        <w:pStyle w:val="Jasnasiatkaakcent31"/>
        <w:numPr>
          <w:ilvl w:val="0"/>
          <w:numId w:val="6"/>
        </w:numPr>
        <w:spacing w:after="0" w:line="264" w:lineRule="auto"/>
        <w:jc w:val="both"/>
        <w:rPr>
          <w:rFonts w:ascii="Times New Roman" w:hAnsi="Times New Roman"/>
          <w:color w:val="FF0000"/>
          <w:sz w:val="20"/>
          <w:szCs w:val="20"/>
        </w:rPr>
      </w:pPr>
      <w:r w:rsidRPr="00350D4D">
        <w:rPr>
          <w:rFonts w:ascii="Times New Roman" w:hAnsi="Times New Roman"/>
          <w:sz w:val="20"/>
          <w:szCs w:val="20"/>
        </w:rPr>
        <w:t>Zamawiający zastrzega sobie prawo do zmiany terminu realizacji przedmiotu zamówienia</w:t>
      </w:r>
      <w:r w:rsidRPr="00204433">
        <w:t xml:space="preserve"> </w:t>
      </w:r>
      <w:r w:rsidRPr="00204433">
        <w:rPr>
          <w:rFonts w:ascii="Times New Roman" w:hAnsi="Times New Roman"/>
          <w:sz w:val="20"/>
          <w:szCs w:val="20"/>
        </w:rPr>
        <w:t>na warunkach określonych w pkt. 10 niniejszego zapytania</w:t>
      </w:r>
      <w:r>
        <w:rPr>
          <w:rFonts w:ascii="Times New Roman" w:hAnsi="Times New Roman"/>
          <w:sz w:val="20"/>
          <w:szCs w:val="20"/>
        </w:rPr>
        <w:t>.</w:t>
      </w:r>
    </w:p>
    <w:tbl>
      <w:tblPr>
        <w:tblW w:w="4865"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45" w:type="dxa"/>
          <w:left w:w="45" w:type="dxa"/>
          <w:bottom w:w="45" w:type="dxa"/>
          <w:right w:w="45" w:type="dxa"/>
        </w:tblCellMar>
        <w:tblLook w:val="04A0" w:firstRow="1" w:lastRow="0" w:firstColumn="1" w:lastColumn="0" w:noHBand="0" w:noVBand="1"/>
      </w:tblPr>
      <w:tblGrid>
        <w:gridCol w:w="8817"/>
      </w:tblGrid>
      <w:tr w:rsidR="00E40D60" w:rsidRPr="00350D4D" w14:paraId="7B6A595D" w14:textId="77777777" w:rsidTr="002172C5">
        <w:trPr>
          <w:trHeight w:val="330"/>
          <w:tblCellSpacing w:w="15" w:type="dxa"/>
        </w:trPr>
        <w:tc>
          <w:tcPr>
            <w:tcW w:w="4966" w:type="pct"/>
            <w:shd w:val="clear" w:color="auto" w:fill="D9D9D9"/>
          </w:tcPr>
          <w:p w14:paraId="72A33D0F" w14:textId="77777777" w:rsidR="00E40D60" w:rsidRPr="00350D4D" w:rsidRDefault="00E40D60" w:rsidP="001E28B3">
            <w:pPr>
              <w:pStyle w:val="Jasnasiatkaakcent31"/>
              <w:numPr>
                <w:ilvl w:val="0"/>
                <w:numId w:val="4"/>
              </w:numPr>
              <w:spacing w:after="0" w:line="264" w:lineRule="auto"/>
              <w:ind w:left="284" w:hanging="284"/>
              <w:jc w:val="both"/>
              <w:rPr>
                <w:rFonts w:ascii="Times New Roman" w:hAnsi="Times New Roman"/>
                <w:b/>
                <w:bCs/>
                <w:sz w:val="20"/>
                <w:szCs w:val="20"/>
              </w:rPr>
            </w:pPr>
            <w:r w:rsidRPr="00350D4D">
              <w:rPr>
                <w:rFonts w:ascii="Times New Roman" w:hAnsi="Times New Roman"/>
                <w:b/>
                <w:bCs/>
                <w:sz w:val="20"/>
                <w:szCs w:val="20"/>
              </w:rPr>
              <w:t xml:space="preserve">Warunki udziału w postępowaniu i podstawy wykluczenia </w:t>
            </w:r>
          </w:p>
        </w:tc>
      </w:tr>
    </w:tbl>
    <w:p w14:paraId="23E1DD5D" w14:textId="77777777" w:rsidR="002172C5" w:rsidRPr="002C6F65" w:rsidRDefault="002172C5" w:rsidP="002172C5">
      <w:pPr>
        <w:pStyle w:val="Jasnasiatkaakcent31"/>
        <w:numPr>
          <w:ilvl w:val="1"/>
          <w:numId w:val="20"/>
        </w:numPr>
        <w:rPr>
          <w:rFonts w:ascii="Times New Roman" w:hAnsi="Times New Roman"/>
          <w:sz w:val="20"/>
          <w:szCs w:val="20"/>
          <w:lang w:val="x-none"/>
        </w:rPr>
      </w:pPr>
      <w:r w:rsidRPr="002C6F65">
        <w:rPr>
          <w:rFonts w:ascii="Times New Roman" w:hAnsi="Times New Roman"/>
          <w:sz w:val="20"/>
          <w:szCs w:val="20"/>
          <w:lang w:val="x-none"/>
        </w:rPr>
        <w:t>W postępowaniu o udzielenie zamówienia obowiązuje zakaz konfliktu interesów. Konflikt</w:t>
      </w:r>
      <w:r w:rsidRPr="002C6F65">
        <w:rPr>
          <w:rFonts w:ascii="Times New Roman" w:hAnsi="Times New Roman"/>
          <w:sz w:val="20"/>
          <w:szCs w:val="20"/>
        </w:rPr>
        <w:t xml:space="preserve"> </w:t>
      </w:r>
      <w:r w:rsidRPr="002C6F65">
        <w:rPr>
          <w:rFonts w:ascii="Times New Roman" w:hAnsi="Times New Roman"/>
          <w:sz w:val="20"/>
          <w:szCs w:val="20"/>
          <w:lang w:val="x-none"/>
        </w:rPr>
        <w:t>interesów oznacza każdą sytuację, w której osoby biorące udział w przygotowaniu lub</w:t>
      </w:r>
      <w:r w:rsidRPr="002C6F65">
        <w:rPr>
          <w:rFonts w:ascii="Times New Roman" w:hAnsi="Times New Roman"/>
          <w:sz w:val="20"/>
          <w:szCs w:val="20"/>
        </w:rPr>
        <w:t xml:space="preserve"> </w:t>
      </w:r>
      <w:r w:rsidRPr="002C6F65">
        <w:rPr>
          <w:rFonts w:ascii="Times New Roman" w:hAnsi="Times New Roman"/>
          <w:sz w:val="20"/>
          <w:szCs w:val="20"/>
          <w:lang w:val="x-none"/>
        </w:rPr>
        <w:t>prowadzeniu postępowania o udzielenie zamówienia lub mogące wpłynąć na wynik tego</w:t>
      </w:r>
      <w:r w:rsidRPr="002C6F65">
        <w:rPr>
          <w:rFonts w:ascii="Times New Roman" w:hAnsi="Times New Roman"/>
          <w:sz w:val="20"/>
          <w:szCs w:val="20"/>
        </w:rPr>
        <w:t xml:space="preserve"> </w:t>
      </w:r>
      <w:r w:rsidRPr="002C6F65">
        <w:rPr>
          <w:rFonts w:ascii="Times New Roman" w:hAnsi="Times New Roman"/>
          <w:sz w:val="20"/>
          <w:szCs w:val="20"/>
          <w:lang w:val="x-none"/>
        </w:rPr>
        <w:t>postępowania mają, bezpośrednio lub pośrednio, interes finansowy, ekonomiczny lub inny interes</w:t>
      </w:r>
      <w:r w:rsidRPr="002C6F65">
        <w:rPr>
          <w:rFonts w:ascii="Times New Roman" w:hAnsi="Times New Roman"/>
          <w:sz w:val="20"/>
          <w:szCs w:val="20"/>
        </w:rPr>
        <w:t xml:space="preserve"> </w:t>
      </w:r>
      <w:r w:rsidRPr="002C6F65">
        <w:rPr>
          <w:rFonts w:ascii="Times New Roman" w:hAnsi="Times New Roman"/>
          <w:sz w:val="20"/>
          <w:szCs w:val="20"/>
          <w:lang w:val="x-none"/>
        </w:rPr>
        <w:t>osobisty, który postrzegać można jako zagrażający ich bezstronności i niezależności w związku z</w:t>
      </w:r>
      <w:r w:rsidRPr="002C6F65">
        <w:rPr>
          <w:rFonts w:ascii="Times New Roman" w:hAnsi="Times New Roman"/>
          <w:sz w:val="20"/>
          <w:szCs w:val="20"/>
        </w:rPr>
        <w:t xml:space="preserve"> </w:t>
      </w:r>
      <w:r w:rsidRPr="002C6F65">
        <w:rPr>
          <w:rFonts w:ascii="Times New Roman" w:hAnsi="Times New Roman"/>
          <w:sz w:val="20"/>
          <w:szCs w:val="20"/>
          <w:lang w:val="x-none"/>
        </w:rPr>
        <w:t>postępowaniem o udzielenie zamówienia.</w:t>
      </w:r>
    </w:p>
    <w:p w14:paraId="2AF605BD" w14:textId="77777777" w:rsidR="002172C5" w:rsidRPr="002C6F65" w:rsidRDefault="002172C5" w:rsidP="002172C5">
      <w:pPr>
        <w:pStyle w:val="Jasnasiatkaakcent31"/>
        <w:numPr>
          <w:ilvl w:val="1"/>
          <w:numId w:val="20"/>
        </w:numPr>
        <w:rPr>
          <w:rFonts w:ascii="Times New Roman" w:hAnsi="Times New Roman"/>
          <w:sz w:val="20"/>
          <w:szCs w:val="20"/>
          <w:lang w:val="x-none"/>
        </w:rPr>
      </w:pPr>
      <w:r w:rsidRPr="002C6F65">
        <w:rPr>
          <w:rFonts w:ascii="Times New Roman" w:hAnsi="Times New Roman"/>
          <w:sz w:val="20"/>
          <w:szCs w:val="20"/>
        </w:rPr>
        <w:t>W celu uniknięcia konfliktu interesów, z</w:t>
      </w:r>
      <w:r w:rsidRPr="002C6F65">
        <w:rPr>
          <w:rFonts w:ascii="Times New Roman" w:hAnsi="Times New Roman"/>
          <w:sz w:val="20"/>
          <w:szCs w:val="20"/>
          <w:lang w:val="x-none"/>
        </w:rPr>
        <w:t xml:space="preserve"> postępowania o udzielenie zamówienia wykluczeniu podlegają Wykonawcy, którzy są powiązani osobowo lub kapitałowo z Zamawiającym. Przez powiązania kapitałowe lub osobowe rozumie się wzajemne powiązania między Zamawiającym lub osobami </w:t>
      </w:r>
      <w:r w:rsidRPr="002C6F65">
        <w:rPr>
          <w:rFonts w:ascii="Times New Roman" w:hAnsi="Times New Roman"/>
          <w:sz w:val="20"/>
          <w:szCs w:val="20"/>
        </w:rPr>
        <w:t>upoważnionymi</w:t>
      </w:r>
      <w:r w:rsidRPr="002C6F65">
        <w:rPr>
          <w:rFonts w:ascii="Times New Roman" w:hAnsi="Times New Roman"/>
          <w:sz w:val="20"/>
          <w:szCs w:val="20"/>
          <w:lang w:val="x-none"/>
        </w:rPr>
        <w:t xml:space="preserve"> do zaciągania zobowiązań w imieniu Zamawiającego a Wykonawcą, polegające w szczególności na:</w:t>
      </w:r>
    </w:p>
    <w:p w14:paraId="3B46EC0B" w14:textId="4AFF4A4F" w:rsidR="002172C5" w:rsidRPr="002C6F65" w:rsidRDefault="002172C5" w:rsidP="002C6F65">
      <w:pPr>
        <w:pStyle w:val="Jasnasiatkaakcent31"/>
        <w:numPr>
          <w:ilvl w:val="0"/>
          <w:numId w:val="40"/>
        </w:numPr>
        <w:tabs>
          <w:tab w:val="left" w:pos="284"/>
        </w:tabs>
        <w:ind w:left="851"/>
        <w:rPr>
          <w:rFonts w:ascii="Times New Roman" w:hAnsi="Times New Roman"/>
          <w:sz w:val="20"/>
          <w:szCs w:val="20"/>
        </w:rPr>
      </w:pPr>
      <w:r w:rsidRPr="002C6F65">
        <w:rPr>
          <w:rFonts w:ascii="Times New Roman" w:hAnsi="Times New Roman"/>
          <w:sz w:val="20"/>
          <w:szCs w:val="20"/>
        </w:rPr>
        <w:lastRenderedPageBreak/>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2ADA274E" w14:textId="7C615403" w:rsidR="002172C5" w:rsidRPr="002C6F65" w:rsidRDefault="002172C5" w:rsidP="002C6F65">
      <w:pPr>
        <w:pStyle w:val="Jasnasiatkaakcent31"/>
        <w:numPr>
          <w:ilvl w:val="0"/>
          <w:numId w:val="40"/>
        </w:numPr>
        <w:tabs>
          <w:tab w:val="left" w:pos="284"/>
        </w:tabs>
        <w:ind w:left="851"/>
        <w:rPr>
          <w:rFonts w:ascii="Times New Roman" w:hAnsi="Times New Roman"/>
          <w:sz w:val="20"/>
          <w:szCs w:val="20"/>
        </w:rPr>
      </w:pPr>
      <w:r w:rsidRPr="002C6F65">
        <w:rPr>
          <w:rFonts w:ascii="Times New Roman" w:hAnsi="Times New Roman"/>
          <w:sz w:val="20"/>
          <w:szCs w:val="20"/>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0E22B5DA" w14:textId="27ED3C58" w:rsidR="002172C5" w:rsidRPr="002C6F65" w:rsidRDefault="002172C5" w:rsidP="002C6F65">
      <w:pPr>
        <w:pStyle w:val="Jasnasiatkaakcent31"/>
        <w:numPr>
          <w:ilvl w:val="0"/>
          <w:numId w:val="40"/>
        </w:numPr>
        <w:tabs>
          <w:tab w:val="left" w:pos="284"/>
        </w:tabs>
        <w:ind w:left="851"/>
        <w:rPr>
          <w:rFonts w:ascii="Times New Roman" w:hAnsi="Times New Roman"/>
          <w:sz w:val="20"/>
          <w:szCs w:val="20"/>
        </w:rPr>
      </w:pPr>
      <w:r w:rsidRPr="002C6F65">
        <w:rPr>
          <w:rFonts w:ascii="Times New Roman" w:hAnsi="Times New Roman"/>
          <w:sz w:val="20"/>
          <w:szCs w:val="20"/>
        </w:rPr>
        <w:t>pozostawaniu z wykonawcą w takim stosunku prawnym lub faktycznym, że istnieje uzasadniona wątpliwość co do ich bezstronności lub niezależności w związku z postępowaniem o udzielenie zamówienia</w:t>
      </w:r>
    </w:p>
    <w:p w14:paraId="64A72FDB" w14:textId="77777777" w:rsidR="002172C5" w:rsidRPr="002C6F65" w:rsidRDefault="002172C5" w:rsidP="002C6F65">
      <w:pPr>
        <w:pStyle w:val="Jasnasiatkaakcent31"/>
        <w:tabs>
          <w:tab w:val="left" w:pos="284"/>
        </w:tabs>
        <w:ind w:left="502"/>
        <w:rPr>
          <w:rFonts w:ascii="Times New Roman" w:hAnsi="Times New Roman"/>
          <w:sz w:val="20"/>
          <w:szCs w:val="20"/>
        </w:rPr>
      </w:pPr>
    </w:p>
    <w:p w14:paraId="7CE3BF38" w14:textId="77777777" w:rsidR="002172C5" w:rsidRPr="002C6F65" w:rsidRDefault="002172C5" w:rsidP="002172C5">
      <w:pPr>
        <w:pStyle w:val="Jasnasiatkaakcent31"/>
        <w:tabs>
          <w:tab w:val="left" w:pos="284"/>
        </w:tabs>
        <w:ind w:left="0"/>
        <w:rPr>
          <w:rFonts w:ascii="Times New Roman" w:hAnsi="Times New Roman"/>
          <w:sz w:val="20"/>
          <w:szCs w:val="20"/>
        </w:rPr>
      </w:pPr>
      <w:r w:rsidRPr="002C6F65">
        <w:rPr>
          <w:rFonts w:ascii="Times New Roman" w:hAnsi="Times New Roman"/>
          <w:sz w:val="20"/>
          <w:szCs w:val="20"/>
        </w:rPr>
        <w:t xml:space="preserve">Wykonawca zobowiązany jest dołączyć do oferty oświadczenie o braku w/w powiązań według wzoru  stanowiącego </w:t>
      </w:r>
      <w:r w:rsidRPr="002C6F65">
        <w:rPr>
          <w:rFonts w:ascii="Times New Roman" w:hAnsi="Times New Roman"/>
          <w:b/>
          <w:sz w:val="20"/>
          <w:szCs w:val="20"/>
        </w:rPr>
        <w:t>Załącznik nr 2</w:t>
      </w:r>
      <w:r w:rsidRPr="002C6F65">
        <w:rPr>
          <w:rFonts w:ascii="Times New Roman" w:hAnsi="Times New Roman"/>
          <w:sz w:val="20"/>
          <w:szCs w:val="20"/>
        </w:rPr>
        <w:t xml:space="preserve"> do niniejszego zapytania ofertowego. </w:t>
      </w:r>
    </w:p>
    <w:p w14:paraId="5E8AA08F" w14:textId="77777777" w:rsidR="00840125" w:rsidRDefault="00840125" w:rsidP="002172C5">
      <w:pPr>
        <w:pStyle w:val="Jasnasiatkaakcent31"/>
        <w:tabs>
          <w:tab w:val="left" w:pos="284"/>
        </w:tabs>
        <w:ind w:left="0"/>
        <w:rPr>
          <w:rFonts w:ascii="Times New Roman" w:hAnsi="Times New Roman"/>
          <w:color w:val="FF0000"/>
          <w:sz w:val="20"/>
          <w:szCs w:val="20"/>
        </w:rPr>
      </w:pPr>
    </w:p>
    <w:p w14:paraId="38E0AA4B" w14:textId="4EBAA2FC" w:rsidR="00A86F6B" w:rsidRPr="00B60CC4" w:rsidRDefault="00840125" w:rsidP="002C6F65">
      <w:pPr>
        <w:pStyle w:val="Jasnasiatkaakcent31"/>
        <w:tabs>
          <w:tab w:val="left" w:pos="284"/>
        </w:tabs>
        <w:ind w:left="0"/>
        <w:rPr>
          <w:rFonts w:ascii="Times New Roman" w:hAnsi="Times New Roman"/>
          <w:sz w:val="20"/>
          <w:szCs w:val="20"/>
        </w:rPr>
      </w:pPr>
      <w:r w:rsidRPr="002C6F65">
        <w:rPr>
          <w:rFonts w:ascii="Times New Roman" w:hAnsi="Times New Roman"/>
          <w:sz w:val="20"/>
          <w:szCs w:val="20"/>
        </w:rPr>
        <w:t>3. Z</w:t>
      </w:r>
      <w:r w:rsidRPr="002C6F65">
        <w:rPr>
          <w:rFonts w:ascii="Times New Roman" w:hAnsi="Times New Roman"/>
          <w:sz w:val="20"/>
          <w:szCs w:val="20"/>
          <w:lang w:val="x-none"/>
        </w:rPr>
        <w:t xml:space="preserve"> postępowania o udzielenie zamówienia wykluczeniu podlegają Wykonawcy, wobec których występują poniższe przesłanki i powiązania</w:t>
      </w:r>
      <w:r w:rsidR="00824683" w:rsidRPr="00B60CC4">
        <w:t xml:space="preserve"> </w:t>
      </w:r>
      <w:r w:rsidR="00824683" w:rsidRPr="002C6F65">
        <w:rPr>
          <w:rFonts w:ascii="Times New Roman" w:hAnsi="Times New Roman"/>
          <w:sz w:val="20"/>
          <w:szCs w:val="20"/>
          <w:lang w:val="x-none"/>
        </w:rPr>
        <w:t>dotyczące sankcji nałożonych na Rosję i Białoruś:</w:t>
      </w:r>
    </w:p>
    <w:p w14:paraId="1DF1DF9B" w14:textId="77777777" w:rsidR="00A86F6B" w:rsidRPr="00B60CC4" w:rsidRDefault="00A86F6B" w:rsidP="00A86F6B">
      <w:pPr>
        <w:spacing w:after="0" w:line="264" w:lineRule="auto"/>
        <w:ind w:left="708"/>
        <w:jc w:val="both"/>
        <w:rPr>
          <w:rFonts w:ascii="Times New Roman" w:hAnsi="Times New Roman"/>
          <w:sz w:val="20"/>
          <w:szCs w:val="20"/>
        </w:rPr>
      </w:pPr>
      <w:r w:rsidRPr="00B60CC4">
        <w:rPr>
          <w:rFonts w:ascii="Times New Roman" w:hAnsi="Times New Roman"/>
          <w:sz w:val="20"/>
          <w:szCs w:val="20"/>
        </w:rPr>
        <w:t>a) Wykonawca występuje na listach sankcyjnych Unii Europejskiej przyjętych wobec Rosji i Białorusi (rozporządzenie 765/2006 i rozporządzenie 269/2014),</w:t>
      </w:r>
    </w:p>
    <w:p w14:paraId="631C0769" w14:textId="77777777" w:rsidR="00A86F6B" w:rsidRPr="00B60CC4" w:rsidRDefault="00A86F6B" w:rsidP="00A86F6B">
      <w:pPr>
        <w:spacing w:after="0" w:line="264" w:lineRule="auto"/>
        <w:ind w:left="708"/>
        <w:jc w:val="both"/>
        <w:rPr>
          <w:rFonts w:ascii="Times New Roman" w:hAnsi="Times New Roman"/>
          <w:sz w:val="20"/>
          <w:szCs w:val="20"/>
        </w:rPr>
      </w:pPr>
      <w:r w:rsidRPr="00B60CC4">
        <w:rPr>
          <w:rFonts w:ascii="Times New Roman" w:hAnsi="Times New Roman"/>
          <w:sz w:val="20"/>
          <w:szCs w:val="20"/>
        </w:rPr>
        <w:t>b)  Wykonawca występuje na liście sankcyjnej MSWiA,</w:t>
      </w:r>
    </w:p>
    <w:p w14:paraId="455539A3" w14:textId="77777777" w:rsidR="00A86F6B" w:rsidRPr="00B60CC4" w:rsidRDefault="00A86F6B" w:rsidP="00A86F6B">
      <w:pPr>
        <w:spacing w:after="0" w:line="264" w:lineRule="auto"/>
        <w:ind w:left="708"/>
        <w:jc w:val="both"/>
        <w:rPr>
          <w:rFonts w:ascii="Times New Roman" w:hAnsi="Times New Roman"/>
          <w:sz w:val="20"/>
          <w:szCs w:val="20"/>
        </w:rPr>
      </w:pPr>
      <w:r w:rsidRPr="00B60CC4">
        <w:rPr>
          <w:rFonts w:ascii="Times New Roman" w:hAnsi="Times New Roman"/>
          <w:sz w:val="20"/>
          <w:szCs w:val="20"/>
        </w:rPr>
        <w:t>c) Beneficjentem rzeczywistym Wykonawcy jest osoba występująca na jednej z list sankcyjnych wskazanych w punktach a oraz b,</w:t>
      </w:r>
    </w:p>
    <w:p w14:paraId="7190EAAB" w14:textId="77777777" w:rsidR="00A86F6B" w:rsidRPr="00B60CC4" w:rsidRDefault="00A86F6B" w:rsidP="00A86F6B">
      <w:pPr>
        <w:spacing w:after="0" w:line="264" w:lineRule="auto"/>
        <w:ind w:left="708"/>
        <w:jc w:val="both"/>
        <w:rPr>
          <w:rFonts w:ascii="Times New Roman" w:hAnsi="Times New Roman"/>
          <w:b/>
          <w:sz w:val="20"/>
          <w:szCs w:val="20"/>
        </w:rPr>
      </w:pPr>
      <w:r w:rsidRPr="00B60CC4">
        <w:rPr>
          <w:rFonts w:ascii="Times New Roman" w:hAnsi="Times New Roman"/>
          <w:sz w:val="20"/>
          <w:szCs w:val="20"/>
        </w:rPr>
        <w:t>d) Jednostką dominującą w stosunku do Wykonawcy jest podmiot występujący na jednej z list sankcyjnych wskazanych w punktach a oraz b.</w:t>
      </w:r>
    </w:p>
    <w:p w14:paraId="511B800F" w14:textId="77777777" w:rsidR="00840125" w:rsidRPr="002C6F65" w:rsidRDefault="00840125" w:rsidP="00840125">
      <w:pPr>
        <w:pStyle w:val="Jasnasiatkaakcent31"/>
        <w:tabs>
          <w:tab w:val="left" w:pos="284"/>
        </w:tabs>
        <w:rPr>
          <w:rFonts w:ascii="Times New Roman" w:hAnsi="Times New Roman"/>
          <w:sz w:val="20"/>
          <w:szCs w:val="20"/>
        </w:rPr>
      </w:pPr>
    </w:p>
    <w:p w14:paraId="40D75410" w14:textId="0FC5251E" w:rsidR="00840125" w:rsidRPr="002C6F65" w:rsidRDefault="00840125" w:rsidP="00840125">
      <w:pPr>
        <w:pStyle w:val="Jasnasiatkaakcent31"/>
        <w:tabs>
          <w:tab w:val="left" w:pos="284"/>
        </w:tabs>
        <w:ind w:left="0"/>
        <w:rPr>
          <w:rFonts w:ascii="Times New Roman" w:hAnsi="Times New Roman"/>
          <w:sz w:val="20"/>
          <w:szCs w:val="20"/>
        </w:rPr>
      </w:pPr>
      <w:r w:rsidRPr="002C6F65">
        <w:rPr>
          <w:rFonts w:ascii="Times New Roman" w:hAnsi="Times New Roman"/>
          <w:sz w:val="20"/>
          <w:szCs w:val="20"/>
        </w:rPr>
        <w:t xml:space="preserve">Wykonawca zobowiązany jest dołączyć do oferty oświadczenie o braku istnienia wyżej wskazanych przesłanek i powiązań według wzoru  stanowiącego </w:t>
      </w:r>
      <w:r w:rsidRPr="002C6F65">
        <w:rPr>
          <w:rFonts w:ascii="Times New Roman" w:hAnsi="Times New Roman"/>
          <w:b/>
          <w:sz w:val="20"/>
          <w:szCs w:val="20"/>
        </w:rPr>
        <w:t>Załącznik nr 4</w:t>
      </w:r>
      <w:r w:rsidRPr="002C6F65">
        <w:rPr>
          <w:rFonts w:ascii="Times New Roman" w:hAnsi="Times New Roman"/>
          <w:sz w:val="20"/>
          <w:szCs w:val="20"/>
        </w:rPr>
        <w:t xml:space="preserve"> do niniejszego zapytania ofertowego</w:t>
      </w:r>
    </w:p>
    <w:p w14:paraId="52F325A6" w14:textId="77777777" w:rsidR="00365C3C" w:rsidRPr="002C6F65" w:rsidRDefault="00365C3C" w:rsidP="00840125">
      <w:pPr>
        <w:pStyle w:val="Jasnasiatkaakcent31"/>
        <w:tabs>
          <w:tab w:val="left" w:pos="284"/>
        </w:tabs>
        <w:ind w:left="0"/>
        <w:rPr>
          <w:rFonts w:ascii="Times New Roman" w:hAnsi="Times New Roman"/>
          <w:sz w:val="20"/>
          <w:szCs w:val="20"/>
        </w:rPr>
      </w:pPr>
    </w:p>
    <w:p w14:paraId="6BF228C5" w14:textId="1728F51C" w:rsidR="00365C3C" w:rsidRPr="002C6F65" w:rsidRDefault="00365C3C" w:rsidP="002C6F65">
      <w:pPr>
        <w:pStyle w:val="Jasnasiatkaakcent31"/>
        <w:ind w:left="0"/>
        <w:jc w:val="both"/>
        <w:rPr>
          <w:rFonts w:ascii="Times New Roman" w:hAnsi="Times New Roman"/>
          <w:sz w:val="20"/>
          <w:szCs w:val="20"/>
        </w:rPr>
      </w:pPr>
      <w:r w:rsidRPr="002C6F65">
        <w:rPr>
          <w:rFonts w:ascii="Times New Roman" w:hAnsi="Times New Roman"/>
          <w:sz w:val="20"/>
          <w:szCs w:val="20"/>
        </w:rPr>
        <w:t>4. Z postępowania o udzielenie zamówienia wykluczeniu podlegają Wykonawcy wobec których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 W związku z powyższym Wykonawca zobowiązany jest dołączyć do oferty:</w:t>
      </w:r>
    </w:p>
    <w:p w14:paraId="4412F305" w14:textId="77777777" w:rsidR="00365C3C" w:rsidRPr="002C6F65" w:rsidRDefault="00365C3C" w:rsidP="002C6F65">
      <w:pPr>
        <w:pStyle w:val="Jasnasiatkaakcent31"/>
        <w:ind w:left="340"/>
        <w:rPr>
          <w:rFonts w:ascii="Times New Roman" w:hAnsi="Times New Roman"/>
          <w:b/>
          <w:sz w:val="20"/>
          <w:szCs w:val="20"/>
        </w:rPr>
      </w:pPr>
    </w:p>
    <w:p w14:paraId="2601DE8F" w14:textId="77777777" w:rsidR="00365C3C" w:rsidRPr="002C6F65" w:rsidRDefault="00365C3C" w:rsidP="002C6F65">
      <w:pPr>
        <w:pStyle w:val="Jasnasiatkaakcent31"/>
        <w:numPr>
          <w:ilvl w:val="0"/>
          <w:numId w:val="42"/>
        </w:numPr>
        <w:ind w:left="340" w:firstLine="0"/>
        <w:rPr>
          <w:rFonts w:ascii="Times New Roman" w:hAnsi="Times New Roman"/>
          <w:sz w:val="20"/>
          <w:szCs w:val="20"/>
        </w:rPr>
      </w:pPr>
      <w:r w:rsidRPr="002C6F65">
        <w:rPr>
          <w:rFonts w:ascii="Times New Roman" w:hAnsi="Times New Roman"/>
          <w:b/>
          <w:sz w:val="20"/>
          <w:szCs w:val="20"/>
        </w:rPr>
        <w:t>stosowne oświadczenie według wzoru określonego w załączniku nr 2a</w:t>
      </w:r>
      <w:r w:rsidRPr="002C6F65">
        <w:rPr>
          <w:rFonts w:ascii="Times New Roman" w:hAnsi="Times New Roman"/>
          <w:sz w:val="20"/>
          <w:szCs w:val="20"/>
        </w:rPr>
        <w:t xml:space="preserve"> do niniejszego zapytania ofertowego </w:t>
      </w:r>
    </w:p>
    <w:p w14:paraId="30C3E253" w14:textId="77777777" w:rsidR="00365C3C" w:rsidRPr="002C6F65" w:rsidRDefault="00365C3C" w:rsidP="00365C3C">
      <w:pPr>
        <w:pStyle w:val="Jasnasiatkaakcent31"/>
        <w:ind w:left="0"/>
        <w:rPr>
          <w:rFonts w:ascii="Times New Roman" w:hAnsi="Times New Roman"/>
          <w:b/>
          <w:sz w:val="20"/>
          <w:szCs w:val="20"/>
        </w:rPr>
      </w:pPr>
    </w:p>
    <w:p w14:paraId="65CE63D7" w14:textId="77777777" w:rsidR="00365C3C" w:rsidRPr="002C6F65" w:rsidRDefault="00365C3C" w:rsidP="008207AC">
      <w:pPr>
        <w:pStyle w:val="Jasnasiatkaakcent31"/>
        <w:ind w:left="357"/>
        <w:jc w:val="both"/>
        <w:rPr>
          <w:rFonts w:ascii="Times New Roman" w:hAnsi="Times New Roman"/>
          <w:sz w:val="20"/>
          <w:szCs w:val="20"/>
        </w:rPr>
      </w:pPr>
      <w:r w:rsidRPr="002C6F65">
        <w:rPr>
          <w:rFonts w:ascii="Times New Roman" w:hAnsi="Times New Roman"/>
          <w:b/>
          <w:sz w:val="20"/>
          <w:szCs w:val="20"/>
        </w:rPr>
        <w:t>b) zaświadczenie z Urzędu Skarbowego</w:t>
      </w:r>
      <w:r w:rsidRPr="002C6F65">
        <w:rPr>
          <w:rFonts w:ascii="Times New Roman" w:hAnsi="Times New Roman"/>
          <w:sz w:val="20"/>
          <w:szCs w:val="20"/>
        </w:rPr>
        <w:t xml:space="preserve"> potwierdzające, że Wykonawca nie zalega z opłacaniem podatków, wystawione nie wcześniej niż 3 miesiące przed upływem terminu składania ofert lub inny dokument potwierdzający, że Wykonawca zawarł porozumienie z właściwym organem podatkowym w sprawie spłat należności podatkowych wraz z ewentualnymi odsetkami lub grzywnami lub uzyskał przewidziane prawem zwolnienie, odroczenie lub rozłożenie na raty zaległych płatności lub wstrzymanie w całości wykonania decyzji właściwego organu</w:t>
      </w:r>
    </w:p>
    <w:p w14:paraId="39D91934" w14:textId="77777777" w:rsidR="00365C3C" w:rsidRPr="002C6F65" w:rsidRDefault="00365C3C" w:rsidP="002C6F65">
      <w:pPr>
        <w:pStyle w:val="Jasnasiatkaakcent31"/>
        <w:ind w:left="357"/>
        <w:rPr>
          <w:rFonts w:ascii="Times New Roman" w:hAnsi="Times New Roman"/>
          <w:b/>
          <w:sz w:val="20"/>
          <w:szCs w:val="20"/>
        </w:rPr>
      </w:pPr>
    </w:p>
    <w:p w14:paraId="58A8C185" w14:textId="770F143E" w:rsidR="00365C3C" w:rsidRPr="00A80562" w:rsidRDefault="00B17B9D" w:rsidP="00B17B9D">
      <w:pPr>
        <w:pStyle w:val="Jasnasiatkaakcent31"/>
        <w:ind w:left="284"/>
        <w:jc w:val="both"/>
        <w:rPr>
          <w:rFonts w:ascii="Times New Roman" w:hAnsi="Times New Roman"/>
          <w:sz w:val="20"/>
          <w:szCs w:val="20"/>
        </w:rPr>
      </w:pPr>
      <w:r>
        <w:rPr>
          <w:rFonts w:ascii="Times New Roman" w:hAnsi="Times New Roman"/>
          <w:b/>
          <w:sz w:val="20"/>
          <w:szCs w:val="20"/>
        </w:rPr>
        <w:t xml:space="preserve">c) </w:t>
      </w:r>
      <w:r w:rsidR="00365C3C" w:rsidRPr="002C6F65">
        <w:rPr>
          <w:rFonts w:ascii="Times New Roman" w:hAnsi="Times New Roman"/>
          <w:b/>
          <w:sz w:val="20"/>
          <w:szCs w:val="20"/>
        </w:rPr>
        <w:t>zaświadczenie z Zakładu Ubezpieczeń Społecznych lub Kasy Rolniczego Ubezpieczenia Społecznego</w:t>
      </w:r>
      <w:r w:rsidR="00365C3C" w:rsidRPr="002C6F65">
        <w:rPr>
          <w:rFonts w:ascii="Times New Roman" w:hAnsi="Times New Roman"/>
          <w:sz w:val="20"/>
          <w:szCs w:val="20"/>
        </w:rPr>
        <w:t xml:space="preserve"> potwierdzające, że Wykonawca nie zalega z opłacaniem składek na ubezpieczenia społeczne lub zdrowotne, wystawione nie wcześniej niż 3 miesiące przed upływem terminu składania ofert lub inny dokument potwierdzający, że: Wykonawca zawarł porozumienie z właściwym organem w sprawie spłat należności dotyczących składek na ubezpieczenia społeczne lub zdrowotne wraz z ewentualnymi odsetkami lub </w:t>
      </w:r>
      <w:r w:rsidR="00365C3C" w:rsidRPr="002C6F65">
        <w:rPr>
          <w:rFonts w:ascii="Times New Roman" w:hAnsi="Times New Roman"/>
          <w:sz w:val="20"/>
          <w:szCs w:val="20"/>
        </w:rPr>
        <w:lastRenderedPageBreak/>
        <w:t xml:space="preserve">grzywnami lub uzyskał przewidziane prawem zwolnienie, odroczenie lub rozłożenie na raty zaległych </w:t>
      </w:r>
      <w:r w:rsidR="00365C3C" w:rsidRPr="00A80562">
        <w:rPr>
          <w:rFonts w:ascii="Times New Roman" w:hAnsi="Times New Roman"/>
          <w:sz w:val="20"/>
          <w:szCs w:val="20"/>
        </w:rPr>
        <w:t>płatności lub wstrzymanie w całości wykonania decyzji właściwego organu</w:t>
      </w:r>
    </w:p>
    <w:p w14:paraId="368FED8F" w14:textId="13D644D7" w:rsidR="0026173D" w:rsidRPr="00A80562" w:rsidRDefault="0026173D" w:rsidP="00B17B9D">
      <w:pPr>
        <w:pStyle w:val="redniasiatka1akcent21"/>
        <w:widowControl w:val="0"/>
        <w:autoSpaceDE w:val="0"/>
        <w:autoSpaceDN w:val="0"/>
        <w:adjustRightInd w:val="0"/>
        <w:spacing w:after="0"/>
        <w:ind w:left="0"/>
        <w:jc w:val="both"/>
        <w:rPr>
          <w:rFonts w:ascii="Times New Roman" w:hAnsi="Times New Roman"/>
          <w:sz w:val="20"/>
          <w:szCs w:val="20"/>
          <w:u w:val="single"/>
        </w:rPr>
      </w:pPr>
      <w:r w:rsidRPr="00A80562">
        <w:rPr>
          <w:rFonts w:ascii="Times New Roman" w:hAnsi="Times New Roman"/>
          <w:sz w:val="20"/>
          <w:szCs w:val="20"/>
        </w:rPr>
        <w:t xml:space="preserve">Wykonawca mający siedzibę lub miejsce zamieszkania poza terytorium Rzeczpospolitej Polskiej zamiast dokumentów wymienionych w pkt. </w:t>
      </w:r>
      <w:r w:rsidR="00B17B9D" w:rsidRPr="00A80562">
        <w:rPr>
          <w:rFonts w:ascii="Times New Roman" w:hAnsi="Times New Roman"/>
          <w:sz w:val="20"/>
          <w:szCs w:val="20"/>
        </w:rPr>
        <w:t>b i c</w:t>
      </w:r>
      <w:r w:rsidRPr="00A80562">
        <w:rPr>
          <w:rFonts w:ascii="Times New Roman" w:hAnsi="Times New Roman"/>
          <w:sz w:val="20"/>
          <w:szCs w:val="20"/>
        </w:rPr>
        <w:t xml:space="preserve"> składa dokument lub dokumenty wystawione w kraju, w którym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t>
      </w:r>
      <w:r w:rsidRPr="00A80562">
        <w:rPr>
          <w:rFonts w:ascii="Times New Roman" w:hAnsi="Times New Roman"/>
          <w:sz w:val="20"/>
          <w:szCs w:val="20"/>
          <w:u w:val="single"/>
        </w:rPr>
        <w:t>Przedmiotowe dokumenty winny być wystawione nie wcześniej niż 3 miesiące przed upływem terminu składania ofert.</w:t>
      </w:r>
    </w:p>
    <w:p w14:paraId="78A33C74" w14:textId="77777777" w:rsidR="00E03077" w:rsidRPr="00A80562" w:rsidRDefault="00E03077" w:rsidP="0026173D">
      <w:pPr>
        <w:pStyle w:val="redniasiatka1akcent21"/>
        <w:widowControl w:val="0"/>
        <w:autoSpaceDE w:val="0"/>
        <w:autoSpaceDN w:val="0"/>
        <w:adjustRightInd w:val="0"/>
        <w:spacing w:after="0" w:line="23" w:lineRule="atLeast"/>
        <w:ind w:left="426"/>
        <w:jc w:val="both"/>
        <w:rPr>
          <w:rFonts w:ascii="Times New Roman" w:hAnsi="Times New Roman"/>
          <w:sz w:val="21"/>
          <w:szCs w:val="21"/>
          <w:u w:val="single"/>
        </w:rPr>
      </w:pPr>
    </w:p>
    <w:p w14:paraId="098D7455" w14:textId="77777777" w:rsidR="00365C3C" w:rsidRDefault="00365C3C" w:rsidP="00365C3C">
      <w:pPr>
        <w:pStyle w:val="Jasnasiatkaakcent31"/>
        <w:ind w:left="0"/>
        <w:rPr>
          <w:rFonts w:ascii="Times New Roman" w:hAnsi="Times New Roman"/>
          <w:sz w:val="20"/>
          <w:szCs w:val="20"/>
        </w:rPr>
      </w:pPr>
      <w:r w:rsidRPr="00A80562">
        <w:rPr>
          <w:rFonts w:ascii="Times New Roman" w:hAnsi="Times New Roman"/>
          <w:sz w:val="20"/>
          <w:szCs w:val="20"/>
        </w:rPr>
        <w:t>Wykonawcy, którzy nie złożą wraz z ofertą ww. oświadczeń oraz zaświadczeń zostaną wykluczeni z udziału w postępowaniu, a złożone przez nich oferty</w:t>
      </w:r>
      <w:r w:rsidRPr="002C6F65">
        <w:rPr>
          <w:rFonts w:ascii="Times New Roman" w:hAnsi="Times New Roman"/>
          <w:sz w:val="20"/>
          <w:szCs w:val="20"/>
        </w:rPr>
        <w:t xml:space="preserve"> zostaną uznane za odrzucone.</w:t>
      </w:r>
      <w:bookmarkStart w:id="3" w:name="docs-internal-guid-f38728c1-7fff-a229-63"/>
      <w:bookmarkEnd w:id="3"/>
    </w:p>
    <w:p w14:paraId="2617A0AC" w14:textId="77777777" w:rsidR="00BA4B64" w:rsidRPr="00BA4B64" w:rsidRDefault="00BA4B64" w:rsidP="00BA4B64">
      <w:pPr>
        <w:numPr>
          <w:ilvl w:val="1"/>
          <w:numId w:val="59"/>
        </w:numPr>
        <w:spacing w:after="200" w:line="276" w:lineRule="auto"/>
        <w:contextualSpacing/>
        <w:rPr>
          <w:rFonts w:ascii="Times New Roman" w:eastAsia="Calibri" w:hAnsi="Times New Roman" w:cs="Times New Roman"/>
          <w:kern w:val="0"/>
          <w:sz w:val="20"/>
          <w:szCs w:val="20"/>
          <w14:ligatures w14:val="none"/>
        </w:rPr>
      </w:pPr>
      <w:r w:rsidRPr="00BA4B64">
        <w:rPr>
          <w:rFonts w:ascii="Times New Roman" w:eastAsia="Calibri" w:hAnsi="Times New Roman" w:cs="Times New Roman"/>
          <w:kern w:val="0"/>
          <w:sz w:val="20"/>
          <w:szCs w:val="20"/>
          <w14:ligatures w14:val="none"/>
        </w:rPr>
        <w:t>O udzielenie zamówienia mogą ubiegać się Wykonawcy, którzy spełniają następujące warunki:</w:t>
      </w:r>
    </w:p>
    <w:p w14:paraId="737BA259" w14:textId="77777777" w:rsidR="00BA4B64" w:rsidRPr="00BA4B64" w:rsidRDefault="00BA4B64" w:rsidP="00BA4B64">
      <w:pPr>
        <w:spacing w:after="200" w:line="276" w:lineRule="auto"/>
        <w:contextualSpacing/>
        <w:rPr>
          <w:rFonts w:ascii="Times New Roman" w:eastAsia="Calibri" w:hAnsi="Times New Roman" w:cs="Times New Roman"/>
          <w:kern w:val="0"/>
          <w:sz w:val="20"/>
          <w:szCs w:val="20"/>
          <w14:ligatures w14:val="none"/>
        </w:rPr>
      </w:pPr>
    </w:p>
    <w:p w14:paraId="6910358D" w14:textId="77777777" w:rsidR="00BA4B64" w:rsidRDefault="00BA4B64" w:rsidP="00BA4B64">
      <w:pPr>
        <w:numPr>
          <w:ilvl w:val="0"/>
          <w:numId w:val="58"/>
        </w:numPr>
        <w:spacing w:after="200" w:line="276" w:lineRule="auto"/>
        <w:contextualSpacing/>
        <w:rPr>
          <w:rFonts w:ascii="Times New Roman" w:eastAsia="Calibri" w:hAnsi="Times New Roman" w:cs="Times New Roman"/>
          <w:b/>
          <w:kern w:val="0"/>
          <w:sz w:val="20"/>
          <w:szCs w:val="20"/>
          <w14:ligatures w14:val="none"/>
        </w:rPr>
      </w:pPr>
      <w:bookmarkStart w:id="4" w:name="_Hlk222223796"/>
      <w:r w:rsidRPr="00BA4B64">
        <w:rPr>
          <w:rFonts w:ascii="Times New Roman" w:eastAsia="Calibri" w:hAnsi="Times New Roman" w:cs="Times New Roman"/>
          <w:b/>
          <w:kern w:val="0"/>
          <w:sz w:val="20"/>
          <w:szCs w:val="20"/>
          <w14:ligatures w14:val="none"/>
        </w:rPr>
        <w:t>Warunek posiadania wiedzy i doświadczenia</w:t>
      </w:r>
    </w:p>
    <w:p w14:paraId="03EF5183" w14:textId="77777777" w:rsidR="00723F98" w:rsidRPr="00BA4B64" w:rsidRDefault="00723F98" w:rsidP="00723F98">
      <w:pPr>
        <w:spacing w:after="200" w:line="276" w:lineRule="auto"/>
        <w:ind w:left="720"/>
        <w:contextualSpacing/>
        <w:rPr>
          <w:rFonts w:ascii="Times New Roman" w:eastAsia="Calibri" w:hAnsi="Times New Roman" w:cs="Times New Roman"/>
          <w:b/>
          <w:kern w:val="0"/>
          <w:sz w:val="20"/>
          <w:szCs w:val="20"/>
          <w14:ligatures w14:val="none"/>
        </w:rPr>
      </w:pPr>
    </w:p>
    <w:p w14:paraId="2DE360EE" w14:textId="77777777" w:rsidR="00BA4B64" w:rsidRPr="00BA4B64" w:rsidRDefault="00BA4B64" w:rsidP="00BA4B64">
      <w:pPr>
        <w:spacing w:after="0" w:line="276" w:lineRule="auto"/>
        <w:jc w:val="both"/>
        <w:rPr>
          <w:rFonts w:ascii="Times New Roman" w:eastAsia="Times New Roman" w:hAnsi="Times New Roman" w:cs="Times New Roman"/>
          <w:kern w:val="0"/>
          <w:sz w:val="20"/>
          <w:szCs w:val="20"/>
          <w:lang w:eastAsia="pl-PL"/>
          <w14:ligatures w14:val="none"/>
        </w:rPr>
      </w:pPr>
      <w:bookmarkStart w:id="5" w:name="_Hlk222223776"/>
      <w:r w:rsidRPr="00BA4B64">
        <w:rPr>
          <w:rFonts w:ascii="Times New Roman" w:eastAsia="Times New Roman" w:hAnsi="Times New Roman" w:cs="Times New Roman"/>
          <w:kern w:val="0"/>
          <w:sz w:val="20"/>
          <w:szCs w:val="20"/>
          <w:lang w:eastAsia="pl-PL"/>
          <w14:ligatures w14:val="none"/>
        </w:rPr>
        <w:t>Zamawiający uzna spełnienie tego warunku, jeśli Wykonawca zrealizował w okresie ostatnich trzech lat przed upływem terminu składania ofert, a jeżeli okres prowadzenia działalności jest krótszy, to w tym okresie zrealizował minimum:</w:t>
      </w:r>
    </w:p>
    <w:p w14:paraId="070A43DC" w14:textId="77777777" w:rsidR="00BA4B64" w:rsidRPr="00BA4B64" w:rsidRDefault="00BA4B64" w:rsidP="00BA4B64">
      <w:pPr>
        <w:spacing w:after="0" w:line="276" w:lineRule="auto"/>
        <w:rPr>
          <w:rFonts w:ascii="Times New Roman" w:eastAsia="Times New Roman" w:hAnsi="Times New Roman" w:cs="Times New Roman"/>
          <w:kern w:val="0"/>
          <w:sz w:val="20"/>
          <w:szCs w:val="20"/>
          <w:lang w:eastAsia="pl-PL"/>
          <w14:ligatures w14:val="none"/>
        </w:rPr>
      </w:pPr>
    </w:p>
    <w:p w14:paraId="5A640BAC" w14:textId="4671A00D" w:rsidR="00BA4B64" w:rsidRDefault="00BA4B64" w:rsidP="003F2D5F">
      <w:pPr>
        <w:spacing w:after="0" w:line="276" w:lineRule="auto"/>
        <w:rPr>
          <w:rFonts w:ascii="Times New Roman" w:eastAsia="Times New Roman" w:hAnsi="Times New Roman" w:cs="Times New Roman"/>
          <w:kern w:val="0"/>
          <w:sz w:val="20"/>
          <w:szCs w:val="20"/>
          <w:lang w:eastAsia="pl-PL"/>
          <w14:ligatures w14:val="none"/>
        </w:rPr>
      </w:pPr>
      <w:r w:rsidRPr="00BA4B64">
        <w:rPr>
          <w:rFonts w:ascii="Times New Roman" w:eastAsia="Times New Roman" w:hAnsi="Times New Roman" w:cs="Times New Roman"/>
          <w:b/>
          <w:bCs/>
          <w:kern w:val="0"/>
          <w:sz w:val="20"/>
          <w:szCs w:val="20"/>
          <w:lang w:eastAsia="pl-PL"/>
          <w14:ligatures w14:val="none"/>
        </w:rPr>
        <w:t xml:space="preserve">- </w:t>
      </w:r>
      <w:r w:rsidR="00A971D3" w:rsidRPr="00A971D3">
        <w:rPr>
          <w:rFonts w:ascii="Times New Roman" w:eastAsia="Times New Roman" w:hAnsi="Times New Roman" w:cs="Times New Roman"/>
          <w:b/>
          <w:bCs/>
          <w:kern w:val="0"/>
          <w:sz w:val="20"/>
          <w:szCs w:val="20"/>
          <w:lang w:eastAsia="pl-PL"/>
          <w14:ligatures w14:val="none"/>
        </w:rPr>
        <w:t xml:space="preserve">3 dostawy </w:t>
      </w:r>
      <w:r w:rsidR="008D1238" w:rsidRPr="008D1238">
        <w:rPr>
          <w:rFonts w:ascii="Times New Roman" w:eastAsia="Times New Roman" w:hAnsi="Times New Roman" w:cs="Times New Roman"/>
          <w:b/>
          <w:bCs/>
          <w:kern w:val="0"/>
          <w:sz w:val="20"/>
          <w:szCs w:val="20"/>
          <w:lang w:eastAsia="pl-PL"/>
          <w14:ligatures w14:val="none"/>
        </w:rPr>
        <w:t xml:space="preserve">ploterów tnąco </w:t>
      </w:r>
      <w:r w:rsidR="00C60B2E">
        <w:rPr>
          <w:rFonts w:ascii="Times New Roman" w:eastAsia="Times New Roman" w:hAnsi="Times New Roman" w:cs="Times New Roman"/>
          <w:b/>
          <w:bCs/>
          <w:kern w:val="0"/>
          <w:sz w:val="20"/>
          <w:szCs w:val="20"/>
          <w:lang w:eastAsia="pl-PL"/>
          <w14:ligatures w14:val="none"/>
        </w:rPr>
        <w:t>–</w:t>
      </w:r>
      <w:r w:rsidR="008D1238">
        <w:rPr>
          <w:rFonts w:ascii="Times New Roman" w:eastAsia="Times New Roman" w:hAnsi="Times New Roman" w:cs="Times New Roman"/>
          <w:b/>
          <w:bCs/>
          <w:kern w:val="0"/>
          <w:sz w:val="20"/>
          <w:szCs w:val="20"/>
          <w:lang w:eastAsia="pl-PL"/>
          <w14:ligatures w14:val="none"/>
        </w:rPr>
        <w:t xml:space="preserve"> </w:t>
      </w:r>
      <w:r w:rsidR="008D1238" w:rsidRPr="008D1238">
        <w:rPr>
          <w:rFonts w:ascii="Times New Roman" w:eastAsia="Times New Roman" w:hAnsi="Times New Roman" w:cs="Times New Roman"/>
          <w:b/>
          <w:bCs/>
          <w:kern w:val="0"/>
          <w:sz w:val="20"/>
          <w:szCs w:val="20"/>
          <w:lang w:eastAsia="pl-PL"/>
          <w14:ligatures w14:val="none"/>
        </w:rPr>
        <w:t>bigujących</w:t>
      </w:r>
      <w:r w:rsidR="003F2D5F">
        <w:rPr>
          <w:rFonts w:ascii="Times New Roman" w:eastAsia="Times New Roman" w:hAnsi="Times New Roman" w:cs="Times New Roman"/>
          <w:b/>
          <w:bCs/>
          <w:kern w:val="0"/>
          <w:sz w:val="20"/>
          <w:szCs w:val="20"/>
          <w:lang w:eastAsia="pl-PL"/>
          <w14:ligatures w14:val="none"/>
        </w:rPr>
        <w:t>,</w:t>
      </w:r>
      <w:r w:rsidR="00C60B2E">
        <w:rPr>
          <w:rFonts w:ascii="Times New Roman" w:eastAsia="Times New Roman" w:hAnsi="Times New Roman" w:cs="Times New Roman"/>
          <w:b/>
          <w:bCs/>
          <w:kern w:val="0"/>
          <w:sz w:val="20"/>
          <w:szCs w:val="20"/>
          <w:lang w:eastAsia="pl-PL"/>
          <w14:ligatures w14:val="none"/>
        </w:rPr>
        <w:t xml:space="preserve"> </w:t>
      </w:r>
      <w:r w:rsidR="003F2D5F" w:rsidRPr="003F2D5F">
        <w:rPr>
          <w:rFonts w:ascii="Times New Roman" w:eastAsia="Times New Roman" w:hAnsi="Times New Roman" w:cs="Times New Roman"/>
          <w:b/>
          <w:bCs/>
          <w:kern w:val="0"/>
          <w:sz w:val="20"/>
          <w:szCs w:val="20"/>
          <w:lang w:eastAsia="pl-PL"/>
          <w14:ligatures w14:val="none"/>
        </w:rPr>
        <w:t>o wartości każdej z</w:t>
      </w:r>
      <w:r w:rsidR="003F2D5F">
        <w:rPr>
          <w:rFonts w:ascii="Times New Roman" w:eastAsia="Times New Roman" w:hAnsi="Times New Roman" w:cs="Times New Roman"/>
          <w:b/>
          <w:bCs/>
          <w:kern w:val="0"/>
          <w:sz w:val="20"/>
          <w:szCs w:val="20"/>
          <w:lang w:eastAsia="pl-PL"/>
          <w14:ligatures w14:val="none"/>
        </w:rPr>
        <w:t xml:space="preserve"> </w:t>
      </w:r>
      <w:r w:rsidR="003F2D5F" w:rsidRPr="003F2D5F">
        <w:rPr>
          <w:rFonts w:ascii="Times New Roman" w:eastAsia="Times New Roman" w:hAnsi="Times New Roman" w:cs="Times New Roman"/>
          <w:b/>
          <w:bCs/>
          <w:kern w:val="0"/>
          <w:sz w:val="20"/>
          <w:szCs w:val="20"/>
          <w:lang w:eastAsia="pl-PL"/>
          <w14:ligatures w14:val="none"/>
        </w:rPr>
        <w:t xml:space="preserve">dostaw w kwocie minimum 500 tysięcy złotych </w:t>
      </w:r>
      <w:r w:rsidR="003F2D5F">
        <w:rPr>
          <w:rFonts w:ascii="Times New Roman" w:eastAsia="Times New Roman" w:hAnsi="Times New Roman" w:cs="Times New Roman"/>
          <w:b/>
          <w:bCs/>
          <w:kern w:val="0"/>
          <w:sz w:val="20"/>
          <w:szCs w:val="20"/>
          <w:lang w:eastAsia="pl-PL"/>
          <w14:ligatures w14:val="none"/>
        </w:rPr>
        <w:t>netto</w:t>
      </w:r>
      <w:r w:rsidR="003F2D5F" w:rsidRPr="003F2D5F">
        <w:rPr>
          <w:rFonts w:ascii="Times New Roman" w:eastAsia="Times New Roman" w:hAnsi="Times New Roman" w:cs="Times New Roman"/>
          <w:b/>
          <w:bCs/>
          <w:kern w:val="0"/>
          <w:sz w:val="20"/>
          <w:szCs w:val="20"/>
          <w:lang w:eastAsia="pl-PL"/>
          <w14:ligatures w14:val="none"/>
        </w:rPr>
        <w:t>.</w:t>
      </w:r>
      <w:r w:rsidRPr="00BA4B64">
        <w:rPr>
          <w:rFonts w:ascii="Times New Roman" w:eastAsia="Times New Roman" w:hAnsi="Times New Roman" w:cs="Times New Roman"/>
          <w:kern w:val="0"/>
          <w:sz w:val="20"/>
          <w:szCs w:val="20"/>
          <w:lang w:eastAsia="pl-PL"/>
          <w14:ligatures w14:val="none"/>
        </w:rPr>
        <w:t> </w:t>
      </w:r>
      <w:bookmarkEnd w:id="5"/>
    </w:p>
    <w:p w14:paraId="01A06D59" w14:textId="77777777" w:rsidR="003F2D5F" w:rsidRPr="00BA4B64" w:rsidRDefault="003F2D5F" w:rsidP="003F2D5F">
      <w:pPr>
        <w:spacing w:after="0" w:line="276" w:lineRule="auto"/>
        <w:rPr>
          <w:rFonts w:ascii="Times New Roman" w:eastAsia="Times New Roman" w:hAnsi="Times New Roman" w:cs="Times New Roman"/>
          <w:kern w:val="0"/>
          <w:sz w:val="20"/>
          <w:szCs w:val="20"/>
          <w:lang w:eastAsia="pl-PL"/>
          <w14:ligatures w14:val="none"/>
        </w:rPr>
      </w:pPr>
    </w:p>
    <w:p w14:paraId="403EE5C9" w14:textId="1DDD1076" w:rsidR="00BA4B64" w:rsidRPr="00EF77E4" w:rsidRDefault="00EF77E4" w:rsidP="00EF77E4">
      <w:pPr>
        <w:spacing w:after="0" w:line="276" w:lineRule="auto"/>
        <w:jc w:val="both"/>
        <w:rPr>
          <w:rFonts w:ascii="Times New Roman" w:eastAsia="Times New Roman" w:hAnsi="Times New Roman" w:cs="Times New Roman"/>
          <w:kern w:val="0"/>
          <w:sz w:val="20"/>
          <w:szCs w:val="20"/>
          <w:u w:val="single"/>
          <w:lang w:eastAsia="pl-PL"/>
          <w14:ligatures w14:val="none"/>
        </w:rPr>
      </w:pPr>
      <w:r w:rsidRPr="00EF77E4">
        <w:rPr>
          <w:rFonts w:ascii="Times New Roman" w:eastAsia="Times New Roman" w:hAnsi="Times New Roman" w:cs="Times New Roman"/>
          <w:kern w:val="0"/>
          <w:sz w:val="20"/>
          <w:szCs w:val="20"/>
          <w:lang w:eastAsia="pl-PL"/>
          <w14:ligatures w14:val="none"/>
        </w:rPr>
        <w:t>Ocena spełniania tego warunku udziału w postępowaniu będzie dokonana na zasadzie spełnia/nie spełnia na</w:t>
      </w:r>
      <w:r>
        <w:rPr>
          <w:rFonts w:ascii="Times New Roman" w:eastAsia="Times New Roman" w:hAnsi="Times New Roman" w:cs="Times New Roman"/>
          <w:kern w:val="0"/>
          <w:sz w:val="20"/>
          <w:szCs w:val="20"/>
          <w:lang w:eastAsia="pl-PL"/>
          <w14:ligatures w14:val="none"/>
        </w:rPr>
        <w:t xml:space="preserve"> </w:t>
      </w:r>
      <w:r w:rsidRPr="00EF77E4">
        <w:rPr>
          <w:rFonts w:ascii="Times New Roman" w:eastAsia="Times New Roman" w:hAnsi="Times New Roman" w:cs="Times New Roman"/>
          <w:kern w:val="0"/>
          <w:sz w:val="20"/>
          <w:szCs w:val="20"/>
          <w:lang w:eastAsia="pl-PL"/>
          <w14:ligatures w14:val="none"/>
        </w:rPr>
        <w:t>podstawie oświadczenia o spełnianiu warunków udziału zawartego w formularzu ofertowym (</w:t>
      </w:r>
      <w:r w:rsidRPr="00EF77E4">
        <w:rPr>
          <w:rFonts w:ascii="Times New Roman" w:eastAsia="Times New Roman" w:hAnsi="Times New Roman" w:cs="Times New Roman"/>
          <w:b/>
          <w:bCs/>
          <w:kern w:val="0"/>
          <w:sz w:val="20"/>
          <w:szCs w:val="20"/>
          <w:lang w:eastAsia="pl-PL"/>
          <w14:ligatures w14:val="none"/>
        </w:rPr>
        <w:t>Załącznik nr 1</w:t>
      </w:r>
      <w:r w:rsidRPr="00EF77E4">
        <w:rPr>
          <w:rFonts w:ascii="Times New Roman" w:eastAsia="Times New Roman" w:hAnsi="Times New Roman" w:cs="Times New Roman"/>
          <w:kern w:val="0"/>
          <w:sz w:val="20"/>
          <w:szCs w:val="20"/>
          <w:lang w:eastAsia="pl-PL"/>
          <w14:ligatures w14:val="none"/>
        </w:rPr>
        <w:t xml:space="preserve"> do</w:t>
      </w:r>
      <w:r>
        <w:rPr>
          <w:rFonts w:ascii="Times New Roman" w:eastAsia="Times New Roman" w:hAnsi="Times New Roman" w:cs="Times New Roman"/>
          <w:kern w:val="0"/>
          <w:sz w:val="20"/>
          <w:szCs w:val="20"/>
          <w:lang w:eastAsia="pl-PL"/>
          <w14:ligatures w14:val="none"/>
        </w:rPr>
        <w:t xml:space="preserve"> </w:t>
      </w:r>
      <w:r w:rsidRPr="00EF77E4">
        <w:rPr>
          <w:rFonts w:ascii="Times New Roman" w:eastAsia="Times New Roman" w:hAnsi="Times New Roman" w:cs="Times New Roman"/>
          <w:kern w:val="0"/>
          <w:sz w:val="20"/>
          <w:szCs w:val="20"/>
          <w:lang w:eastAsia="pl-PL"/>
          <w14:ligatures w14:val="none"/>
        </w:rPr>
        <w:t xml:space="preserve">zapytania ofertowego), które Wykonawca jest zobowiązany dołączyć do oferty oraz </w:t>
      </w:r>
      <w:r w:rsidRPr="00EF77E4">
        <w:rPr>
          <w:rFonts w:ascii="Times New Roman" w:eastAsia="Times New Roman" w:hAnsi="Times New Roman" w:cs="Times New Roman"/>
          <w:kern w:val="0"/>
          <w:sz w:val="20"/>
          <w:szCs w:val="20"/>
          <w:u w:val="single"/>
          <w:lang w:eastAsia="pl-PL"/>
          <w14:ligatures w14:val="none"/>
        </w:rPr>
        <w:t>dokumentów potwierdzających, czy dostawy zostały wykonane należycie, np. referencje ze wskazaniem wartości dostawy, referencje wraz z kopiami faktur potwierdzającymi wartość dostaw, protokoły odbioru lub inne dokumenty przedstawiające zakres zrealizowanych dostaw, które Wykonawca jest zobowiązany dołączyć do oferty. Z załączonych dokumentów musi jednoznacznie wynikać zakres zrealizowanych dostaw, termin ich realizacji, wartość dostawy oraz dla jakiego podmiotu je zrealizowano.</w:t>
      </w:r>
      <w:bookmarkEnd w:id="4"/>
    </w:p>
    <w:p w14:paraId="3B33ABE1" w14:textId="77777777" w:rsidR="00EF77E4" w:rsidRPr="00BA4B64" w:rsidRDefault="00EF77E4" w:rsidP="00EF77E4">
      <w:pPr>
        <w:spacing w:after="0" w:line="240" w:lineRule="auto"/>
        <w:rPr>
          <w:rFonts w:ascii="Times New Roman" w:eastAsia="Times New Roman" w:hAnsi="Times New Roman" w:cs="Times New Roman"/>
          <w:kern w:val="0"/>
          <w:sz w:val="20"/>
          <w:szCs w:val="20"/>
          <w:lang w:eastAsia="pl-PL"/>
          <w14:ligatures w14:val="none"/>
        </w:rPr>
      </w:pPr>
    </w:p>
    <w:p w14:paraId="5F00542B" w14:textId="4D529DAA" w:rsidR="00E40D60" w:rsidRPr="00BA4B64" w:rsidRDefault="00BA4B64" w:rsidP="00B56D61">
      <w:pPr>
        <w:autoSpaceDN w:val="0"/>
        <w:adjustRightInd w:val="0"/>
        <w:spacing w:after="200" w:line="264" w:lineRule="auto"/>
        <w:contextualSpacing/>
        <w:jc w:val="both"/>
        <w:rPr>
          <w:rFonts w:ascii="Times New Roman" w:eastAsia="Calibri" w:hAnsi="Times New Roman" w:cs="Times New Roman"/>
          <w:kern w:val="0"/>
          <w:sz w:val="20"/>
          <w:szCs w:val="20"/>
          <w14:ligatures w14:val="none"/>
        </w:rPr>
      </w:pPr>
      <w:r w:rsidRPr="00BA4B64">
        <w:rPr>
          <w:rFonts w:ascii="Times New Roman" w:eastAsia="Calibri" w:hAnsi="Times New Roman" w:cs="Times New Roman"/>
          <w:kern w:val="0"/>
          <w:sz w:val="20"/>
          <w:szCs w:val="20"/>
          <w:lang w:val="x-none"/>
          <w14:ligatures w14:val="none"/>
        </w:rPr>
        <w:t>6. Zamawiający dokona oceny spełniania przez Wykonawcę wyżej wskazany</w:t>
      </w:r>
      <w:r w:rsidRPr="00BA4B64">
        <w:rPr>
          <w:rFonts w:ascii="Times New Roman" w:eastAsia="Calibri" w:hAnsi="Times New Roman" w:cs="Times New Roman"/>
          <w:kern w:val="0"/>
          <w:sz w:val="20"/>
          <w:szCs w:val="20"/>
          <w14:ligatures w14:val="none"/>
        </w:rPr>
        <w:t>ch</w:t>
      </w:r>
      <w:r w:rsidRPr="00BA4B64">
        <w:rPr>
          <w:rFonts w:ascii="Times New Roman" w:eastAsia="Calibri" w:hAnsi="Times New Roman" w:cs="Times New Roman"/>
          <w:kern w:val="0"/>
          <w:sz w:val="20"/>
          <w:szCs w:val="20"/>
          <w:lang w:val="x-none"/>
          <w14:ligatures w14:val="none"/>
        </w:rPr>
        <w:t xml:space="preserve"> warunk</w:t>
      </w:r>
      <w:r w:rsidRPr="00BA4B64">
        <w:rPr>
          <w:rFonts w:ascii="Times New Roman" w:eastAsia="Calibri" w:hAnsi="Times New Roman" w:cs="Times New Roman"/>
          <w:kern w:val="0"/>
          <w:sz w:val="20"/>
          <w:szCs w:val="20"/>
          <w14:ligatures w14:val="none"/>
        </w:rPr>
        <w:t>ów</w:t>
      </w:r>
      <w:r w:rsidRPr="00BA4B64">
        <w:rPr>
          <w:rFonts w:ascii="Times New Roman" w:eastAsia="Calibri" w:hAnsi="Times New Roman" w:cs="Times New Roman"/>
          <w:kern w:val="0"/>
          <w:sz w:val="20"/>
          <w:szCs w:val="20"/>
          <w:lang w:val="x-none"/>
          <w14:ligatures w14:val="none"/>
        </w:rPr>
        <w:t xml:space="preserve"> udziału w postępowaniu według formuły spełnia/nie spełnia tj. zgodnie z zasadą, czy dokumenty/oświadczenia  zostały dołączone do oferty i czy spełniają określone w zapytaniu ofertowym wymagania. Brak któregokolwiek z wymaganych oświadczeń lub dokumentów, będzie skutkował odrzuceniem oferty Wykonawcy</w:t>
      </w:r>
      <w:r>
        <w:rPr>
          <w:rFonts w:ascii="Times New Roman" w:eastAsia="Calibri" w:hAnsi="Times New Roman" w:cs="Times New Roman"/>
          <w:kern w:val="0"/>
          <w:sz w:val="20"/>
          <w:szCs w:val="20"/>
          <w:lang w:val="x-none"/>
          <w14:ligatures w14:val="none"/>
        </w:rPr>
        <w:t>.</w:t>
      </w:r>
      <w:r w:rsidR="005727D7" w:rsidRPr="002C6F65" w:rsidDel="002172C5">
        <w:rPr>
          <w:rFonts w:ascii="Times New Roman" w:hAnsi="Times New Roman"/>
          <w:sz w:val="20"/>
          <w:szCs w:val="20"/>
          <w:lang w:val="x-none"/>
        </w:rPr>
        <w:t xml:space="preserve"> </w:t>
      </w:r>
    </w:p>
    <w:tbl>
      <w:tblPr>
        <w:tblW w:w="4865"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45" w:type="dxa"/>
          <w:left w:w="45" w:type="dxa"/>
          <w:bottom w:w="45" w:type="dxa"/>
          <w:right w:w="45" w:type="dxa"/>
        </w:tblCellMar>
        <w:tblLook w:val="04A0" w:firstRow="1" w:lastRow="0" w:firstColumn="1" w:lastColumn="0" w:noHBand="0" w:noVBand="1"/>
      </w:tblPr>
      <w:tblGrid>
        <w:gridCol w:w="8817"/>
      </w:tblGrid>
      <w:tr w:rsidR="00E40D60" w:rsidRPr="00350D4D" w14:paraId="5303CB72" w14:textId="77777777" w:rsidTr="001E28B3">
        <w:trPr>
          <w:tblCellSpacing w:w="15" w:type="dxa"/>
        </w:trPr>
        <w:tc>
          <w:tcPr>
            <w:tcW w:w="4967" w:type="pct"/>
            <w:shd w:val="clear" w:color="auto" w:fill="D9D9D9"/>
          </w:tcPr>
          <w:p w14:paraId="2AA9E6B1" w14:textId="77777777" w:rsidR="00E40D60" w:rsidRPr="00350D4D" w:rsidRDefault="00E40D60" w:rsidP="001E28B3">
            <w:pPr>
              <w:pStyle w:val="Jasnasiatkaakcent31"/>
              <w:spacing w:after="0" w:line="264" w:lineRule="auto"/>
              <w:ind w:left="0"/>
              <w:jc w:val="both"/>
              <w:rPr>
                <w:rFonts w:ascii="Times New Roman" w:hAnsi="Times New Roman"/>
                <w:b/>
                <w:bCs/>
                <w:sz w:val="20"/>
                <w:szCs w:val="20"/>
              </w:rPr>
            </w:pPr>
            <w:r w:rsidRPr="00350D4D">
              <w:rPr>
                <w:rFonts w:ascii="Times New Roman" w:hAnsi="Times New Roman"/>
                <w:b/>
                <w:bCs/>
                <w:sz w:val="20"/>
                <w:szCs w:val="20"/>
              </w:rPr>
              <w:t>6.Opis sposobu obliczenia ceny oferty</w:t>
            </w:r>
          </w:p>
        </w:tc>
      </w:tr>
    </w:tbl>
    <w:p w14:paraId="53A0C8A1" w14:textId="77777777" w:rsidR="00E40D60" w:rsidRPr="00061226" w:rsidRDefault="00E40D60" w:rsidP="00E40D60">
      <w:pPr>
        <w:pStyle w:val="Jasnasiatkaakcent31"/>
        <w:numPr>
          <w:ilvl w:val="0"/>
          <w:numId w:val="7"/>
        </w:numPr>
        <w:rPr>
          <w:rFonts w:ascii="Times New Roman" w:hAnsi="Times New Roman"/>
          <w:sz w:val="20"/>
          <w:szCs w:val="20"/>
        </w:rPr>
      </w:pPr>
      <w:r w:rsidRPr="00061226">
        <w:rPr>
          <w:rFonts w:ascii="Times New Roman" w:hAnsi="Times New Roman"/>
          <w:sz w:val="20"/>
          <w:szCs w:val="20"/>
        </w:rPr>
        <w:t xml:space="preserve">Wykonawca zobowiązany jest do podania ceny za realizację przedmiotu zamówienia zgodnie z formularzem ofertowym. </w:t>
      </w:r>
    </w:p>
    <w:p w14:paraId="5A3D97C3" w14:textId="77777777" w:rsidR="00E40D60" w:rsidRPr="00061226" w:rsidRDefault="00E40D60" w:rsidP="00E40D60">
      <w:pPr>
        <w:pStyle w:val="Jasnasiatkaakcent31"/>
        <w:numPr>
          <w:ilvl w:val="0"/>
          <w:numId w:val="7"/>
        </w:numPr>
        <w:rPr>
          <w:rFonts w:ascii="Times New Roman" w:hAnsi="Times New Roman"/>
          <w:sz w:val="20"/>
          <w:szCs w:val="20"/>
        </w:rPr>
      </w:pPr>
      <w:r w:rsidRPr="009F1223">
        <w:rPr>
          <w:rFonts w:ascii="Times New Roman" w:hAnsi="Times New Roman"/>
          <w:sz w:val="20"/>
          <w:szCs w:val="20"/>
        </w:rPr>
        <w:t>Podana w ofercie cena musi być wyrażona w PLN</w:t>
      </w:r>
      <w:r>
        <w:rPr>
          <w:rFonts w:ascii="Times New Roman" w:hAnsi="Times New Roman"/>
          <w:sz w:val="20"/>
          <w:szCs w:val="20"/>
        </w:rPr>
        <w:t xml:space="preserve"> lub innej walucie</w:t>
      </w:r>
      <w:r w:rsidRPr="00061226">
        <w:rPr>
          <w:rFonts w:ascii="Times New Roman" w:hAnsi="Times New Roman"/>
          <w:sz w:val="20"/>
          <w:szCs w:val="20"/>
        </w:rPr>
        <w:t xml:space="preserve">. Cena musi uwzględniać wszystkie wymagania niniejszego zapytania ofertowego oraz obejmować wszelkie koszty związane z terminowym i prawidłowym wykonaniem przedmiotu zamówienia oraz warunkami i wytycznymi stawianymi przez Zamawiającego, odnoszącymi się do przedmiotu zamówienia. </w:t>
      </w:r>
    </w:p>
    <w:p w14:paraId="07F3F46D" w14:textId="77777777" w:rsidR="00E40D60" w:rsidRPr="00061226" w:rsidRDefault="00E40D60" w:rsidP="00E40D60">
      <w:pPr>
        <w:pStyle w:val="Jasnasiatkaakcent31"/>
        <w:numPr>
          <w:ilvl w:val="0"/>
          <w:numId w:val="7"/>
        </w:numPr>
        <w:rPr>
          <w:rFonts w:ascii="Times New Roman" w:hAnsi="Times New Roman"/>
          <w:sz w:val="20"/>
          <w:szCs w:val="20"/>
        </w:rPr>
      </w:pPr>
      <w:r w:rsidRPr="00061226">
        <w:rPr>
          <w:rFonts w:ascii="Times New Roman" w:hAnsi="Times New Roman"/>
          <w:sz w:val="20"/>
          <w:szCs w:val="20"/>
        </w:rPr>
        <w:t>W przypadku wyrażenia ceny w innej walucie niż PLN zostanie ona przeliczona na PLN wg średniego kursu NBP obowiązującego w dniu publikacji zapytania.</w:t>
      </w:r>
    </w:p>
    <w:p w14:paraId="34F4B23F" w14:textId="77777777" w:rsidR="00E40D60" w:rsidRPr="00061226" w:rsidRDefault="00E40D60" w:rsidP="00E40D60">
      <w:pPr>
        <w:pStyle w:val="Jasnasiatkaakcent31"/>
        <w:numPr>
          <w:ilvl w:val="0"/>
          <w:numId w:val="7"/>
        </w:numPr>
        <w:rPr>
          <w:rFonts w:ascii="Times New Roman" w:hAnsi="Times New Roman"/>
          <w:sz w:val="20"/>
          <w:szCs w:val="20"/>
        </w:rPr>
      </w:pPr>
      <w:r w:rsidRPr="00061226">
        <w:rPr>
          <w:rFonts w:ascii="Times New Roman" w:hAnsi="Times New Roman"/>
          <w:sz w:val="20"/>
          <w:szCs w:val="20"/>
        </w:rPr>
        <w:t xml:space="preserve">Jeżeli zostanie złożona oferta, której wybór prowadziłby do powstania u Zamawiającego obowiązku podatkowego zgodnie z przepisami o podatku od towarów i usług, Zamawiający w celu oceny takiej oferty </w:t>
      </w:r>
      <w:r w:rsidRPr="00061226">
        <w:rPr>
          <w:rFonts w:ascii="Times New Roman" w:hAnsi="Times New Roman"/>
          <w:sz w:val="20"/>
          <w:szCs w:val="20"/>
        </w:rPr>
        <w:lastRenderedPageBreak/>
        <w:t>dolicza do przedstawionej w niej ceny podatek od towarów i usług, który miałby obowiązek rozliczyć zgodnie z tymi przepisami.</w:t>
      </w:r>
    </w:p>
    <w:p w14:paraId="2A66DAA7" w14:textId="77777777" w:rsidR="00E40D60" w:rsidRPr="00061226" w:rsidRDefault="00E40D60" w:rsidP="00E40D60">
      <w:pPr>
        <w:pStyle w:val="Jasnasiatkaakcent31"/>
        <w:numPr>
          <w:ilvl w:val="0"/>
          <w:numId w:val="7"/>
        </w:numPr>
        <w:rPr>
          <w:rFonts w:ascii="Times New Roman" w:hAnsi="Times New Roman"/>
          <w:sz w:val="20"/>
          <w:szCs w:val="20"/>
        </w:rPr>
      </w:pPr>
      <w:r w:rsidRPr="00061226">
        <w:rPr>
          <w:rFonts w:ascii="Times New Roman" w:hAnsi="Times New Roman"/>
          <w:sz w:val="20"/>
          <w:szCs w:val="20"/>
        </w:rPr>
        <w:t>Cena dla przedmiotu zamówienia może być tylko jedna, nie dopuszcza się wariantowości cen. Wszelkie upusty, rabaty, winny być od razu ujęte w obliczaniu ceny, tak by wyliczona cena za realizację przedmiotu zamówienia była ceną ostateczną, bez konieczności dokonywania przez Zamawiającego przeliczeń i innych działań w celu jej określenia.</w:t>
      </w:r>
    </w:p>
    <w:p w14:paraId="46DF023F" w14:textId="77777777" w:rsidR="00E40D60" w:rsidRPr="000D5EFE" w:rsidRDefault="00E40D60" w:rsidP="00E40D60">
      <w:pPr>
        <w:pStyle w:val="Jasnasiatkaakcent31"/>
        <w:numPr>
          <w:ilvl w:val="0"/>
          <w:numId w:val="7"/>
        </w:numPr>
        <w:rPr>
          <w:rFonts w:ascii="Times New Roman" w:hAnsi="Times New Roman"/>
          <w:sz w:val="20"/>
          <w:szCs w:val="20"/>
        </w:rPr>
      </w:pPr>
      <w:r w:rsidRPr="00061226">
        <w:rPr>
          <w:rFonts w:ascii="Times New Roman" w:hAnsi="Times New Roman"/>
          <w:sz w:val="20"/>
          <w:szCs w:val="20"/>
        </w:rPr>
        <w:t xml:space="preserve">Ceną </w:t>
      </w:r>
      <w:r w:rsidRPr="000D5EFE">
        <w:rPr>
          <w:rFonts w:ascii="Times New Roman" w:hAnsi="Times New Roman"/>
          <w:sz w:val="20"/>
          <w:szCs w:val="20"/>
        </w:rPr>
        <w:t xml:space="preserve">oferty jest cena brutto za realizację przedmiotu zamówienia. </w:t>
      </w:r>
    </w:p>
    <w:p w14:paraId="746612F6" w14:textId="77777777" w:rsidR="00E40D60" w:rsidRPr="000D5EFE" w:rsidRDefault="00E40D60" w:rsidP="00E40D60">
      <w:pPr>
        <w:pStyle w:val="Jasnasiatkaakcent31"/>
        <w:numPr>
          <w:ilvl w:val="0"/>
          <w:numId w:val="7"/>
        </w:numPr>
        <w:rPr>
          <w:rFonts w:ascii="Times New Roman" w:hAnsi="Times New Roman"/>
          <w:sz w:val="20"/>
          <w:szCs w:val="20"/>
        </w:rPr>
      </w:pPr>
      <w:r w:rsidRPr="000D5EFE">
        <w:rPr>
          <w:rFonts w:ascii="Times New Roman" w:hAnsi="Times New Roman"/>
          <w:sz w:val="20"/>
          <w:szCs w:val="20"/>
        </w:rPr>
        <w:t>Zamawiający nie dopuszcza możliwości składania ofert wariantowych.</w:t>
      </w:r>
    </w:p>
    <w:p w14:paraId="0C742C24" w14:textId="14DABDE8" w:rsidR="00E40D60" w:rsidRPr="000D5EFE" w:rsidRDefault="00E40D60" w:rsidP="002C6F65">
      <w:pPr>
        <w:pStyle w:val="Jasnasiatkaakcent31"/>
        <w:numPr>
          <w:ilvl w:val="0"/>
          <w:numId w:val="7"/>
        </w:numPr>
        <w:rPr>
          <w:rFonts w:ascii="Times New Roman" w:hAnsi="Times New Roman"/>
          <w:sz w:val="20"/>
          <w:szCs w:val="20"/>
        </w:rPr>
      </w:pPr>
      <w:r w:rsidRPr="002C6F65">
        <w:rPr>
          <w:rFonts w:ascii="Times New Roman" w:hAnsi="Times New Roman"/>
          <w:sz w:val="20"/>
          <w:szCs w:val="20"/>
        </w:rPr>
        <w:t>Zamawiający nie dopuszcza składania ofert częściowych gdyż przedmiot zamówienia stanowi jedno urządzenie</w:t>
      </w:r>
      <w:r w:rsidR="00C72751">
        <w:rPr>
          <w:rFonts w:ascii="Times New Roman" w:hAnsi="Times New Roman"/>
          <w:sz w:val="20"/>
          <w:szCs w:val="20"/>
        </w:rPr>
        <w:t>.</w:t>
      </w:r>
    </w:p>
    <w:tbl>
      <w:tblPr>
        <w:tblW w:w="4878"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45" w:type="dxa"/>
          <w:left w:w="45" w:type="dxa"/>
          <w:bottom w:w="45" w:type="dxa"/>
          <w:right w:w="45" w:type="dxa"/>
        </w:tblCellMar>
        <w:tblLook w:val="04A0" w:firstRow="1" w:lastRow="0" w:firstColumn="1" w:lastColumn="0" w:noHBand="0" w:noVBand="1"/>
      </w:tblPr>
      <w:tblGrid>
        <w:gridCol w:w="8841"/>
      </w:tblGrid>
      <w:tr w:rsidR="00E40D60" w:rsidRPr="00EF2EA0" w14:paraId="0324D8AA" w14:textId="77777777" w:rsidTr="001E28B3">
        <w:trPr>
          <w:tblCellSpacing w:w="15" w:type="dxa"/>
        </w:trPr>
        <w:tc>
          <w:tcPr>
            <w:tcW w:w="4967" w:type="pct"/>
            <w:shd w:val="clear" w:color="auto" w:fill="D9D9D9"/>
          </w:tcPr>
          <w:p w14:paraId="5FCE29C2" w14:textId="77777777" w:rsidR="00E40D60" w:rsidRPr="00EF2EA0" w:rsidRDefault="00E40D60" w:rsidP="001E28B3">
            <w:pPr>
              <w:pStyle w:val="Jasnasiatkaakcent31"/>
              <w:spacing w:after="0" w:line="264" w:lineRule="auto"/>
              <w:ind w:left="0"/>
              <w:jc w:val="both"/>
              <w:rPr>
                <w:rFonts w:ascii="Times New Roman" w:hAnsi="Times New Roman"/>
                <w:b/>
                <w:bCs/>
                <w:sz w:val="20"/>
                <w:szCs w:val="20"/>
              </w:rPr>
            </w:pPr>
            <w:r w:rsidRPr="00EF2EA0">
              <w:rPr>
                <w:rFonts w:ascii="Times New Roman" w:hAnsi="Times New Roman"/>
                <w:b/>
                <w:bCs/>
                <w:sz w:val="20"/>
                <w:szCs w:val="20"/>
              </w:rPr>
              <w:t>7. Opis kryteriów, którymi Zamawiający będzie się kierował, przy wyborze oferty wraz z podaniem znaczenia tych kryteriów</w:t>
            </w:r>
          </w:p>
        </w:tc>
      </w:tr>
    </w:tbl>
    <w:p w14:paraId="3798956D" w14:textId="77777777" w:rsidR="00E40D60" w:rsidRPr="00EF257D" w:rsidRDefault="00E40D60" w:rsidP="00E40D60">
      <w:pPr>
        <w:pStyle w:val="Jasnasiatkaakcent31"/>
        <w:numPr>
          <w:ilvl w:val="0"/>
          <w:numId w:val="8"/>
        </w:numPr>
        <w:tabs>
          <w:tab w:val="left" w:pos="-142"/>
        </w:tabs>
        <w:spacing w:after="0" w:line="264" w:lineRule="auto"/>
        <w:jc w:val="both"/>
        <w:rPr>
          <w:rFonts w:ascii="Times New Roman" w:hAnsi="Times New Roman"/>
          <w:sz w:val="20"/>
          <w:szCs w:val="20"/>
        </w:rPr>
      </w:pPr>
      <w:r w:rsidRPr="00350D4D">
        <w:rPr>
          <w:rFonts w:ascii="Times New Roman" w:hAnsi="Times New Roman"/>
          <w:sz w:val="20"/>
          <w:szCs w:val="20"/>
        </w:rPr>
        <w:t xml:space="preserve">Kryteria oceny ofert: </w:t>
      </w:r>
    </w:p>
    <w:p w14:paraId="73A93BC2" w14:textId="6D64D2D1" w:rsidR="00E40D60" w:rsidRPr="00350D4D" w:rsidRDefault="00E40D60" w:rsidP="00E40D60">
      <w:pPr>
        <w:numPr>
          <w:ilvl w:val="0"/>
          <w:numId w:val="12"/>
        </w:numPr>
        <w:spacing w:after="0" w:line="264" w:lineRule="auto"/>
        <w:rPr>
          <w:rFonts w:ascii="Times New Roman" w:hAnsi="Times New Roman"/>
          <w:sz w:val="20"/>
          <w:szCs w:val="20"/>
          <w:lang w:eastAsia="hi-IN"/>
        </w:rPr>
      </w:pPr>
      <w:r w:rsidRPr="00350D4D">
        <w:rPr>
          <w:rFonts w:ascii="Times New Roman" w:hAnsi="Times New Roman"/>
          <w:b/>
          <w:sz w:val="20"/>
          <w:szCs w:val="20"/>
        </w:rPr>
        <w:t>Cena brutto</w:t>
      </w:r>
      <w:r>
        <w:rPr>
          <w:rFonts w:ascii="Times New Roman" w:hAnsi="Times New Roman"/>
          <w:sz w:val="20"/>
          <w:szCs w:val="20"/>
        </w:rPr>
        <w:t xml:space="preserve"> – waga punktowa </w:t>
      </w:r>
      <w:r w:rsidR="00ED0F8E">
        <w:rPr>
          <w:rFonts w:ascii="Times New Roman" w:hAnsi="Times New Roman"/>
          <w:sz w:val="20"/>
          <w:szCs w:val="20"/>
        </w:rPr>
        <w:t>10</w:t>
      </w:r>
      <w:r>
        <w:rPr>
          <w:rFonts w:ascii="Times New Roman" w:hAnsi="Times New Roman"/>
          <w:sz w:val="20"/>
          <w:szCs w:val="20"/>
        </w:rPr>
        <w:t>0 pkt. (</w:t>
      </w:r>
      <w:r w:rsidR="00ED0F8E">
        <w:rPr>
          <w:rFonts w:ascii="Times New Roman" w:hAnsi="Times New Roman"/>
          <w:sz w:val="20"/>
          <w:szCs w:val="20"/>
        </w:rPr>
        <w:t>10</w:t>
      </w:r>
      <w:r w:rsidRPr="00350D4D">
        <w:rPr>
          <w:rFonts w:ascii="Times New Roman" w:hAnsi="Times New Roman"/>
          <w:sz w:val="20"/>
          <w:szCs w:val="20"/>
        </w:rPr>
        <w:t>0%)</w:t>
      </w:r>
    </w:p>
    <w:p w14:paraId="3E66650F" w14:textId="77777777" w:rsidR="00E40D60" w:rsidRDefault="00E40D60" w:rsidP="00E40D60">
      <w:pPr>
        <w:spacing w:after="0" w:line="264" w:lineRule="auto"/>
        <w:rPr>
          <w:rFonts w:ascii="Times New Roman" w:hAnsi="Times New Roman"/>
          <w:sz w:val="20"/>
          <w:szCs w:val="20"/>
        </w:rPr>
      </w:pPr>
    </w:p>
    <w:p w14:paraId="304E706F" w14:textId="77777777" w:rsidR="00E40D60" w:rsidRPr="00350D4D" w:rsidRDefault="00E40D60" w:rsidP="00E40D60">
      <w:pPr>
        <w:spacing w:after="0" w:line="264" w:lineRule="auto"/>
        <w:ind w:firstLine="360"/>
        <w:rPr>
          <w:rFonts w:ascii="Times New Roman" w:hAnsi="Times New Roman"/>
          <w:sz w:val="20"/>
          <w:szCs w:val="20"/>
        </w:rPr>
      </w:pPr>
      <w:r w:rsidRPr="00350D4D">
        <w:rPr>
          <w:rFonts w:ascii="Times New Roman" w:hAnsi="Times New Roman"/>
          <w:sz w:val="20"/>
          <w:szCs w:val="20"/>
        </w:rPr>
        <w:t>Liczba punktów w kryterium „Cena brutto” będzie przyznawana według poniższego wzoru:</w:t>
      </w:r>
    </w:p>
    <w:p w14:paraId="70BD4B8E" w14:textId="77777777" w:rsidR="00472CBC" w:rsidRDefault="00472CBC" w:rsidP="00E40D60">
      <w:pPr>
        <w:spacing w:after="0" w:line="264" w:lineRule="auto"/>
        <w:jc w:val="center"/>
        <w:rPr>
          <w:rFonts w:ascii="Times New Roman" w:hAnsi="Times New Roman"/>
          <w:sz w:val="20"/>
          <w:szCs w:val="20"/>
        </w:rPr>
      </w:pPr>
    </w:p>
    <w:p w14:paraId="39CACC33" w14:textId="625EFA83" w:rsidR="00E40D60" w:rsidRPr="00350D4D" w:rsidRDefault="00E40D60" w:rsidP="00E40D60">
      <w:pPr>
        <w:spacing w:after="0" w:line="264" w:lineRule="auto"/>
        <w:jc w:val="center"/>
        <w:rPr>
          <w:rFonts w:ascii="Times New Roman" w:hAnsi="Times New Roman"/>
          <w:sz w:val="20"/>
          <w:szCs w:val="20"/>
        </w:rPr>
      </w:pPr>
      <w:r w:rsidRPr="00350D4D">
        <w:rPr>
          <w:rFonts w:ascii="Times New Roman" w:hAnsi="Times New Roman"/>
          <w:sz w:val="20"/>
          <w:szCs w:val="20"/>
        </w:rPr>
        <w:t>Najniższa wartość oferty brutto wśród otrzymanych ofert,</w:t>
      </w:r>
    </w:p>
    <w:p w14:paraId="34089A25" w14:textId="0C3827D7" w:rsidR="00E40D60" w:rsidRPr="00350D4D" w:rsidRDefault="00E40D60" w:rsidP="00E40D60">
      <w:pPr>
        <w:spacing w:after="0" w:line="264" w:lineRule="auto"/>
        <w:jc w:val="center"/>
        <w:rPr>
          <w:rFonts w:ascii="Times New Roman" w:hAnsi="Times New Roman"/>
          <w:sz w:val="20"/>
          <w:szCs w:val="20"/>
        </w:rPr>
      </w:pPr>
      <w:r w:rsidRPr="00350D4D">
        <w:rPr>
          <w:rFonts w:ascii="Times New Roman" w:hAnsi="Times New Roman"/>
          <w:sz w:val="20"/>
          <w:szCs w:val="20"/>
        </w:rPr>
        <w:t xml:space="preserve">                     ------------------------------------------</w:t>
      </w:r>
      <w:r>
        <w:rPr>
          <w:rFonts w:ascii="Times New Roman" w:hAnsi="Times New Roman"/>
          <w:sz w:val="20"/>
          <w:szCs w:val="20"/>
        </w:rPr>
        <w:t>--------------------</w:t>
      </w:r>
      <w:r>
        <w:rPr>
          <w:rFonts w:ascii="Times New Roman" w:hAnsi="Times New Roman"/>
          <w:sz w:val="20"/>
          <w:szCs w:val="20"/>
        </w:rPr>
        <w:tab/>
        <w:t xml:space="preserve">        x </w:t>
      </w:r>
      <w:r w:rsidR="00ED0F8E">
        <w:rPr>
          <w:rFonts w:ascii="Times New Roman" w:hAnsi="Times New Roman"/>
          <w:sz w:val="20"/>
          <w:szCs w:val="20"/>
        </w:rPr>
        <w:t>10</w:t>
      </w:r>
      <w:r w:rsidRPr="00350D4D">
        <w:rPr>
          <w:rFonts w:ascii="Times New Roman" w:hAnsi="Times New Roman"/>
          <w:sz w:val="20"/>
          <w:szCs w:val="20"/>
        </w:rPr>
        <w:t>0</w:t>
      </w:r>
    </w:p>
    <w:p w14:paraId="490E3A35" w14:textId="77777777" w:rsidR="00E40D60" w:rsidRPr="00350D4D" w:rsidRDefault="00E40D60" w:rsidP="00E40D60">
      <w:pPr>
        <w:spacing w:after="0" w:line="264" w:lineRule="auto"/>
        <w:jc w:val="center"/>
        <w:rPr>
          <w:rFonts w:ascii="Times New Roman" w:hAnsi="Times New Roman"/>
          <w:sz w:val="20"/>
          <w:szCs w:val="20"/>
        </w:rPr>
      </w:pPr>
      <w:r w:rsidRPr="00350D4D">
        <w:rPr>
          <w:rFonts w:ascii="Times New Roman" w:hAnsi="Times New Roman"/>
          <w:sz w:val="20"/>
          <w:szCs w:val="20"/>
        </w:rPr>
        <w:t>Wartość brutto wskazana w badanej ofercie</w:t>
      </w:r>
    </w:p>
    <w:p w14:paraId="0058867C" w14:textId="77777777" w:rsidR="003902E8" w:rsidRDefault="003902E8" w:rsidP="00563192">
      <w:pPr>
        <w:suppressAutoHyphens/>
        <w:spacing w:after="0" w:line="264" w:lineRule="auto"/>
        <w:jc w:val="both"/>
        <w:rPr>
          <w:rFonts w:ascii="Times New Roman" w:hAnsi="Times New Roman"/>
          <w:sz w:val="20"/>
          <w:szCs w:val="20"/>
          <w:lang w:eastAsia="zh-CN"/>
        </w:rPr>
      </w:pPr>
    </w:p>
    <w:p w14:paraId="2FAD4434" w14:textId="609EA5CF" w:rsidR="00E40D60" w:rsidRPr="00350D4D" w:rsidRDefault="00E40D60" w:rsidP="00563192">
      <w:pPr>
        <w:numPr>
          <w:ilvl w:val="0"/>
          <w:numId w:val="53"/>
        </w:numPr>
        <w:spacing w:after="0" w:line="264" w:lineRule="auto"/>
        <w:ind w:left="360"/>
        <w:jc w:val="both"/>
        <w:rPr>
          <w:rFonts w:ascii="Times New Roman" w:hAnsi="Times New Roman"/>
          <w:sz w:val="20"/>
          <w:szCs w:val="20"/>
        </w:rPr>
      </w:pPr>
      <w:r w:rsidRPr="00350D4D">
        <w:rPr>
          <w:rFonts w:ascii="Times New Roman" w:hAnsi="Times New Roman"/>
          <w:sz w:val="20"/>
          <w:szCs w:val="20"/>
        </w:rPr>
        <w:t xml:space="preserve">Punkty </w:t>
      </w:r>
      <w:r w:rsidR="009968C2">
        <w:rPr>
          <w:rFonts w:ascii="Times New Roman" w:hAnsi="Times New Roman"/>
          <w:sz w:val="20"/>
          <w:szCs w:val="20"/>
        </w:rPr>
        <w:t xml:space="preserve">w ramach zastosowanych kryteriów oceny ofert </w:t>
      </w:r>
      <w:r w:rsidRPr="00350D4D">
        <w:rPr>
          <w:rFonts w:ascii="Times New Roman" w:hAnsi="Times New Roman"/>
          <w:sz w:val="20"/>
          <w:szCs w:val="20"/>
        </w:rPr>
        <w:t>będą liczone z dokładnością do dwóch miejsc po przecinku, stosując powszechne zasady zaokrąglania.</w:t>
      </w:r>
    </w:p>
    <w:p w14:paraId="251E550F" w14:textId="77777777" w:rsidR="00E40D60" w:rsidRPr="00350D4D" w:rsidRDefault="00E40D60" w:rsidP="00563192">
      <w:pPr>
        <w:numPr>
          <w:ilvl w:val="0"/>
          <w:numId w:val="53"/>
        </w:numPr>
        <w:spacing w:after="0" w:line="264" w:lineRule="auto"/>
        <w:ind w:left="284" w:hanging="284"/>
        <w:jc w:val="both"/>
        <w:rPr>
          <w:rFonts w:ascii="Times New Roman" w:hAnsi="Times New Roman"/>
          <w:sz w:val="20"/>
          <w:szCs w:val="20"/>
        </w:rPr>
      </w:pPr>
      <w:r w:rsidRPr="00350D4D">
        <w:rPr>
          <w:rFonts w:ascii="Times New Roman" w:hAnsi="Times New Roman"/>
          <w:sz w:val="20"/>
          <w:szCs w:val="20"/>
        </w:rPr>
        <w:t xml:space="preserve">Zamawiający udzieli zamówienia Wykonawcy, którego oferta odpowiada wszystkim wymogom zawartym w zapytaniu ofertowym i zostanie oceniona w podanym kryterium wyboru jako najkorzystniejsza – uzyskując najwyższą liczbę punktów. </w:t>
      </w:r>
    </w:p>
    <w:p w14:paraId="78B4C081" w14:textId="77777777" w:rsidR="00563192" w:rsidRDefault="00E40D60" w:rsidP="00563192">
      <w:pPr>
        <w:numPr>
          <w:ilvl w:val="0"/>
          <w:numId w:val="53"/>
        </w:numPr>
        <w:spacing w:after="0" w:line="264" w:lineRule="auto"/>
        <w:ind w:left="284" w:hanging="284"/>
        <w:jc w:val="both"/>
        <w:rPr>
          <w:rFonts w:ascii="Times New Roman" w:hAnsi="Times New Roman"/>
          <w:sz w:val="20"/>
          <w:szCs w:val="20"/>
        </w:rPr>
      </w:pPr>
      <w:r w:rsidRPr="00350D4D">
        <w:rPr>
          <w:rFonts w:ascii="Times New Roman" w:hAnsi="Times New Roman"/>
          <w:sz w:val="20"/>
          <w:szCs w:val="20"/>
        </w:rPr>
        <w:t>W przypadku odmowy podpisania umowy przez wybranego Wykonawcę</w:t>
      </w:r>
      <w:r w:rsidR="000A11FF">
        <w:rPr>
          <w:rFonts w:ascii="Times New Roman" w:hAnsi="Times New Roman"/>
          <w:sz w:val="20"/>
          <w:szCs w:val="20"/>
        </w:rPr>
        <w:t xml:space="preserve"> w ciągu </w:t>
      </w:r>
      <w:r w:rsidR="000A11FF" w:rsidRPr="000A11FF">
        <w:rPr>
          <w:rFonts w:ascii="Times New Roman" w:hAnsi="Times New Roman"/>
          <w:sz w:val="20"/>
          <w:szCs w:val="20"/>
        </w:rPr>
        <w:t>30 dni kalendarzowych licząc od dnia następnego po ostatnim dniu terminu składania ofert</w:t>
      </w:r>
      <w:r w:rsidRPr="00350D4D">
        <w:rPr>
          <w:rFonts w:ascii="Times New Roman" w:hAnsi="Times New Roman"/>
          <w:sz w:val="20"/>
          <w:szCs w:val="20"/>
        </w:rPr>
        <w:t>, Zamawiający może zawrzeć</w:t>
      </w:r>
      <w:r w:rsidR="000A11FF">
        <w:rPr>
          <w:rFonts w:ascii="Times New Roman" w:hAnsi="Times New Roman"/>
          <w:sz w:val="20"/>
          <w:szCs w:val="20"/>
        </w:rPr>
        <w:t xml:space="preserve"> </w:t>
      </w:r>
      <w:r w:rsidRPr="00350D4D">
        <w:rPr>
          <w:rFonts w:ascii="Times New Roman" w:hAnsi="Times New Roman"/>
          <w:sz w:val="20"/>
          <w:szCs w:val="20"/>
        </w:rPr>
        <w:t xml:space="preserve">umowę z Wykonawcą, który spełnia wymagania zapytania ofertowego i którego oferta uzyskała kolejno najwyższą liczbę punktów. </w:t>
      </w:r>
    </w:p>
    <w:p w14:paraId="2135020F" w14:textId="2D678DB9" w:rsidR="00E40D60" w:rsidRPr="00563192" w:rsidRDefault="00E40D60" w:rsidP="00563192">
      <w:pPr>
        <w:numPr>
          <w:ilvl w:val="0"/>
          <w:numId w:val="53"/>
        </w:numPr>
        <w:spacing w:after="0" w:line="264" w:lineRule="auto"/>
        <w:ind w:left="284" w:hanging="284"/>
        <w:jc w:val="both"/>
        <w:rPr>
          <w:rFonts w:ascii="Times New Roman" w:hAnsi="Times New Roman"/>
          <w:sz w:val="20"/>
          <w:szCs w:val="20"/>
        </w:rPr>
      </w:pPr>
      <w:r w:rsidRPr="00563192">
        <w:rPr>
          <w:rFonts w:ascii="Times New Roman" w:hAnsi="Times New Roman"/>
          <w:sz w:val="20"/>
          <w:szCs w:val="20"/>
        </w:rPr>
        <w:t xml:space="preserve">Jeżeli Zamawiający nie będzie mógł wybrać najkorzystniejszej oferty ze względu na to, że złożone zostały oferty, które uzyskały taką samą liczbę punktów, Zamawiający wezwie Wykonawców, którzy złożyli te oferty, do złożenia - w terminie określonym przez Zamawiającego - ofert dodatkowych. Wykonawcy składając oferty dodatkowe, nie mogą zaoferować cen wyższych niż zaoferowane w złożonych pierwotnie ofertach.  </w:t>
      </w:r>
    </w:p>
    <w:tbl>
      <w:tblPr>
        <w:tblW w:w="4954"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45" w:type="dxa"/>
          <w:left w:w="45" w:type="dxa"/>
          <w:bottom w:w="45" w:type="dxa"/>
          <w:right w:w="45" w:type="dxa"/>
        </w:tblCellMar>
        <w:tblLook w:val="04A0" w:firstRow="1" w:lastRow="0" w:firstColumn="1" w:lastColumn="0" w:noHBand="0" w:noVBand="1"/>
      </w:tblPr>
      <w:tblGrid>
        <w:gridCol w:w="8979"/>
      </w:tblGrid>
      <w:tr w:rsidR="00E40D60" w:rsidRPr="00350D4D" w14:paraId="5BE4C349" w14:textId="77777777" w:rsidTr="001E28B3">
        <w:trPr>
          <w:tblCellSpacing w:w="15" w:type="dxa"/>
        </w:trPr>
        <w:tc>
          <w:tcPr>
            <w:tcW w:w="4967" w:type="pct"/>
            <w:shd w:val="clear" w:color="auto" w:fill="D9D9D9"/>
          </w:tcPr>
          <w:p w14:paraId="099CB552" w14:textId="77777777" w:rsidR="00E40D60" w:rsidRPr="00350D4D" w:rsidRDefault="00E40D60" w:rsidP="001E28B3">
            <w:pPr>
              <w:pStyle w:val="Jasnasiatkaakcent31"/>
              <w:spacing w:after="0" w:line="264" w:lineRule="auto"/>
              <w:ind w:left="0"/>
              <w:jc w:val="both"/>
              <w:rPr>
                <w:rFonts w:ascii="Times New Roman" w:hAnsi="Times New Roman"/>
                <w:b/>
                <w:bCs/>
                <w:sz w:val="20"/>
                <w:szCs w:val="20"/>
              </w:rPr>
            </w:pPr>
            <w:r w:rsidRPr="00350D4D">
              <w:rPr>
                <w:rFonts w:ascii="Times New Roman" w:hAnsi="Times New Roman"/>
                <w:b/>
                <w:bCs/>
                <w:sz w:val="20"/>
                <w:szCs w:val="20"/>
              </w:rPr>
              <w:t>8.  Sposób przygotowania oferty</w:t>
            </w:r>
          </w:p>
        </w:tc>
      </w:tr>
    </w:tbl>
    <w:p w14:paraId="72249FB5" w14:textId="151072E0" w:rsidR="00E40D60" w:rsidRDefault="00E40D60" w:rsidP="00E40D60">
      <w:pPr>
        <w:pStyle w:val="Jasnasiatkaakcent31"/>
        <w:numPr>
          <w:ilvl w:val="0"/>
          <w:numId w:val="33"/>
        </w:numPr>
        <w:jc w:val="both"/>
        <w:rPr>
          <w:rFonts w:ascii="Times New Roman" w:hAnsi="Times New Roman"/>
          <w:sz w:val="20"/>
          <w:szCs w:val="20"/>
        </w:rPr>
      </w:pPr>
      <w:r w:rsidRPr="001373E1">
        <w:rPr>
          <w:rFonts w:ascii="Times New Roman" w:hAnsi="Times New Roman"/>
          <w:sz w:val="20"/>
          <w:szCs w:val="20"/>
        </w:rPr>
        <w:t xml:space="preserve">Ofertę sporządzić należy na druku „Formularz ofertowy” stanowiącym Załącznik nr 1 do niniejszego zapytania ofertowego, w języku polskim, w formie pisemnej, czytelnie, wypełniając nieścieralnym atramentem lub długopisem, maszynowo lub komputerowo. Oferta Wykonawcy oraz </w:t>
      </w:r>
      <w:r w:rsidRPr="00143286">
        <w:rPr>
          <w:rFonts w:ascii="Times New Roman" w:hAnsi="Times New Roman"/>
          <w:sz w:val="20"/>
          <w:szCs w:val="20"/>
        </w:rPr>
        <w:t>załączone do niej dokumenty muszą być podpisane przez osobę/osoby uprawnione do reprezentowania Wykonawcy zgodnie z reprezentacją wynikającą z rejestru bądź ewidencji, lub na podstawie udzielonego pełnomocnictwa. Pełnomocnictwo do oferty lub dodatkowy wyciąg z ewidencji lub rejestru potwierdzający</w:t>
      </w:r>
      <w:r w:rsidRPr="00143286">
        <w:t xml:space="preserve"> </w:t>
      </w:r>
      <w:r w:rsidRPr="00143286">
        <w:rPr>
          <w:rFonts w:ascii="Times New Roman" w:hAnsi="Times New Roman"/>
          <w:sz w:val="20"/>
          <w:szCs w:val="20"/>
        </w:rPr>
        <w:t>osobę/osoby uprawnione do reprezentowania Wykonawcy należy dołączyć w oryginale lub w postaci kopii poświadczonej za zgodność z oryginałem.</w:t>
      </w:r>
      <w:r w:rsidRPr="001373E1">
        <w:rPr>
          <w:rFonts w:ascii="Times New Roman" w:hAnsi="Times New Roman"/>
          <w:sz w:val="20"/>
          <w:szCs w:val="20"/>
        </w:rPr>
        <w:t xml:space="preserve"> </w:t>
      </w:r>
    </w:p>
    <w:p w14:paraId="020FDAF1" w14:textId="1DEB7258" w:rsidR="00E40D60" w:rsidRPr="00C83527" w:rsidRDefault="00E40D60" w:rsidP="00E40D60">
      <w:pPr>
        <w:numPr>
          <w:ilvl w:val="0"/>
          <w:numId w:val="33"/>
        </w:numPr>
        <w:spacing w:after="200" w:line="276" w:lineRule="auto"/>
        <w:jc w:val="both"/>
        <w:rPr>
          <w:rFonts w:ascii="Times New Roman" w:hAnsi="Times New Roman"/>
          <w:sz w:val="20"/>
          <w:szCs w:val="20"/>
        </w:rPr>
      </w:pPr>
      <w:r w:rsidRPr="00C83527">
        <w:rPr>
          <w:rFonts w:ascii="Times New Roman" w:hAnsi="Times New Roman"/>
          <w:sz w:val="20"/>
          <w:szCs w:val="20"/>
        </w:rPr>
        <w:t>Zamawiający ustali</w:t>
      </w:r>
      <w:r w:rsidR="002A3C93">
        <w:rPr>
          <w:rFonts w:ascii="Times New Roman" w:hAnsi="Times New Roman"/>
          <w:sz w:val="20"/>
          <w:szCs w:val="20"/>
        </w:rPr>
        <w:t xml:space="preserve"> na podstawie przedłożonych dokumentów</w:t>
      </w:r>
      <w:r w:rsidRPr="00C83527">
        <w:rPr>
          <w:rFonts w:ascii="Times New Roman" w:hAnsi="Times New Roman"/>
          <w:sz w:val="20"/>
          <w:szCs w:val="20"/>
        </w:rPr>
        <w:t xml:space="preserve"> czy oferta została podpisana przez osoby upoważnione na podstawie dostępnych publicznych rejestrów. W przypadku ofert składanych przez spółki cywilne, do formularza oferty należy dołączyć potwierdzoną za zgodność z oryginałem kopię umowy spółki cywilnej. </w:t>
      </w:r>
    </w:p>
    <w:p w14:paraId="354F1084" w14:textId="77777777" w:rsidR="00E40D60" w:rsidRDefault="00E40D60" w:rsidP="00E40D60">
      <w:pPr>
        <w:pStyle w:val="Jasnasiatkaakcent31"/>
        <w:numPr>
          <w:ilvl w:val="0"/>
          <w:numId w:val="33"/>
        </w:numPr>
        <w:jc w:val="both"/>
        <w:rPr>
          <w:rFonts w:ascii="Times New Roman" w:hAnsi="Times New Roman"/>
          <w:sz w:val="20"/>
          <w:szCs w:val="20"/>
        </w:rPr>
      </w:pPr>
      <w:r w:rsidRPr="00C83527">
        <w:rPr>
          <w:rFonts w:ascii="Times New Roman" w:hAnsi="Times New Roman"/>
          <w:sz w:val="20"/>
          <w:szCs w:val="20"/>
        </w:rPr>
        <w:t xml:space="preserve">W przypadku, gdy oferta i/lub załączniki do oferty zostaną podpisane przez osobę/osoby inne niż to wynika z dokumentów rejestrowych Wykonawcy, a Wykonawca nie dołączy do oferty stosownego </w:t>
      </w:r>
      <w:r w:rsidRPr="00C83527">
        <w:rPr>
          <w:rFonts w:ascii="Times New Roman" w:hAnsi="Times New Roman"/>
          <w:sz w:val="20"/>
          <w:szCs w:val="20"/>
        </w:rPr>
        <w:lastRenderedPageBreak/>
        <w:t>pełnomocnictwa, o którym mowa w pkt 1, Zamawiający wezwie Wykonawcę do uzupełnienia oferty poprzez dołączenie pełnomocnictwa potwierdzającego umocowanie osoby/osób, które podpisały ofertę.</w:t>
      </w:r>
    </w:p>
    <w:p w14:paraId="11272640" w14:textId="77777777" w:rsidR="002A3C93" w:rsidRDefault="002A3C93" w:rsidP="002C6F65">
      <w:pPr>
        <w:pStyle w:val="Jasnasiatkaakcent31"/>
        <w:jc w:val="both"/>
        <w:rPr>
          <w:rFonts w:ascii="Times New Roman" w:hAnsi="Times New Roman"/>
          <w:sz w:val="20"/>
          <w:szCs w:val="20"/>
        </w:rPr>
      </w:pPr>
    </w:p>
    <w:p w14:paraId="74D5A3B0" w14:textId="77777777" w:rsidR="00E40D60" w:rsidRPr="00C83527" w:rsidRDefault="00E40D60" w:rsidP="00E40D60">
      <w:pPr>
        <w:pStyle w:val="Jasnasiatkaakcent31"/>
        <w:numPr>
          <w:ilvl w:val="0"/>
          <w:numId w:val="33"/>
        </w:numPr>
        <w:jc w:val="both"/>
        <w:rPr>
          <w:rFonts w:ascii="Times New Roman" w:hAnsi="Times New Roman"/>
          <w:sz w:val="20"/>
          <w:szCs w:val="20"/>
        </w:rPr>
      </w:pPr>
      <w:r w:rsidRPr="00C83527">
        <w:rPr>
          <w:rFonts w:ascii="Times New Roman" w:hAnsi="Times New Roman"/>
          <w:bCs/>
          <w:sz w:val="20"/>
          <w:szCs w:val="20"/>
        </w:rPr>
        <w:t xml:space="preserve">Do Formularza ofertowego stanowiącego </w:t>
      </w:r>
      <w:r w:rsidRPr="00C83527">
        <w:rPr>
          <w:rFonts w:ascii="Times New Roman" w:hAnsi="Times New Roman"/>
          <w:b/>
          <w:bCs/>
          <w:sz w:val="20"/>
          <w:szCs w:val="20"/>
        </w:rPr>
        <w:t xml:space="preserve">Załącznik nr 1 </w:t>
      </w:r>
      <w:r w:rsidRPr="00C83527">
        <w:rPr>
          <w:rFonts w:ascii="Times New Roman" w:hAnsi="Times New Roman"/>
          <w:bCs/>
          <w:sz w:val="20"/>
          <w:szCs w:val="20"/>
        </w:rPr>
        <w:t xml:space="preserve">do zapytania ofertowego należy dołączyć:  </w:t>
      </w:r>
    </w:p>
    <w:p w14:paraId="28263363" w14:textId="77777777" w:rsidR="00424CA8" w:rsidRPr="00154B01" w:rsidRDefault="00E40D60" w:rsidP="00424CA8">
      <w:pPr>
        <w:pStyle w:val="Jasnasiatkaakcent31"/>
        <w:numPr>
          <w:ilvl w:val="0"/>
          <w:numId w:val="9"/>
        </w:numPr>
        <w:ind w:left="709" w:hanging="284"/>
        <w:jc w:val="both"/>
        <w:rPr>
          <w:rFonts w:ascii="Times New Roman" w:hAnsi="Times New Roman"/>
          <w:b/>
          <w:sz w:val="20"/>
          <w:szCs w:val="20"/>
        </w:rPr>
      </w:pPr>
      <w:r w:rsidRPr="001373E1">
        <w:rPr>
          <w:rFonts w:ascii="Times New Roman" w:hAnsi="Times New Roman"/>
          <w:sz w:val="20"/>
          <w:szCs w:val="20"/>
        </w:rPr>
        <w:t xml:space="preserve">Oświadczenie o braku powiązań osobowych lub kapitałowych pomiędzy Wykonawcą a Zamawiającym </w:t>
      </w:r>
      <w:r w:rsidRPr="00154B01">
        <w:rPr>
          <w:rFonts w:ascii="Times New Roman" w:hAnsi="Times New Roman"/>
          <w:sz w:val="20"/>
          <w:szCs w:val="20"/>
        </w:rPr>
        <w:t xml:space="preserve">stanowiące </w:t>
      </w:r>
      <w:r w:rsidRPr="00154B01">
        <w:rPr>
          <w:rFonts w:ascii="Times New Roman" w:hAnsi="Times New Roman"/>
          <w:b/>
          <w:sz w:val="20"/>
          <w:szCs w:val="20"/>
        </w:rPr>
        <w:t>Załącznik nr 2</w:t>
      </w:r>
      <w:r w:rsidRPr="00154B01">
        <w:rPr>
          <w:rFonts w:ascii="Times New Roman" w:hAnsi="Times New Roman"/>
          <w:sz w:val="20"/>
          <w:szCs w:val="20"/>
        </w:rPr>
        <w:t xml:space="preserve"> do zapytania ofertowego.</w:t>
      </w:r>
    </w:p>
    <w:p w14:paraId="52ACE3F7" w14:textId="148E571C" w:rsidR="00404A7C" w:rsidRPr="00154B01" w:rsidRDefault="00424CA8" w:rsidP="00404A7C">
      <w:pPr>
        <w:pStyle w:val="Jasnasiatkaakcent31"/>
        <w:numPr>
          <w:ilvl w:val="0"/>
          <w:numId w:val="9"/>
        </w:numPr>
        <w:ind w:left="709" w:hanging="284"/>
        <w:jc w:val="both"/>
        <w:rPr>
          <w:rFonts w:ascii="Times New Roman" w:hAnsi="Times New Roman"/>
          <w:bCs/>
          <w:sz w:val="20"/>
          <w:szCs w:val="20"/>
        </w:rPr>
      </w:pPr>
      <w:r w:rsidRPr="00154B01">
        <w:rPr>
          <w:rFonts w:ascii="Times New Roman" w:hAnsi="Times New Roman"/>
          <w:bCs/>
          <w:sz w:val="20"/>
          <w:szCs w:val="20"/>
        </w:rPr>
        <w:t xml:space="preserve">Oświadczenie o braku zaległości w podatkach, opłatach oraz składkach na ubezpieczenia społeczne lub zdrowotne stanowiące </w:t>
      </w:r>
      <w:r w:rsidRPr="00154B01">
        <w:rPr>
          <w:rFonts w:ascii="Times New Roman" w:hAnsi="Times New Roman"/>
          <w:b/>
          <w:sz w:val="20"/>
          <w:szCs w:val="20"/>
        </w:rPr>
        <w:t>Załącznik nr 2a</w:t>
      </w:r>
      <w:r w:rsidRPr="00154B01">
        <w:rPr>
          <w:rFonts w:ascii="Times New Roman" w:hAnsi="Times New Roman"/>
          <w:bCs/>
          <w:sz w:val="20"/>
          <w:szCs w:val="20"/>
        </w:rPr>
        <w:t xml:space="preserve"> do zapytania ofertowego wraz z zaświadczeniami/dokumentami z Urzędu Skarbowego oraz ZUS/KRUS potwierdzającymi uregulowaną sytuację dotyczącą opłacania przez Wykonawcę składek do powyższych instytucji</w:t>
      </w:r>
      <w:r w:rsidR="0026173D" w:rsidRPr="00154B01">
        <w:rPr>
          <w:rFonts w:ascii="Times New Roman" w:hAnsi="Times New Roman"/>
          <w:bCs/>
          <w:sz w:val="20"/>
          <w:szCs w:val="20"/>
        </w:rPr>
        <w:t xml:space="preserve"> (lub </w:t>
      </w:r>
      <w:r w:rsidR="00E03077" w:rsidRPr="00154B01">
        <w:rPr>
          <w:rFonts w:ascii="Times New Roman" w:hAnsi="Times New Roman"/>
          <w:bCs/>
          <w:sz w:val="20"/>
          <w:szCs w:val="20"/>
        </w:rPr>
        <w:t xml:space="preserve">w przypadku podmiotów zagranicznych - </w:t>
      </w:r>
      <w:r w:rsidR="0026173D" w:rsidRPr="00154B01">
        <w:rPr>
          <w:rFonts w:ascii="Times New Roman" w:hAnsi="Times New Roman"/>
          <w:bCs/>
          <w:sz w:val="20"/>
          <w:szCs w:val="20"/>
        </w:rPr>
        <w:t xml:space="preserve">dokumentów równoważnych z odpowiednich urzędów </w:t>
      </w:r>
      <w:r w:rsidR="00E03077" w:rsidRPr="00154B01">
        <w:rPr>
          <w:rFonts w:ascii="Times New Roman" w:hAnsi="Times New Roman"/>
          <w:bCs/>
          <w:sz w:val="20"/>
          <w:szCs w:val="20"/>
        </w:rPr>
        <w:t>właściwych dla miejsca prowadzenia działalności gospodarczej</w:t>
      </w:r>
      <w:r w:rsidR="0026173D" w:rsidRPr="00154B01">
        <w:rPr>
          <w:rFonts w:ascii="Times New Roman" w:hAnsi="Times New Roman"/>
          <w:bCs/>
          <w:sz w:val="20"/>
          <w:szCs w:val="20"/>
        </w:rPr>
        <w:t>)</w:t>
      </w:r>
    </w:p>
    <w:p w14:paraId="63F60357" w14:textId="77777777" w:rsidR="00E40D60" w:rsidRPr="00154B01" w:rsidRDefault="00E40D60" w:rsidP="00E40D60">
      <w:pPr>
        <w:pStyle w:val="Jasnasiatkaakcent31"/>
        <w:numPr>
          <w:ilvl w:val="0"/>
          <w:numId w:val="9"/>
        </w:numPr>
        <w:ind w:left="709" w:hanging="284"/>
        <w:jc w:val="both"/>
        <w:rPr>
          <w:rFonts w:ascii="Times New Roman" w:hAnsi="Times New Roman"/>
          <w:b/>
          <w:sz w:val="20"/>
          <w:szCs w:val="20"/>
        </w:rPr>
      </w:pPr>
      <w:r w:rsidRPr="00154B01">
        <w:rPr>
          <w:rFonts w:ascii="Times New Roman" w:hAnsi="Times New Roman"/>
          <w:sz w:val="20"/>
          <w:szCs w:val="20"/>
        </w:rPr>
        <w:t xml:space="preserve">Oświadczenie od wykonawcy w zakresie wypełnienia obowiązków informacyjnych przewidzianych w art. 13 lub art. 14 RODO stanowiące </w:t>
      </w:r>
      <w:r w:rsidRPr="00154B01">
        <w:rPr>
          <w:rFonts w:ascii="Times New Roman" w:hAnsi="Times New Roman"/>
          <w:b/>
          <w:sz w:val="20"/>
          <w:szCs w:val="20"/>
        </w:rPr>
        <w:t>Załącznik nr 3</w:t>
      </w:r>
      <w:r w:rsidRPr="00154B01">
        <w:rPr>
          <w:rFonts w:ascii="Times New Roman" w:hAnsi="Times New Roman"/>
          <w:sz w:val="20"/>
          <w:szCs w:val="20"/>
        </w:rPr>
        <w:t xml:space="preserve"> do zapytania ofertowego.</w:t>
      </w:r>
      <w:bookmarkStart w:id="6" w:name="_Hlk188342260"/>
    </w:p>
    <w:p w14:paraId="620CA7EE" w14:textId="6D392526" w:rsidR="00D75FC3" w:rsidRPr="00D75FC3" w:rsidRDefault="00D13BF5" w:rsidP="00D75FC3">
      <w:pPr>
        <w:pStyle w:val="Jasnasiatkaakcent31"/>
        <w:numPr>
          <w:ilvl w:val="0"/>
          <w:numId w:val="9"/>
        </w:numPr>
        <w:ind w:left="709" w:hanging="284"/>
        <w:jc w:val="both"/>
        <w:rPr>
          <w:rFonts w:ascii="Times New Roman" w:hAnsi="Times New Roman"/>
          <w:sz w:val="20"/>
          <w:szCs w:val="20"/>
        </w:rPr>
      </w:pPr>
      <w:r w:rsidRPr="00154B01">
        <w:rPr>
          <w:rFonts w:ascii="Times New Roman" w:hAnsi="Times New Roman"/>
          <w:sz w:val="20"/>
          <w:szCs w:val="20"/>
        </w:rPr>
        <w:t xml:space="preserve">Oświadczenie dotyczące braku objęcia sankcjami w związku z agresją Rosji na Ukrainę stanowiące </w:t>
      </w:r>
      <w:r w:rsidRPr="00154B01">
        <w:rPr>
          <w:rFonts w:ascii="Times New Roman" w:hAnsi="Times New Roman"/>
          <w:b/>
          <w:bCs/>
          <w:sz w:val="20"/>
          <w:szCs w:val="20"/>
        </w:rPr>
        <w:t>Załącznik nr 4</w:t>
      </w:r>
      <w:r w:rsidRPr="00154B01">
        <w:rPr>
          <w:rFonts w:ascii="Times New Roman" w:hAnsi="Times New Roman"/>
          <w:sz w:val="20"/>
          <w:szCs w:val="20"/>
        </w:rPr>
        <w:t xml:space="preserve"> do zapytania</w:t>
      </w:r>
      <w:r w:rsidRPr="002C6F65">
        <w:rPr>
          <w:rFonts w:ascii="Times New Roman" w:hAnsi="Times New Roman"/>
          <w:sz w:val="20"/>
          <w:szCs w:val="20"/>
        </w:rPr>
        <w:t xml:space="preserve"> ofertowego.</w:t>
      </w:r>
    </w:p>
    <w:p w14:paraId="55EE6FD6" w14:textId="77777777" w:rsidR="00D75FC3" w:rsidRPr="00D75FC3" w:rsidRDefault="00E40D60" w:rsidP="00D75FC3">
      <w:pPr>
        <w:pStyle w:val="Jasnasiatkaakcent31"/>
        <w:numPr>
          <w:ilvl w:val="0"/>
          <w:numId w:val="9"/>
        </w:numPr>
        <w:ind w:left="709" w:hanging="284"/>
        <w:jc w:val="both"/>
        <w:rPr>
          <w:rFonts w:ascii="Times New Roman" w:hAnsi="Times New Roman"/>
          <w:b/>
          <w:sz w:val="20"/>
          <w:szCs w:val="20"/>
        </w:rPr>
      </w:pPr>
      <w:r w:rsidRPr="00A44B42">
        <w:rPr>
          <w:rFonts w:ascii="Times New Roman" w:hAnsi="Times New Roman"/>
          <w:sz w:val="20"/>
          <w:szCs w:val="20"/>
        </w:rPr>
        <w:t>Kart</w:t>
      </w:r>
      <w:r w:rsidR="000019C8" w:rsidRPr="00A44B42">
        <w:rPr>
          <w:rFonts w:ascii="Times New Roman" w:hAnsi="Times New Roman"/>
          <w:sz w:val="20"/>
          <w:szCs w:val="20"/>
        </w:rPr>
        <w:t xml:space="preserve">ę </w:t>
      </w:r>
      <w:r w:rsidRPr="00A44B42">
        <w:rPr>
          <w:rFonts w:ascii="Times New Roman" w:hAnsi="Times New Roman"/>
          <w:sz w:val="20"/>
          <w:szCs w:val="20"/>
        </w:rPr>
        <w:t>katalogow</w:t>
      </w:r>
      <w:r w:rsidR="000019C8" w:rsidRPr="00A44B42">
        <w:rPr>
          <w:rFonts w:ascii="Times New Roman" w:hAnsi="Times New Roman"/>
          <w:sz w:val="20"/>
          <w:szCs w:val="20"/>
        </w:rPr>
        <w:t>ą</w:t>
      </w:r>
      <w:r w:rsidRPr="00A44B42">
        <w:rPr>
          <w:rFonts w:ascii="Times New Roman" w:hAnsi="Times New Roman"/>
          <w:sz w:val="20"/>
          <w:szCs w:val="20"/>
        </w:rPr>
        <w:t xml:space="preserve"> lub specyfikacj</w:t>
      </w:r>
      <w:r w:rsidR="000019C8" w:rsidRPr="00A44B42">
        <w:rPr>
          <w:rFonts w:ascii="Times New Roman" w:hAnsi="Times New Roman"/>
          <w:sz w:val="20"/>
          <w:szCs w:val="20"/>
        </w:rPr>
        <w:t>ę</w:t>
      </w:r>
      <w:r w:rsidRPr="00A44B42">
        <w:rPr>
          <w:rFonts w:ascii="Times New Roman" w:hAnsi="Times New Roman"/>
          <w:sz w:val="20"/>
          <w:szCs w:val="20"/>
        </w:rPr>
        <w:t xml:space="preserve"> techniczn</w:t>
      </w:r>
      <w:r w:rsidR="000019C8" w:rsidRPr="00A44B42">
        <w:rPr>
          <w:rFonts w:ascii="Times New Roman" w:hAnsi="Times New Roman"/>
          <w:sz w:val="20"/>
          <w:szCs w:val="20"/>
        </w:rPr>
        <w:t>ą</w:t>
      </w:r>
      <w:r w:rsidRPr="00A44B42">
        <w:rPr>
          <w:rFonts w:ascii="Times New Roman" w:hAnsi="Times New Roman"/>
          <w:sz w:val="20"/>
          <w:szCs w:val="20"/>
        </w:rPr>
        <w:t xml:space="preserve"> oferowanego urządzenia</w:t>
      </w:r>
      <w:bookmarkEnd w:id="6"/>
      <w:r w:rsidRPr="00A44B42">
        <w:rPr>
          <w:rFonts w:ascii="Times New Roman" w:hAnsi="Times New Roman"/>
          <w:sz w:val="20"/>
          <w:szCs w:val="20"/>
        </w:rPr>
        <w:t xml:space="preserve">, z której musi </w:t>
      </w:r>
      <w:r w:rsidR="007B02C3" w:rsidRPr="00A44B42">
        <w:rPr>
          <w:rFonts w:ascii="Times New Roman" w:hAnsi="Times New Roman"/>
          <w:sz w:val="20"/>
          <w:szCs w:val="20"/>
        </w:rPr>
        <w:t xml:space="preserve">jednoznacznie </w:t>
      </w:r>
      <w:r w:rsidRPr="00A44B42">
        <w:rPr>
          <w:rFonts w:ascii="Times New Roman" w:hAnsi="Times New Roman"/>
          <w:sz w:val="20"/>
          <w:szCs w:val="20"/>
        </w:rPr>
        <w:t xml:space="preserve">wynikać spełnienie wszystkich wymagań </w:t>
      </w:r>
      <w:r w:rsidR="007B02C3" w:rsidRPr="00A44B42">
        <w:rPr>
          <w:rFonts w:ascii="Times New Roman" w:hAnsi="Times New Roman"/>
          <w:sz w:val="20"/>
          <w:szCs w:val="20"/>
        </w:rPr>
        <w:t xml:space="preserve">i parametrów </w:t>
      </w:r>
      <w:r w:rsidRPr="00A44B42">
        <w:rPr>
          <w:rFonts w:ascii="Times New Roman" w:hAnsi="Times New Roman"/>
          <w:sz w:val="20"/>
          <w:szCs w:val="20"/>
        </w:rPr>
        <w:t>technicznych przedmiotu zamówienia</w:t>
      </w:r>
      <w:r w:rsidR="00D75FC3">
        <w:rPr>
          <w:rFonts w:ascii="Times New Roman" w:hAnsi="Times New Roman"/>
          <w:sz w:val="20"/>
          <w:szCs w:val="20"/>
        </w:rPr>
        <w:t>.</w:t>
      </w:r>
    </w:p>
    <w:p w14:paraId="66F41D80" w14:textId="68374158" w:rsidR="00D75FC3" w:rsidRDefault="00D75FC3" w:rsidP="00D75FC3">
      <w:pPr>
        <w:pStyle w:val="Jasnasiatkaakcent31"/>
        <w:numPr>
          <w:ilvl w:val="0"/>
          <w:numId w:val="9"/>
        </w:numPr>
        <w:ind w:left="709" w:hanging="284"/>
        <w:jc w:val="both"/>
        <w:rPr>
          <w:rFonts w:ascii="Times New Roman" w:hAnsi="Times New Roman"/>
          <w:bCs/>
          <w:sz w:val="20"/>
          <w:szCs w:val="20"/>
        </w:rPr>
      </w:pPr>
      <w:r w:rsidRPr="00D75FC3">
        <w:rPr>
          <w:rFonts w:ascii="Times New Roman" w:hAnsi="Times New Roman"/>
          <w:bCs/>
          <w:sz w:val="20"/>
          <w:szCs w:val="20"/>
        </w:rPr>
        <w:t>Dokumenty potwierdzające spełnienie warunku udziału zgodnie z pkt 5.</w:t>
      </w:r>
      <w:r>
        <w:rPr>
          <w:rFonts w:ascii="Times New Roman" w:hAnsi="Times New Roman"/>
          <w:bCs/>
          <w:sz w:val="20"/>
          <w:szCs w:val="20"/>
        </w:rPr>
        <w:t>5</w:t>
      </w:r>
      <w:r w:rsidRPr="00D75FC3">
        <w:rPr>
          <w:rFonts w:ascii="Times New Roman" w:hAnsi="Times New Roman"/>
          <w:bCs/>
          <w:sz w:val="20"/>
          <w:szCs w:val="20"/>
        </w:rPr>
        <w:t xml:space="preserve"> zapytania ofertowego opisanego w treści „Warunek posiadania wiedzy i doświadczenia”, tj. </w:t>
      </w:r>
      <w:r w:rsidR="0026173D" w:rsidRPr="0026173D">
        <w:rPr>
          <w:rFonts w:ascii="Times New Roman" w:hAnsi="Times New Roman"/>
          <w:bCs/>
          <w:sz w:val="20"/>
          <w:szCs w:val="20"/>
        </w:rPr>
        <w:t>dokumenty potwierdzające, czy dostawy zostały wykonane należycie, np. referencje, protokoły odbioru lub inne dokumenty przedstawiające zakres zrealizowanych dostaw</w:t>
      </w:r>
    </w:p>
    <w:p w14:paraId="28D4EFB7" w14:textId="77777777" w:rsidR="00D75FC3" w:rsidRPr="00D75FC3" w:rsidRDefault="00D75FC3" w:rsidP="00D75FC3">
      <w:pPr>
        <w:pStyle w:val="Jasnasiatkaakcent31"/>
        <w:ind w:left="709"/>
        <w:jc w:val="both"/>
        <w:rPr>
          <w:rFonts w:ascii="Times New Roman" w:hAnsi="Times New Roman"/>
          <w:bCs/>
          <w:sz w:val="20"/>
          <w:szCs w:val="20"/>
        </w:rPr>
      </w:pPr>
    </w:p>
    <w:p w14:paraId="47904E18" w14:textId="3D89C730" w:rsidR="00E40D60" w:rsidRPr="00A37BB0" w:rsidRDefault="00E40D60" w:rsidP="00A37BB0">
      <w:pPr>
        <w:pStyle w:val="Jasnasiatkaakcent31"/>
        <w:numPr>
          <w:ilvl w:val="0"/>
          <w:numId w:val="33"/>
        </w:numPr>
        <w:jc w:val="both"/>
        <w:rPr>
          <w:rFonts w:ascii="Times New Roman" w:hAnsi="Times New Roman"/>
          <w:sz w:val="20"/>
          <w:szCs w:val="20"/>
        </w:rPr>
      </w:pPr>
      <w:r w:rsidRPr="001373E1">
        <w:rPr>
          <w:rFonts w:ascii="Times New Roman" w:hAnsi="Times New Roman"/>
          <w:sz w:val="20"/>
          <w:szCs w:val="20"/>
        </w:rPr>
        <w:t xml:space="preserve">Brak któregokolwiek z wymaganych oświadczeń lub dokumentów lub wypełnienie ich na niewłaściwym wzorze będzie skutkować odrzuceniem oferty Wykonawcy. </w:t>
      </w:r>
    </w:p>
    <w:p w14:paraId="0610C8DD" w14:textId="77777777" w:rsidR="00E40D60" w:rsidRDefault="00E40D60" w:rsidP="00E40D60">
      <w:pPr>
        <w:pStyle w:val="Jasnasiatkaakcent31"/>
        <w:numPr>
          <w:ilvl w:val="0"/>
          <w:numId w:val="33"/>
        </w:numPr>
        <w:jc w:val="both"/>
        <w:rPr>
          <w:rFonts w:ascii="Times New Roman" w:hAnsi="Times New Roman"/>
          <w:sz w:val="20"/>
          <w:szCs w:val="20"/>
        </w:rPr>
      </w:pPr>
      <w:r w:rsidRPr="00C83527">
        <w:rPr>
          <w:rFonts w:ascii="Times New Roman" w:hAnsi="Times New Roman"/>
          <w:sz w:val="20"/>
          <w:szCs w:val="20"/>
        </w:rPr>
        <w:t>Złożenie oferty nie powoduje powstania żadnych zobowiązań wobec stron. Oferty są przygotowywane na koszt Wykonawców. Każdy z Wykonawców może złożyć tylko jedną ofertę.</w:t>
      </w:r>
    </w:p>
    <w:p w14:paraId="36610DFD" w14:textId="77777777" w:rsidR="00C51525" w:rsidRDefault="00E40D60" w:rsidP="00A13A8E">
      <w:pPr>
        <w:pStyle w:val="Jasnasiatkaakcent31"/>
        <w:numPr>
          <w:ilvl w:val="0"/>
          <w:numId w:val="33"/>
        </w:numPr>
        <w:jc w:val="both"/>
        <w:rPr>
          <w:rFonts w:ascii="Times New Roman" w:hAnsi="Times New Roman"/>
          <w:sz w:val="20"/>
          <w:szCs w:val="20"/>
        </w:rPr>
      </w:pPr>
      <w:r w:rsidRPr="00C51525">
        <w:rPr>
          <w:rFonts w:ascii="Times New Roman" w:hAnsi="Times New Roman"/>
          <w:sz w:val="20"/>
          <w:szCs w:val="20"/>
        </w:rPr>
        <w:t>Wykonawca w trakcie trwania postepowania może zmienić lub wycofać swoją ofertę.</w:t>
      </w:r>
    </w:p>
    <w:p w14:paraId="309CF1EC" w14:textId="1386D333" w:rsidR="00E40D60" w:rsidRPr="00C51525" w:rsidRDefault="00E40D60" w:rsidP="00A13A8E">
      <w:pPr>
        <w:pStyle w:val="Jasnasiatkaakcent31"/>
        <w:numPr>
          <w:ilvl w:val="0"/>
          <w:numId w:val="33"/>
        </w:numPr>
        <w:jc w:val="both"/>
        <w:rPr>
          <w:rFonts w:ascii="Times New Roman" w:hAnsi="Times New Roman"/>
          <w:sz w:val="20"/>
          <w:szCs w:val="20"/>
        </w:rPr>
      </w:pPr>
      <w:r w:rsidRPr="00C51525">
        <w:rPr>
          <w:rFonts w:ascii="Times New Roman" w:hAnsi="Times New Roman"/>
          <w:sz w:val="20"/>
          <w:szCs w:val="20"/>
        </w:rPr>
        <w:t xml:space="preserve">Wymagany okres ważności oferty wynosi </w:t>
      </w:r>
      <w:r w:rsidR="00C51525" w:rsidRPr="00C51525">
        <w:rPr>
          <w:rFonts w:ascii="Times New Roman" w:hAnsi="Times New Roman"/>
          <w:sz w:val="20"/>
          <w:szCs w:val="20"/>
        </w:rPr>
        <w:t>3</w:t>
      </w:r>
      <w:r w:rsidRPr="00C51525">
        <w:rPr>
          <w:rFonts w:ascii="Times New Roman" w:hAnsi="Times New Roman"/>
          <w:sz w:val="20"/>
          <w:szCs w:val="20"/>
        </w:rPr>
        <w:t>0 dni kalendarzowych licząc od dnia następnego po ostatnim dniu terminu składania ofert.</w:t>
      </w:r>
    </w:p>
    <w:tbl>
      <w:tblPr>
        <w:tblW w:w="4954"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45" w:type="dxa"/>
          <w:left w:w="45" w:type="dxa"/>
          <w:bottom w:w="45" w:type="dxa"/>
          <w:right w:w="45" w:type="dxa"/>
        </w:tblCellMar>
        <w:tblLook w:val="04A0" w:firstRow="1" w:lastRow="0" w:firstColumn="1" w:lastColumn="0" w:noHBand="0" w:noVBand="1"/>
      </w:tblPr>
      <w:tblGrid>
        <w:gridCol w:w="8979"/>
      </w:tblGrid>
      <w:tr w:rsidR="00E40D60" w:rsidRPr="00350D4D" w14:paraId="7908CED3" w14:textId="77777777" w:rsidTr="001E28B3">
        <w:trPr>
          <w:trHeight w:val="331"/>
          <w:tblCellSpacing w:w="15" w:type="dxa"/>
        </w:trPr>
        <w:tc>
          <w:tcPr>
            <w:tcW w:w="4967" w:type="pct"/>
            <w:shd w:val="clear" w:color="auto" w:fill="D9D9D9"/>
          </w:tcPr>
          <w:p w14:paraId="0FF9B105" w14:textId="77777777" w:rsidR="00E40D60" w:rsidRPr="00350D4D" w:rsidRDefault="00E40D60" w:rsidP="001E28B3">
            <w:pPr>
              <w:pStyle w:val="Jasnasiatkaakcent31"/>
              <w:spacing w:after="0" w:line="264" w:lineRule="auto"/>
              <w:ind w:left="0"/>
              <w:jc w:val="both"/>
              <w:rPr>
                <w:rFonts w:ascii="Times New Roman" w:hAnsi="Times New Roman"/>
                <w:b/>
                <w:bCs/>
                <w:sz w:val="20"/>
                <w:szCs w:val="20"/>
              </w:rPr>
            </w:pPr>
            <w:r w:rsidRPr="00350D4D">
              <w:rPr>
                <w:rFonts w:ascii="Times New Roman" w:hAnsi="Times New Roman"/>
                <w:b/>
                <w:bCs/>
                <w:sz w:val="20"/>
                <w:szCs w:val="20"/>
              </w:rPr>
              <w:t>9. Miejsce i termin złożenia oferty, osoba do kontaktu</w:t>
            </w:r>
          </w:p>
        </w:tc>
      </w:tr>
    </w:tbl>
    <w:p w14:paraId="49052819" w14:textId="2DEC3447" w:rsidR="00BE557D" w:rsidRPr="00BE557D" w:rsidRDefault="00E40D60" w:rsidP="00BE557D">
      <w:pPr>
        <w:numPr>
          <w:ilvl w:val="0"/>
          <w:numId w:val="10"/>
        </w:numPr>
        <w:spacing w:after="0" w:line="264" w:lineRule="auto"/>
        <w:ind w:left="426"/>
        <w:contextualSpacing/>
        <w:jc w:val="both"/>
        <w:rPr>
          <w:rFonts w:ascii="Times New Roman" w:hAnsi="Times New Roman"/>
          <w:color w:val="FF0000"/>
          <w:sz w:val="20"/>
          <w:szCs w:val="20"/>
        </w:rPr>
      </w:pPr>
      <w:r w:rsidRPr="00350D4D">
        <w:rPr>
          <w:rFonts w:ascii="Times New Roman" w:hAnsi="Times New Roman"/>
          <w:bCs/>
          <w:sz w:val="20"/>
          <w:szCs w:val="20"/>
        </w:rPr>
        <w:t>Ofertę zgodną z załączonym formularzem i niniejszym zapytaniem ofertowym należy złożyć w terminie do dnia</w:t>
      </w:r>
      <w:r>
        <w:rPr>
          <w:rFonts w:ascii="Times New Roman" w:hAnsi="Times New Roman"/>
          <w:b/>
          <w:bCs/>
          <w:sz w:val="20"/>
          <w:szCs w:val="20"/>
        </w:rPr>
        <w:t xml:space="preserve"> </w:t>
      </w:r>
      <w:r w:rsidR="00BE557D">
        <w:rPr>
          <w:rFonts w:ascii="Times New Roman" w:hAnsi="Times New Roman"/>
          <w:b/>
          <w:bCs/>
          <w:sz w:val="20"/>
          <w:szCs w:val="20"/>
        </w:rPr>
        <w:t>23.03.2026 r.</w:t>
      </w:r>
    </w:p>
    <w:p w14:paraId="53FC258C" w14:textId="77777777" w:rsidR="00E40D60" w:rsidRPr="00A44B42" w:rsidRDefault="00E40D60" w:rsidP="00E40D60">
      <w:pPr>
        <w:numPr>
          <w:ilvl w:val="0"/>
          <w:numId w:val="10"/>
        </w:numPr>
        <w:spacing w:after="0" w:line="264" w:lineRule="auto"/>
        <w:ind w:left="426"/>
        <w:jc w:val="both"/>
        <w:rPr>
          <w:rFonts w:ascii="Times New Roman" w:hAnsi="Times New Roman"/>
          <w:sz w:val="20"/>
          <w:szCs w:val="20"/>
        </w:rPr>
      </w:pPr>
      <w:r w:rsidRPr="00A44B42">
        <w:rPr>
          <w:rFonts w:ascii="Times New Roman" w:hAnsi="Times New Roman"/>
          <w:sz w:val="20"/>
          <w:szCs w:val="20"/>
        </w:rPr>
        <w:t>Oferty złożone po terminie nie będą rozpatrywane..</w:t>
      </w:r>
    </w:p>
    <w:p w14:paraId="0B395C68" w14:textId="77777777" w:rsidR="00E40D60" w:rsidRPr="00A44B42" w:rsidRDefault="00E40D60" w:rsidP="00972DAF">
      <w:pPr>
        <w:numPr>
          <w:ilvl w:val="0"/>
          <w:numId w:val="10"/>
        </w:numPr>
        <w:spacing w:after="0" w:line="264" w:lineRule="auto"/>
        <w:ind w:left="426"/>
        <w:contextualSpacing/>
        <w:jc w:val="both"/>
        <w:rPr>
          <w:rFonts w:ascii="Times New Roman" w:hAnsi="Times New Roman"/>
          <w:sz w:val="20"/>
          <w:szCs w:val="20"/>
        </w:rPr>
      </w:pPr>
      <w:r w:rsidRPr="00A44B42">
        <w:rPr>
          <w:rFonts w:ascii="Times New Roman" w:hAnsi="Times New Roman"/>
          <w:sz w:val="20"/>
          <w:szCs w:val="20"/>
        </w:rPr>
        <w:t xml:space="preserve">Ofertę należy złożyć wyłącznie za pośrednictwem Bazy Konkurencyjności dostępnej pod adresem: </w:t>
      </w:r>
    </w:p>
    <w:p w14:paraId="0A9B5D8A" w14:textId="006C1AFB" w:rsidR="00E40D60" w:rsidRPr="00A44B42" w:rsidRDefault="00972DAF" w:rsidP="002C6F65">
      <w:pPr>
        <w:spacing w:after="200" w:line="276" w:lineRule="auto"/>
        <w:ind w:left="425"/>
        <w:jc w:val="both"/>
        <w:rPr>
          <w:rFonts w:ascii="Times New Roman" w:hAnsi="Times New Roman"/>
          <w:sz w:val="20"/>
          <w:szCs w:val="20"/>
        </w:rPr>
      </w:pPr>
      <w:hyperlink r:id="rId8" w:history="1">
        <w:r w:rsidRPr="00A44B42">
          <w:rPr>
            <w:rStyle w:val="Hipercze"/>
            <w:rFonts w:ascii="Times New Roman" w:hAnsi="Times New Roman"/>
            <w:color w:val="auto"/>
            <w:sz w:val="20"/>
            <w:szCs w:val="20"/>
          </w:rPr>
          <w:t>https://bazakonkurencyjnosci.funduszeeuropejskie.gov.pl</w:t>
        </w:r>
      </w:hyperlink>
      <w:r w:rsidR="005F0241">
        <w:rPr>
          <w:rFonts w:ascii="Times New Roman" w:hAnsi="Times New Roman"/>
          <w:sz w:val="20"/>
          <w:szCs w:val="20"/>
        </w:rPr>
        <w:t>.</w:t>
      </w:r>
      <w:r w:rsidRPr="00A44B42">
        <w:rPr>
          <w:rFonts w:ascii="Times New Roman" w:hAnsi="Times New Roman"/>
          <w:sz w:val="20"/>
          <w:szCs w:val="20"/>
        </w:rPr>
        <w:t xml:space="preserve"> </w:t>
      </w:r>
      <w:r w:rsidR="00E40D60" w:rsidRPr="00A44B42">
        <w:rPr>
          <w:rFonts w:ascii="Times New Roman" w:hAnsi="Times New Roman"/>
          <w:sz w:val="20"/>
          <w:szCs w:val="20"/>
        </w:rPr>
        <w:t xml:space="preserve">Nie dopuszcza się składania ofert za pośrednictwem maila lub poczty / kuriera lub osobiście. Oferty, które zostaną złożone poza </w:t>
      </w:r>
      <w:r w:rsidRPr="00A44B42">
        <w:rPr>
          <w:rFonts w:ascii="Times New Roman" w:hAnsi="Times New Roman"/>
          <w:sz w:val="20"/>
          <w:szCs w:val="20"/>
        </w:rPr>
        <w:t>b</w:t>
      </w:r>
      <w:r w:rsidR="00E40D60" w:rsidRPr="00A44B42">
        <w:rPr>
          <w:rFonts w:ascii="Times New Roman" w:hAnsi="Times New Roman"/>
          <w:sz w:val="20"/>
          <w:szCs w:val="20"/>
        </w:rPr>
        <w:t>azą konkurencyjności zostaną odrzucone i nie będę podlegały ocenie</w:t>
      </w:r>
      <w:r w:rsidR="001F2287">
        <w:rPr>
          <w:rFonts w:ascii="Times New Roman" w:hAnsi="Times New Roman"/>
          <w:sz w:val="20"/>
          <w:szCs w:val="20"/>
        </w:rPr>
        <w:t>.</w:t>
      </w:r>
    </w:p>
    <w:p w14:paraId="056023B8" w14:textId="77777777" w:rsidR="00E40D60" w:rsidRPr="00350D4D" w:rsidRDefault="00E40D60" w:rsidP="00E40D60">
      <w:pPr>
        <w:numPr>
          <w:ilvl w:val="0"/>
          <w:numId w:val="10"/>
        </w:numPr>
        <w:spacing w:after="0" w:line="264" w:lineRule="auto"/>
        <w:ind w:left="426"/>
        <w:contextualSpacing/>
        <w:jc w:val="both"/>
        <w:rPr>
          <w:rFonts w:ascii="Times New Roman" w:hAnsi="Times New Roman"/>
          <w:color w:val="FF0000"/>
          <w:sz w:val="20"/>
          <w:szCs w:val="20"/>
        </w:rPr>
      </w:pPr>
      <w:r w:rsidRPr="00350D4D">
        <w:rPr>
          <w:rFonts w:ascii="Times New Roman" w:hAnsi="Times New Roman"/>
          <w:sz w:val="20"/>
          <w:szCs w:val="20"/>
        </w:rPr>
        <w:t>Osoba do kontaktu z Wykonawcami:</w:t>
      </w:r>
      <w:r>
        <w:rPr>
          <w:rFonts w:ascii="Times New Roman" w:hAnsi="Times New Roman"/>
          <w:sz w:val="20"/>
          <w:szCs w:val="20"/>
        </w:rPr>
        <w:t xml:space="preserve"> Józef Brodowski, </w:t>
      </w:r>
      <w:hyperlink r:id="rId9" w:history="1">
        <w:r w:rsidRPr="00CC46AA">
          <w:rPr>
            <w:rStyle w:val="Hipercze"/>
            <w:rFonts w:ascii="Times New Roman" w:hAnsi="Times New Roman"/>
            <w:sz w:val="20"/>
            <w:szCs w:val="20"/>
          </w:rPr>
          <w:t>joze.brodowski@gmail.com</w:t>
        </w:r>
      </w:hyperlink>
      <w:r>
        <w:rPr>
          <w:rFonts w:ascii="Times New Roman" w:hAnsi="Times New Roman"/>
          <w:sz w:val="20"/>
          <w:szCs w:val="20"/>
        </w:rPr>
        <w:t xml:space="preserve"> , nr tel. 601 297 998.</w:t>
      </w:r>
    </w:p>
    <w:p w14:paraId="5447003E" w14:textId="77777777" w:rsidR="00E40D60" w:rsidRDefault="00E40D60" w:rsidP="00E40D60">
      <w:pPr>
        <w:numPr>
          <w:ilvl w:val="0"/>
          <w:numId w:val="10"/>
        </w:numPr>
        <w:spacing w:after="0" w:line="264" w:lineRule="auto"/>
        <w:ind w:left="426"/>
        <w:contextualSpacing/>
        <w:jc w:val="both"/>
        <w:rPr>
          <w:rFonts w:ascii="Times New Roman" w:hAnsi="Times New Roman"/>
          <w:sz w:val="20"/>
          <w:szCs w:val="20"/>
        </w:rPr>
      </w:pPr>
      <w:r w:rsidRPr="00350D4D">
        <w:rPr>
          <w:rFonts w:ascii="Times New Roman" w:hAnsi="Times New Roman"/>
          <w:sz w:val="20"/>
          <w:szCs w:val="20"/>
        </w:rPr>
        <w:t>W toku badania i oceny ofert Zamawiający może żądać od Wykonawców wyjaśnień dotyczących treści złożonych ofert</w:t>
      </w:r>
      <w:r>
        <w:rPr>
          <w:rFonts w:ascii="Times New Roman" w:hAnsi="Times New Roman"/>
          <w:sz w:val="20"/>
          <w:szCs w:val="20"/>
        </w:rPr>
        <w:t>.</w:t>
      </w:r>
    </w:p>
    <w:p w14:paraId="517F1DFE" w14:textId="07C96CB7" w:rsidR="00E40D60" w:rsidRPr="00972DAF" w:rsidRDefault="00E40D60" w:rsidP="002C6F65">
      <w:pPr>
        <w:numPr>
          <w:ilvl w:val="0"/>
          <w:numId w:val="10"/>
        </w:numPr>
        <w:spacing w:after="200" w:line="276" w:lineRule="auto"/>
        <w:ind w:left="425" w:hanging="357"/>
        <w:contextualSpacing/>
        <w:jc w:val="both"/>
        <w:rPr>
          <w:rFonts w:ascii="Times New Roman" w:hAnsi="Times New Roman"/>
          <w:color w:val="FF0000"/>
          <w:sz w:val="20"/>
          <w:szCs w:val="20"/>
        </w:rPr>
      </w:pPr>
      <w:r w:rsidRPr="00972DAF">
        <w:rPr>
          <w:rFonts w:ascii="Times New Roman" w:hAnsi="Times New Roman"/>
          <w:sz w:val="20"/>
          <w:szCs w:val="20"/>
        </w:rPr>
        <w:t xml:space="preserve">Wykonawcy są uprawnieni do składania pytań/żądania wyjaśnień co do treści Zapytania ofertowego przez stronę </w:t>
      </w:r>
      <w:hyperlink r:id="rId10" w:history="1">
        <w:r w:rsidRPr="00972DAF">
          <w:rPr>
            <w:rStyle w:val="Hipercze"/>
            <w:rFonts w:ascii="Times New Roman" w:hAnsi="Times New Roman"/>
            <w:sz w:val="20"/>
            <w:szCs w:val="20"/>
          </w:rPr>
          <w:t>https://bazakonkurencyjnosci.funduszeeuropejskie.gov.pl</w:t>
        </w:r>
      </w:hyperlink>
      <w:r w:rsidRPr="00972DAF">
        <w:rPr>
          <w:rFonts w:ascii="Times New Roman" w:hAnsi="Times New Roman"/>
          <w:sz w:val="20"/>
          <w:szCs w:val="20"/>
        </w:rPr>
        <w:t>. Zamawiający udzieli odpowiedzi na pytania potencjalnych Wykonawców pod warunkiem, że wpłyną do Zamawiającego najpóźniej na 5 dni kalendarzowych przed upływem terminu składania ofert</w:t>
      </w:r>
      <w:r w:rsidRPr="00A44B42">
        <w:rPr>
          <w:rFonts w:ascii="Times New Roman" w:hAnsi="Times New Roman"/>
          <w:sz w:val="20"/>
          <w:szCs w:val="20"/>
        </w:rPr>
        <w:t xml:space="preserve">. Wszelkie pytania muszą być kierowane wyłącznie za pośrednictwem </w:t>
      </w:r>
      <w:r w:rsidR="00972DAF" w:rsidRPr="00A44B42">
        <w:rPr>
          <w:rFonts w:ascii="Times New Roman" w:hAnsi="Times New Roman"/>
          <w:sz w:val="20"/>
          <w:szCs w:val="20"/>
        </w:rPr>
        <w:t xml:space="preserve">portalu </w:t>
      </w:r>
      <w:r w:rsidRPr="00A44B42">
        <w:rPr>
          <w:rFonts w:ascii="Times New Roman" w:hAnsi="Times New Roman"/>
          <w:sz w:val="20"/>
          <w:szCs w:val="20"/>
        </w:rPr>
        <w:t xml:space="preserve">Bazy Konkurencyjności. Zamawiający nie będzie udzielał wyjaśnień i odpowiedzi w zakresie prowadzonego postępowania ofertowego na pytania które wpłyną innym kanałem korespondencji niż Baza Konkurencyjności.  </w:t>
      </w:r>
    </w:p>
    <w:tbl>
      <w:tblPr>
        <w:tblW w:w="4954"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45" w:type="dxa"/>
          <w:left w:w="45" w:type="dxa"/>
          <w:bottom w:w="45" w:type="dxa"/>
          <w:right w:w="45" w:type="dxa"/>
        </w:tblCellMar>
        <w:tblLook w:val="04A0" w:firstRow="1" w:lastRow="0" w:firstColumn="1" w:lastColumn="0" w:noHBand="0" w:noVBand="1"/>
      </w:tblPr>
      <w:tblGrid>
        <w:gridCol w:w="8979"/>
      </w:tblGrid>
      <w:tr w:rsidR="00E40D60" w:rsidRPr="00350D4D" w14:paraId="0C6CE346" w14:textId="77777777" w:rsidTr="001E28B3">
        <w:trPr>
          <w:trHeight w:val="365"/>
          <w:tblCellSpacing w:w="15" w:type="dxa"/>
        </w:trPr>
        <w:tc>
          <w:tcPr>
            <w:tcW w:w="4967" w:type="pct"/>
            <w:shd w:val="clear" w:color="auto" w:fill="D9D9D9"/>
          </w:tcPr>
          <w:p w14:paraId="03F5EC0A" w14:textId="77777777" w:rsidR="00E40D60" w:rsidRPr="00350D4D" w:rsidRDefault="00E40D60" w:rsidP="001E28B3">
            <w:pPr>
              <w:pStyle w:val="Jasnasiatkaakcent31"/>
              <w:numPr>
                <w:ilvl w:val="0"/>
                <w:numId w:val="3"/>
              </w:numPr>
              <w:spacing w:after="0" w:line="264" w:lineRule="auto"/>
              <w:ind w:left="284" w:hanging="284"/>
              <w:jc w:val="both"/>
              <w:rPr>
                <w:rFonts w:ascii="Times New Roman" w:hAnsi="Times New Roman"/>
                <w:b/>
                <w:bCs/>
                <w:sz w:val="20"/>
                <w:szCs w:val="20"/>
              </w:rPr>
            </w:pPr>
            <w:r w:rsidRPr="00350D4D">
              <w:rPr>
                <w:rFonts w:ascii="Times New Roman" w:hAnsi="Times New Roman"/>
                <w:b/>
                <w:bCs/>
                <w:sz w:val="20"/>
                <w:szCs w:val="20"/>
              </w:rPr>
              <w:lastRenderedPageBreak/>
              <w:t>Dopuszczalne istotne zmiany postanowień umowy</w:t>
            </w:r>
          </w:p>
        </w:tc>
      </w:tr>
    </w:tbl>
    <w:p w14:paraId="4857AB47" w14:textId="77777777" w:rsidR="00E40D60" w:rsidRPr="00E72A8B" w:rsidRDefault="00E40D60" w:rsidP="00E40D60">
      <w:pPr>
        <w:pStyle w:val="redniasiatka1akcent21"/>
        <w:numPr>
          <w:ilvl w:val="0"/>
          <w:numId w:val="22"/>
        </w:numPr>
        <w:tabs>
          <w:tab w:val="clear" w:pos="0"/>
          <w:tab w:val="num" w:pos="-360"/>
        </w:tabs>
        <w:ind w:left="360"/>
        <w:rPr>
          <w:rFonts w:ascii="Times New Roman" w:hAnsi="Times New Roman"/>
          <w:sz w:val="20"/>
          <w:szCs w:val="20"/>
        </w:rPr>
      </w:pPr>
      <w:r w:rsidRPr="00E72A8B">
        <w:rPr>
          <w:rFonts w:ascii="Times New Roman" w:hAnsi="Times New Roman"/>
          <w:sz w:val="20"/>
          <w:szCs w:val="20"/>
        </w:rPr>
        <w:t>Zamawiający dopuszcza możliwość wprowadzania istotnych zmian postanowień zawartej umowy z wybranym Wykonawcą w stosunku do treści oferty, na podstawie której dokonano wyboru Wykonawcy, w szczególności w sytuacjach określonych w Wytycznych w zakresie kwalifikowalności wydatków na lata 2021-2027 (Wytyczne Horyzontalne), a także:</w:t>
      </w:r>
    </w:p>
    <w:p w14:paraId="66529B22" w14:textId="77777777" w:rsidR="00E40D60" w:rsidRPr="00350D4D" w:rsidRDefault="00E40D60" w:rsidP="00E40D60">
      <w:pPr>
        <w:pStyle w:val="redniasiatka1akcent21"/>
        <w:spacing w:after="0" w:line="264" w:lineRule="auto"/>
        <w:ind w:left="284"/>
        <w:jc w:val="both"/>
        <w:rPr>
          <w:rFonts w:ascii="Times New Roman" w:hAnsi="Times New Roman"/>
          <w:sz w:val="20"/>
          <w:szCs w:val="20"/>
        </w:rPr>
      </w:pPr>
    </w:p>
    <w:p w14:paraId="0A16471D" w14:textId="77777777" w:rsidR="00E40D60" w:rsidRPr="00350D4D" w:rsidRDefault="00E40D60" w:rsidP="00E40D60">
      <w:pPr>
        <w:pStyle w:val="redniasiatka1akcent21"/>
        <w:numPr>
          <w:ilvl w:val="1"/>
          <w:numId w:val="14"/>
        </w:numPr>
        <w:spacing w:after="0" w:line="264" w:lineRule="auto"/>
        <w:jc w:val="both"/>
        <w:rPr>
          <w:rFonts w:ascii="Times New Roman" w:hAnsi="Times New Roman"/>
          <w:sz w:val="20"/>
          <w:szCs w:val="20"/>
        </w:rPr>
      </w:pPr>
      <w:r w:rsidRPr="00350D4D">
        <w:rPr>
          <w:rFonts w:ascii="Times New Roman" w:hAnsi="Times New Roman"/>
          <w:sz w:val="20"/>
          <w:szCs w:val="20"/>
        </w:rPr>
        <w:t>Dopuszczalne będą zmiany umowy wynikające w szczególności z:</w:t>
      </w:r>
    </w:p>
    <w:p w14:paraId="13B2DC42" w14:textId="77777777" w:rsidR="00E40D60" w:rsidRPr="00350D4D" w:rsidRDefault="00E40D60" w:rsidP="00E40D60">
      <w:pPr>
        <w:pStyle w:val="redniasiatka1akcent21"/>
        <w:numPr>
          <w:ilvl w:val="0"/>
          <w:numId w:val="13"/>
        </w:numPr>
        <w:spacing w:after="0" w:line="264" w:lineRule="auto"/>
        <w:ind w:left="720"/>
        <w:jc w:val="both"/>
        <w:rPr>
          <w:rFonts w:ascii="Times New Roman" w:hAnsi="Times New Roman"/>
          <w:sz w:val="20"/>
          <w:szCs w:val="20"/>
        </w:rPr>
      </w:pPr>
      <w:r w:rsidRPr="00350D4D">
        <w:rPr>
          <w:rFonts w:ascii="Times New Roman" w:hAnsi="Times New Roman"/>
          <w:sz w:val="20"/>
          <w:szCs w:val="20"/>
        </w:rPr>
        <w:t>zmiany rozporządzeń, przepisów i innych dokumentów, w tym dokumentów programowych i umowy o dofinansowanie, związane z realizacją projektów współfinansowanych ze środków unijnych;</w:t>
      </w:r>
    </w:p>
    <w:p w14:paraId="4FB896B5" w14:textId="77777777" w:rsidR="00E40D60" w:rsidRPr="00350D4D" w:rsidRDefault="00E40D60" w:rsidP="00E40D60">
      <w:pPr>
        <w:pStyle w:val="redniasiatka1akcent21"/>
        <w:numPr>
          <w:ilvl w:val="0"/>
          <w:numId w:val="13"/>
        </w:numPr>
        <w:spacing w:after="0" w:line="264" w:lineRule="auto"/>
        <w:ind w:left="720"/>
        <w:jc w:val="both"/>
        <w:rPr>
          <w:rFonts w:ascii="Times New Roman" w:hAnsi="Times New Roman"/>
          <w:sz w:val="20"/>
          <w:szCs w:val="20"/>
        </w:rPr>
      </w:pPr>
      <w:r w:rsidRPr="00350D4D">
        <w:rPr>
          <w:rFonts w:ascii="Times New Roman" w:hAnsi="Times New Roman"/>
          <w:sz w:val="20"/>
          <w:szCs w:val="20"/>
        </w:rPr>
        <w:t>decyzji instytucji publicznych, w tym Instytucji Pośredniczącej lub Instytucji Zarządzającej Programem Operacyjnym;</w:t>
      </w:r>
    </w:p>
    <w:p w14:paraId="777A8993" w14:textId="77777777" w:rsidR="00E40D60" w:rsidRPr="00350D4D" w:rsidRDefault="00E40D60" w:rsidP="00E40D60">
      <w:pPr>
        <w:pStyle w:val="redniasiatka1akcent21"/>
        <w:numPr>
          <w:ilvl w:val="0"/>
          <w:numId w:val="13"/>
        </w:numPr>
        <w:spacing w:after="0" w:line="264" w:lineRule="auto"/>
        <w:ind w:left="720"/>
        <w:jc w:val="both"/>
        <w:rPr>
          <w:rFonts w:ascii="Times New Roman" w:hAnsi="Times New Roman"/>
          <w:sz w:val="20"/>
          <w:szCs w:val="20"/>
        </w:rPr>
      </w:pPr>
      <w:r w:rsidRPr="00350D4D">
        <w:rPr>
          <w:rFonts w:ascii="Times New Roman" w:hAnsi="Times New Roman"/>
          <w:sz w:val="20"/>
          <w:szCs w:val="20"/>
        </w:rPr>
        <w:t xml:space="preserve">przyczyn zewnętrznych niezależnych od Zamawiającego i/lub Wykonawcy </w:t>
      </w:r>
    </w:p>
    <w:p w14:paraId="32FCB4DB" w14:textId="77777777" w:rsidR="00E40D60" w:rsidRPr="00350D4D" w:rsidRDefault="00E40D60" w:rsidP="00E40D60">
      <w:pPr>
        <w:pStyle w:val="redniasiatka1akcent21"/>
        <w:numPr>
          <w:ilvl w:val="0"/>
          <w:numId w:val="13"/>
        </w:numPr>
        <w:spacing w:after="0" w:line="264" w:lineRule="auto"/>
        <w:ind w:left="720"/>
        <w:jc w:val="both"/>
        <w:rPr>
          <w:rFonts w:ascii="Times New Roman" w:hAnsi="Times New Roman"/>
          <w:sz w:val="20"/>
          <w:szCs w:val="20"/>
        </w:rPr>
      </w:pPr>
      <w:r w:rsidRPr="00350D4D">
        <w:rPr>
          <w:rFonts w:ascii="Times New Roman" w:hAnsi="Times New Roman"/>
          <w:sz w:val="20"/>
          <w:szCs w:val="20"/>
        </w:rPr>
        <w:t>uzasadnionych zmian w zakresie sposobu realizacji przedmiotu zamówienia, w przypadku wystąpienia okoliczności, których Zamawiający i/lub Wykonawca nie mogli przewidzieć na etapie prowadzenia postępowania ofertowego</w:t>
      </w:r>
    </w:p>
    <w:p w14:paraId="23B2F121" w14:textId="77777777" w:rsidR="00E40D60" w:rsidRPr="00350D4D" w:rsidRDefault="00E40D60" w:rsidP="00E40D60">
      <w:pPr>
        <w:pStyle w:val="redniasiatka1akcent21"/>
        <w:spacing w:after="0" w:line="264" w:lineRule="auto"/>
        <w:ind w:left="0"/>
        <w:jc w:val="both"/>
        <w:rPr>
          <w:rFonts w:ascii="Times New Roman" w:hAnsi="Times New Roman"/>
          <w:sz w:val="20"/>
          <w:szCs w:val="20"/>
        </w:rPr>
      </w:pPr>
    </w:p>
    <w:p w14:paraId="22D941FA" w14:textId="77777777" w:rsidR="00E40D60" w:rsidRPr="00350D4D" w:rsidRDefault="00E40D60" w:rsidP="00E40D60">
      <w:pPr>
        <w:pStyle w:val="redniasiatka1akcent21"/>
        <w:numPr>
          <w:ilvl w:val="1"/>
          <w:numId w:val="14"/>
        </w:numPr>
        <w:spacing w:after="0" w:line="264" w:lineRule="auto"/>
        <w:jc w:val="both"/>
        <w:rPr>
          <w:rFonts w:ascii="Times New Roman" w:hAnsi="Times New Roman"/>
          <w:sz w:val="20"/>
          <w:szCs w:val="20"/>
        </w:rPr>
      </w:pPr>
      <w:r w:rsidRPr="00350D4D">
        <w:rPr>
          <w:rFonts w:ascii="Times New Roman" w:hAnsi="Times New Roman"/>
          <w:sz w:val="20"/>
          <w:szCs w:val="20"/>
        </w:rPr>
        <w:t>Zmiany dotyczące terminu realizacji zadania:</w:t>
      </w:r>
    </w:p>
    <w:p w14:paraId="03C4D623" w14:textId="77777777" w:rsidR="00E40D60" w:rsidRPr="00350D4D" w:rsidRDefault="00E40D60" w:rsidP="00E40D60">
      <w:pPr>
        <w:pStyle w:val="redniasiatka1akcent21"/>
        <w:spacing w:after="0" w:line="264" w:lineRule="auto"/>
        <w:jc w:val="both"/>
        <w:rPr>
          <w:rFonts w:ascii="Times New Roman" w:hAnsi="Times New Roman"/>
          <w:sz w:val="20"/>
          <w:szCs w:val="20"/>
        </w:rPr>
      </w:pPr>
    </w:p>
    <w:p w14:paraId="3157A6AD" w14:textId="77777777" w:rsidR="00E40D60" w:rsidRPr="00350D4D" w:rsidRDefault="00E40D60" w:rsidP="00E40D60">
      <w:pPr>
        <w:pStyle w:val="redniasiatka1akcent21"/>
        <w:numPr>
          <w:ilvl w:val="0"/>
          <w:numId w:val="15"/>
        </w:numPr>
        <w:spacing w:after="0" w:line="264" w:lineRule="auto"/>
        <w:rPr>
          <w:rFonts w:ascii="Times New Roman" w:hAnsi="Times New Roman"/>
          <w:sz w:val="20"/>
          <w:szCs w:val="20"/>
        </w:rPr>
      </w:pPr>
      <w:r w:rsidRPr="00350D4D">
        <w:rPr>
          <w:rFonts w:ascii="Times New Roman" w:hAnsi="Times New Roman"/>
          <w:sz w:val="20"/>
          <w:szCs w:val="20"/>
        </w:rPr>
        <w:t>w przypadku wystąpienia siły wyższej tj. zdarzenia nieprzewidywalnego, będącego poza kontrolą stron umowy;</w:t>
      </w:r>
    </w:p>
    <w:p w14:paraId="0AA209E7" w14:textId="77777777" w:rsidR="00E40D60" w:rsidRPr="00350D4D" w:rsidRDefault="00E40D60" w:rsidP="00E40D60">
      <w:pPr>
        <w:pStyle w:val="redniasiatka1akcent21"/>
        <w:spacing w:after="0" w:line="264" w:lineRule="auto"/>
        <w:ind w:left="0"/>
        <w:rPr>
          <w:rFonts w:ascii="Times New Roman" w:hAnsi="Times New Roman"/>
          <w:i/>
          <w:sz w:val="20"/>
          <w:szCs w:val="20"/>
        </w:rPr>
      </w:pPr>
      <w:r w:rsidRPr="00350D4D">
        <w:rPr>
          <w:rFonts w:ascii="Times New Roman" w:hAnsi="Times New Roman"/>
          <w:i/>
          <w:sz w:val="20"/>
          <w:szCs w:val="20"/>
        </w:rPr>
        <w:t>Zmiana terminu określonego w umowie może nastąpić w sytuacji wystąpienia siły wyższej tj. zdarzenia nieprzewidywalnego, będącego poza kontrolą stron umowy. W takim przypadku termin realizacji umowy zostanie wydłużony o czas zdarzenia nieprzewidywalnego.</w:t>
      </w:r>
    </w:p>
    <w:p w14:paraId="0562883C" w14:textId="77777777" w:rsidR="00E40D60" w:rsidRPr="00350D4D" w:rsidRDefault="00E40D60" w:rsidP="00E40D60">
      <w:pPr>
        <w:pStyle w:val="redniasiatka1akcent21"/>
        <w:spacing w:after="0" w:line="264" w:lineRule="auto"/>
        <w:ind w:left="0"/>
        <w:rPr>
          <w:rFonts w:ascii="Times New Roman" w:hAnsi="Times New Roman"/>
          <w:sz w:val="20"/>
          <w:szCs w:val="20"/>
        </w:rPr>
      </w:pPr>
    </w:p>
    <w:p w14:paraId="30112ACF" w14:textId="77777777" w:rsidR="00E40D60" w:rsidRPr="00350D4D" w:rsidRDefault="00E40D60" w:rsidP="00E40D60">
      <w:pPr>
        <w:pStyle w:val="redniasiatka1akcent21"/>
        <w:numPr>
          <w:ilvl w:val="0"/>
          <w:numId w:val="15"/>
        </w:numPr>
        <w:spacing w:after="0" w:line="264" w:lineRule="auto"/>
        <w:rPr>
          <w:rFonts w:ascii="Times New Roman" w:hAnsi="Times New Roman"/>
          <w:sz w:val="20"/>
          <w:szCs w:val="20"/>
        </w:rPr>
      </w:pPr>
      <w:r w:rsidRPr="00350D4D">
        <w:rPr>
          <w:rFonts w:ascii="Times New Roman" w:hAnsi="Times New Roman"/>
          <w:sz w:val="20"/>
          <w:szCs w:val="20"/>
        </w:rPr>
        <w:t>w przypadku wystąpienie stanu nadzwyczajnego (np. stan wyjątkowy, stan wojenny, stan klęski żywiołowej itp.)</w:t>
      </w:r>
    </w:p>
    <w:p w14:paraId="1DA405D7" w14:textId="77777777" w:rsidR="00E40D60" w:rsidRPr="00350D4D" w:rsidRDefault="00E40D60" w:rsidP="00E40D60">
      <w:pPr>
        <w:pStyle w:val="redniasiatka1akcent21"/>
        <w:spacing w:after="0" w:line="264" w:lineRule="auto"/>
        <w:ind w:left="0"/>
        <w:rPr>
          <w:rFonts w:ascii="Times New Roman" w:hAnsi="Times New Roman"/>
          <w:i/>
          <w:sz w:val="20"/>
          <w:szCs w:val="20"/>
        </w:rPr>
      </w:pPr>
      <w:r w:rsidRPr="00350D4D">
        <w:rPr>
          <w:rFonts w:ascii="Times New Roman" w:hAnsi="Times New Roman"/>
          <w:i/>
          <w:sz w:val="20"/>
          <w:szCs w:val="20"/>
        </w:rPr>
        <w:t>Zmiana terminu określonego w umowie może nastąpić w sytuacji, gdy wykonanie przedmiotu umowy w terminie jest niemożliwe z uwagi na wystąpienie w trakcie trwania umowy stanu nadzwyczajnego, uniemożliwiającego dotrzymanie terminu realizacji zamówienia. W takim przypadku termin realizacji umowy zostanie wydłużony o czas trwania stanu nadzwyczajnego.</w:t>
      </w:r>
    </w:p>
    <w:p w14:paraId="3880DD40" w14:textId="77777777" w:rsidR="00E40D60" w:rsidRPr="00350D4D" w:rsidRDefault="00E40D60" w:rsidP="00E40D60">
      <w:pPr>
        <w:pStyle w:val="redniasiatka1akcent21"/>
        <w:spacing w:after="0" w:line="264" w:lineRule="auto"/>
        <w:ind w:left="0"/>
        <w:rPr>
          <w:rFonts w:ascii="Times New Roman" w:hAnsi="Times New Roman"/>
          <w:sz w:val="20"/>
          <w:szCs w:val="20"/>
        </w:rPr>
      </w:pPr>
    </w:p>
    <w:p w14:paraId="42B4B96A" w14:textId="77777777" w:rsidR="00E40D60" w:rsidRPr="00350D4D" w:rsidRDefault="00E40D60" w:rsidP="00E40D60">
      <w:pPr>
        <w:pStyle w:val="redniasiatka1akcent21"/>
        <w:numPr>
          <w:ilvl w:val="0"/>
          <w:numId w:val="15"/>
        </w:numPr>
        <w:spacing w:after="0" w:line="264" w:lineRule="auto"/>
        <w:jc w:val="both"/>
        <w:rPr>
          <w:rFonts w:ascii="Times New Roman" w:hAnsi="Times New Roman"/>
          <w:sz w:val="20"/>
          <w:szCs w:val="20"/>
        </w:rPr>
      </w:pPr>
      <w:r w:rsidRPr="00350D4D">
        <w:rPr>
          <w:rFonts w:ascii="Times New Roman" w:hAnsi="Times New Roman"/>
          <w:sz w:val="20"/>
          <w:szCs w:val="20"/>
        </w:rPr>
        <w:t>w przypadku innych przeszkód  uniemożliwiających zrealizowanie zamówienia, za które nie odpowiada Wykonawca;</w:t>
      </w:r>
    </w:p>
    <w:p w14:paraId="2A39F731" w14:textId="77777777" w:rsidR="00E40D60" w:rsidRPr="00350D4D" w:rsidRDefault="00E40D60" w:rsidP="00E40D60">
      <w:pPr>
        <w:pStyle w:val="redniasiatka1akcent21"/>
        <w:spacing w:after="0" w:line="264" w:lineRule="auto"/>
        <w:ind w:left="0"/>
        <w:jc w:val="both"/>
        <w:rPr>
          <w:rFonts w:ascii="Times New Roman" w:hAnsi="Times New Roman"/>
          <w:i/>
          <w:sz w:val="20"/>
          <w:szCs w:val="20"/>
        </w:rPr>
      </w:pPr>
      <w:r w:rsidRPr="00350D4D">
        <w:rPr>
          <w:rFonts w:ascii="Times New Roman" w:hAnsi="Times New Roman"/>
          <w:i/>
          <w:sz w:val="20"/>
          <w:szCs w:val="20"/>
        </w:rPr>
        <w:t>Zmiana terminu określonego w umowie może nastąpić w sytuacji, gdy wykonanie przedmiotu umowy w terminie jest niemożliwe ze względu na wystąpienie obiektywnych przeszkód uniemożliwiających wykonanie zamówienia, za które nie odpowiada Wykonawca. W przypadku wystąpienia tego typu sytuacji, termin realizacji umowy zostanie wydłużony o czas niezbędny do eliminacji przeszkody, za którą nie odpowiada Wykonawca.</w:t>
      </w:r>
    </w:p>
    <w:p w14:paraId="0CCCEAEB" w14:textId="77777777" w:rsidR="00E40D60" w:rsidRPr="00350D4D" w:rsidRDefault="00E40D60" w:rsidP="00E40D60">
      <w:pPr>
        <w:pStyle w:val="redniasiatka1akcent21"/>
        <w:spacing w:after="0" w:line="264" w:lineRule="auto"/>
        <w:ind w:left="0"/>
        <w:jc w:val="both"/>
        <w:rPr>
          <w:rFonts w:ascii="Times New Roman" w:hAnsi="Times New Roman"/>
          <w:sz w:val="20"/>
          <w:szCs w:val="20"/>
        </w:rPr>
      </w:pPr>
    </w:p>
    <w:p w14:paraId="2C5D043A" w14:textId="77777777" w:rsidR="00E40D60" w:rsidRPr="00350D4D" w:rsidRDefault="00E40D60" w:rsidP="00E40D60">
      <w:pPr>
        <w:pStyle w:val="redniasiatka1akcent21"/>
        <w:numPr>
          <w:ilvl w:val="0"/>
          <w:numId w:val="15"/>
        </w:numPr>
        <w:spacing w:after="0" w:line="264" w:lineRule="auto"/>
        <w:rPr>
          <w:rFonts w:ascii="Times New Roman" w:hAnsi="Times New Roman"/>
          <w:sz w:val="20"/>
          <w:szCs w:val="20"/>
        </w:rPr>
      </w:pPr>
      <w:r w:rsidRPr="00350D4D">
        <w:rPr>
          <w:rFonts w:ascii="Times New Roman" w:hAnsi="Times New Roman"/>
          <w:sz w:val="20"/>
          <w:szCs w:val="20"/>
        </w:rPr>
        <w:t>W przypadku przedłużającej się niniejszej procedury ofertowej i wyboru Wykonawcy;</w:t>
      </w:r>
    </w:p>
    <w:p w14:paraId="0777EA28" w14:textId="77777777" w:rsidR="00E40D60" w:rsidRPr="00350D4D" w:rsidRDefault="00E40D60" w:rsidP="00E40D60">
      <w:pPr>
        <w:pStyle w:val="redniasiatka1akcent21"/>
        <w:spacing w:after="0" w:line="264" w:lineRule="auto"/>
        <w:ind w:left="0"/>
        <w:jc w:val="both"/>
        <w:rPr>
          <w:rFonts w:ascii="Times New Roman" w:hAnsi="Times New Roman"/>
          <w:i/>
          <w:sz w:val="20"/>
          <w:szCs w:val="20"/>
        </w:rPr>
      </w:pPr>
      <w:r w:rsidRPr="00350D4D">
        <w:rPr>
          <w:rFonts w:ascii="Times New Roman" w:hAnsi="Times New Roman"/>
          <w:i/>
          <w:sz w:val="20"/>
          <w:szCs w:val="20"/>
        </w:rPr>
        <w:t>Zmiana terminu określonego w umowie może nastąpić w sytuacji, gdy procedura udzielenia zamówienia ulegnie przedłużeniu ponad pierwotnie planowany czas w wyniku zmiany zapisów zapytania, wydłużenia terminu składania ofert oraz przedłużania się terminu podpisania umowy z Wykonawcą.</w:t>
      </w:r>
    </w:p>
    <w:p w14:paraId="1E5EC624" w14:textId="77777777" w:rsidR="00E40D60" w:rsidRPr="00350D4D" w:rsidRDefault="00E40D60" w:rsidP="00E40D60">
      <w:pPr>
        <w:pStyle w:val="redniasiatka1akcent21"/>
        <w:spacing w:after="0" w:line="264" w:lineRule="auto"/>
        <w:ind w:left="0"/>
        <w:rPr>
          <w:rFonts w:ascii="Times New Roman" w:hAnsi="Times New Roman"/>
          <w:sz w:val="20"/>
          <w:szCs w:val="20"/>
        </w:rPr>
      </w:pPr>
    </w:p>
    <w:p w14:paraId="34E4231A" w14:textId="77777777" w:rsidR="00E40D60" w:rsidRPr="00350D4D" w:rsidRDefault="00E40D60" w:rsidP="00E40D60">
      <w:pPr>
        <w:pStyle w:val="redniasiatka1akcent21"/>
        <w:numPr>
          <w:ilvl w:val="0"/>
          <w:numId w:val="15"/>
        </w:numPr>
        <w:spacing w:after="0" w:line="264" w:lineRule="auto"/>
        <w:jc w:val="both"/>
        <w:rPr>
          <w:rFonts w:ascii="Times New Roman" w:hAnsi="Times New Roman"/>
          <w:sz w:val="20"/>
          <w:szCs w:val="20"/>
        </w:rPr>
      </w:pPr>
      <w:r w:rsidRPr="00350D4D">
        <w:rPr>
          <w:rFonts w:ascii="Times New Roman" w:hAnsi="Times New Roman"/>
          <w:sz w:val="20"/>
          <w:szCs w:val="20"/>
        </w:rPr>
        <w:t>w przypadku konieczności wykonania zamówień dodatkowych, których wykonanie jest niezbędne dla wykonania przedmiotu Umowy;</w:t>
      </w:r>
    </w:p>
    <w:p w14:paraId="2F2375FC" w14:textId="77777777" w:rsidR="00E40D60" w:rsidRPr="00350D4D" w:rsidRDefault="00E40D60" w:rsidP="00E40D60">
      <w:pPr>
        <w:pStyle w:val="redniasiatka1akcent21"/>
        <w:spacing w:after="0" w:line="264" w:lineRule="auto"/>
        <w:ind w:left="0"/>
        <w:jc w:val="both"/>
        <w:rPr>
          <w:rFonts w:ascii="Times New Roman" w:hAnsi="Times New Roman"/>
          <w:i/>
          <w:sz w:val="20"/>
          <w:szCs w:val="20"/>
        </w:rPr>
      </w:pPr>
      <w:r w:rsidRPr="00350D4D">
        <w:rPr>
          <w:rFonts w:ascii="Times New Roman" w:hAnsi="Times New Roman"/>
          <w:i/>
          <w:sz w:val="20"/>
          <w:szCs w:val="20"/>
        </w:rPr>
        <w:t>Zmiana terminu określonego w umowie może nastąpić w sytuacji, gdy wykonanie przedmiotu umowy w terminie jest niemożliwe z uwagi na konieczność wykonania zamówień dodatkowych, których zakup jest niezbędny dla wykonania przedmiotu Umowy.</w:t>
      </w:r>
    </w:p>
    <w:p w14:paraId="7E7220B5" w14:textId="77777777" w:rsidR="00E40D60" w:rsidRPr="00350D4D" w:rsidRDefault="00E40D60" w:rsidP="00E40D60">
      <w:pPr>
        <w:pStyle w:val="redniasiatka1akcent21"/>
        <w:spacing w:after="0" w:line="264" w:lineRule="auto"/>
        <w:ind w:left="0"/>
        <w:rPr>
          <w:rFonts w:ascii="Times New Roman" w:hAnsi="Times New Roman"/>
          <w:sz w:val="20"/>
          <w:szCs w:val="20"/>
        </w:rPr>
      </w:pPr>
    </w:p>
    <w:p w14:paraId="7B5DA9A0" w14:textId="77777777" w:rsidR="00E40D60" w:rsidRPr="00350D4D" w:rsidRDefault="00E40D60" w:rsidP="00E40D60">
      <w:pPr>
        <w:pStyle w:val="redniasiatka1akcent21"/>
        <w:numPr>
          <w:ilvl w:val="0"/>
          <w:numId w:val="15"/>
        </w:numPr>
        <w:spacing w:after="0" w:line="264" w:lineRule="auto"/>
        <w:rPr>
          <w:rFonts w:ascii="Times New Roman" w:hAnsi="Times New Roman"/>
          <w:sz w:val="20"/>
          <w:szCs w:val="20"/>
        </w:rPr>
      </w:pPr>
      <w:r w:rsidRPr="00350D4D">
        <w:rPr>
          <w:rFonts w:ascii="Times New Roman" w:hAnsi="Times New Roman"/>
          <w:sz w:val="20"/>
          <w:szCs w:val="20"/>
        </w:rPr>
        <w:t>W przypadku opóźnień w wypłacie dofinansowania;</w:t>
      </w:r>
    </w:p>
    <w:p w14:paraId="5341524A" w14:textId="77777777" w:rsidR="00E40D60" w:rsidRPr="00350D4D" w:rsidRDefault="00E40D60" w:rsidP="00E40D60">
      <w:pPr>
        <w:pStyle w:val="redniasiatka1akcent21"/>
        <w:spacing w:after="0" w:line="264" w:lineRule="auto"/>
        <w:ind w:left="0"/>
        <w:jc w:val="both"/>
        <w:rPr>
          <w:rFonts w:ascii="Times New Roman" w:hAnsi="Times New Roman"/>
          <w:i/>
          <w:sz w:val="20"/>
          <w:szCs w:val="20"/>
        </w:rPr>
      </w:pPr>
      <w:r w:rsidRPr="00350D4D">
        <w:rPr>
          <w:rFonts w:ascii="Times New Roman" w:hAnsi="Times New Roman"/>
          <w:i/>
          <w:sz w:val="20"/>
          <w:szCs w:val="20"/>
        </w:rPr>
        <w:t xml:space="preserve">Zmiana terminu określonego w umowie może nastąpić w sytuacji, wystąpienia opóźnień w wypłacie dofinansowania do projektu przez Instytucję Pośredniczącą i/lub Bank Gospodarstwa Krajowego. W takim </w:t>
      </w:r>
      <w:r w:rsidRPr="00350D4D">
        <w:rPr>
          <w:rFonts w:ascii="Times New Roman" w:hAnsi="Times New Roman"/>
          <w:i/>
          <w:sz w:val="20"/>
          <w:szCs w:val="20"/>
        </w:rPr>
        <w:lastRenderedPageBreak/>
        <w:t>przypadku termin realizacji umowy może zostać wydłużony o czas odpowiadający okresowi od złożenia wniosku o płatność do czasu wypłaty dofinansowania na konto Zamawiającego.</w:t>
      </w:r>
    </w:p>
    <w:p w14:paraId="0BFEC1C5" w14:textId="77777777" w:rsidR="00E40D60" w:rsidRPr="00350D4D" w:rsidRDefault="00E40D60" w:rsidP="00E40D60">
      <w:pPr>
        <w:pStyle w:val="redniasiatka1akcent21"/>
        <w:spacing w:after="0" w:line="264" w:lineRule="auto"/>
        <w:ind w:left="0"/>
        <w:jc w:val="both"/>
        <w:rPr>
          <w:rFonts w:ascii="Times New Roman" w:hAnsi="Times New Roman"/>
          <w:sz w:val="20"/>
          <w:szCs w:val="20"/>
        </w:rPr>
      </w:pPr>
    </w:p>
    <w:p w14:paraId="475C50B9" w14:textId="77777777" w:rsidR="00E40D60" w:rsidRPr="00350D4D" w:rsidRDefault="00E40D60" w:rsidP="00E40D60">
      <w:pPr>
        <w:pStyle w:val="redniasiatka1akcent21"/>
        <w:numPr>
          <w:ilvl w:val="0"/>
          <w:numId w:val="15"/>
        </w:numPr>
        <w:spacing w:after="0" w:line="264" w:lineRule="auto"/>
        <w:jc w:val="both"/>
        <w:rPr>
          <w:rFonts w:ascii="Times New Roman" w:hAnsi="Times New Roman"/>
          <w:sz w:val="20"/>
          <w:szCs w:val="20"/>
        </w:rPr>
      </w:pPr>
      <w:r w:rsidRPr="00350D4D">
        <w:rPr>
          <w:rFonts w:ascii="Times New Roman" w:hAnsi="Times New Roman"/>
          <w:sz w:val="20"/>
          <w:szCs w:val="20"/>
        </w:rPr>
        <w:t>W przypadku konieczności wprowadzenia zmian w projekcie wymagających akceptacji Instytucji Pośredniczącej</w:t>
      </w:r>
    </w:p>
    <w:p w14:paraId="3B919EDA" w14:textId="77777777" w:rsidR="00E40D60" w:rsidRPr="00350D4D" w:rsidRDefault="00E40D60" w:rsidP="00E40D60">
      <w:pPr>
        <w:pStyle w:val="redniasiatka1akcent21"/>
        <w:spacing w:after="0" w:line="264" w:lineRule="auto"/>
        <w:ind w:left="0"/>
        <w:jc w:val="both"/>
        <w:rPr>
          <w:rFonts w:ascii="Times New Roman" w:hAnsi="Times New Roman"/>
          <w:i/>
          <w:sz w:val="20"/>
          <w:szCs w:val="20"/>
        </w:rPr>
      </w:pPr>
      <w:r w:rsidRPr="00350D4D">
        <w:rPr>
          <w:rFonts w:ascii="Times New Roman" w:hAnsi="Times New Roman"/>
          <w:i/>
          <w:sz w:val="20"/>
          <w:szCs w:val="20"/>
        </w:rPr>
        <w:t>Zmiana terminu realizacji określonego w umowie może nastąpić w sytuacji konieczności wprowadzenia zmian do projektu objętego dofinansowaniem. W takim przypadku termin realizacji umowy może zostać wydłużony o czas odpowiadający okresowi od złożenia wniosku o zmianę projektu do czasu akceptacji zmian przez Instytucję Pośredniczącą.</w:t>
      </w:r>
    </w:p>
    <w:p w14:paraId="5C87DC46" w14:textId="77777777" w:rsidR="00E40D60" w:rsidRPr="00350D4D" w:rsidRDefault="00E40D60" w:rsidP="00E40D60">
      <w:pPr>
        <w:pStyle w:val="redniasiatka1akcent21"/>
        <w:spacing w:after="0" w:line="264" w:lineRule="auto"/>
        <w:ind w:left="0"/>
        <w:jc w:val="both"/>
        <w:rPr>
          <w:rFonts w:ascii="Times New Roman" w:hAnsi="Times New Roman"/>
          <w:sz w:val="20"/>
          <w:szCs w:val="20"/>
        </w:rPr>
      </w:pPr>
    </w:p>
    <w:p w14:paraId="631A436B" w14:textId="77777777" w:rsidR="00E40D60" w:rsidRPr="00350D4D" w:rsidRDefault="00E40D60" w:rsidP="00E40D60">
      <w:pPr>
        <w:pStyle w:val="redniasiatka1akcent21"/>
        <w:numPr>
          <w:ilvl w:val="0"/>
          <w:numId w:val="15"/>
        </w:numPr>
        <w:spacing w:after="0" w:line="264" w:lineRule="auto"/>
        <w:jc w:val="both"/>
        <w:rPr>
          <w:rFonts w:ascii="Times New Roman" w:hAnsi="Times New Roman"/>
          <w:sz w:val="20"/>
          <w:szCs w:val="20"/>
        </w:rPr>
      </w:pPr>
      <w:r w:rsidRPr="00350D4D">
        <w:rPr>
          <w:rFonts w:ascii="Times New Roman" w:hAnsi="Times New Roman"/>
          <w:sz w:val="20"/>
          <w:szCs w:val="20"/>
        </w:rPr>
        <w:t>Zamawiający dopuszcza możliwość zmiany terminu realizacji z przyczyn niezależnych od Wykonawcy, będących następstwem okoliczności leżących po stronie Zamawiającego, w szczególności opóźnienia w przygotowaniu miejsca dostawy, odbiorze, opóźnienia w podejmowaniu decyzji przez Zamawiającego ważnych z punktu widzenia realizacji zamówienia, opóźnienia w terminowym regulowaniu płatności przez Zamawiającego itp.</w:t>
      </w:r>
    </w:p>
    <w:p w14:paraId="01993F7C" w14:textId="77777777" w:rsidR="00E40D60" w:rsidRPr="00350D4D" w:rsidRDefault="00E40D60" w:rsidP="00E40D60">
      <w:pPr>
        <w:pStyle w:val="redniasiatka1akcent21"/>
        <w:spacing w:after="0" w:line="264" w:lineRule="auto"/>
        <w:ind w:left="0"/>
        <w:jc w:val="both"/>
        <w:rPr>
          <w:rFonts w:ascii="Times New Roman" w:hAnsi="Times New Roman"/>
          <w:i/>
          <w:sz w:val="20"/>
          <w:szCs w:val="20"/>
        </w:rPr>
      </w:pPr>
      <w:r w:rsidRPr="00350D4D">
        <w:rPr>
          <w:rFonts w:ascii="Times New Roman" w:hAnsi="Times New Roman"/>
          <w:i/>
          <w:sz w:val="20"/>
          <w:szCs w:val="20"/>
        </w:rPr>
        <w:t>Zmiana terminu realizacji określonego w umowie może nastąpić w sytuacji niezależnej od Wykonawcy, będącej następstwem okoliczności leżących po stronie Zamawiającego.  W takim przypadku termin realizacji umowy może zostać wydłużony o czas opóźnienia spowodowanego przez Zamawiającego.</w:t>
      </w:r>
    </w:p>
    <w:p w14:paraId="6F2522D4" w14:textId="77777777" w:rsidR="00E40D60" w:rsidRPr="00350D4D" w:rsidRDefault="00E40D60" w:rsidP="00E40D60">
      <w:pPr>
        <w:pStyle w:val="redniasiatka1akcent21"/>
        <w:spacing w:after="0" w:line="264" w:lineRule="auto"/>
        <w:ind w:left="0"/>
        <w:jc w:val="both"/>
        <w:rPr>
          <w:rFonts w:ascii="Times New Roman" w:hAnsi="Times New Roman"/>
          <w:sz w:val="20"/>
          <w:szCs w:val="20"/>
        </w:rPr>
      </w:pPr>
    </w:p>
    <w:p w14:paraId="7EB6145A" w14:textId="77777777" w:rsidR="00E40D60" w:rsidRPr="00350D4D" w:rsidRDefault="00E40D60" w:rsidP="00E40D60">
      <w:pPr>
        <w:pStyle w:val="redniasiatka1akcent21"/>
        <w:numPr>
          <w:ilvl w:val="0"/>
          <w:numId w:val="15"/>
        </w:numPr>
        <w:spacing w:after="0" w:line="264" w:lineRule="auto"/>
        <w:jc w:val="both"/>
        <w:rPr>
          <w:rFonts w:ascii="Times New Roman" w:hAnsi="Times New Roman"/>
          <w:sz w:val="20"/>
          <w:szCs w:val="20"/>
        </w:rPr>
      </w:pPr>
      <w:r w:rsidRPr="00350D4D">
        <w:rPr>
          <w:rFonts w:ascii="Times New Roman" w:hAnsi="Times New Roman"/>
          <w:sz w:val="20"/>
          <w:szCs w:val="20"/>
        </w:rPr>
        <w:t xml:space="preserve">Zamawiający przewiduje możliwość zmiany umowy w zakresie terminów realizacji lub odbioru przedmiotu zamówienia jeśli wynikać to będzie z przerw w realizacji lub odbioru przedmiotu zamówienia, powstałych w wyniku ewentualnych prac budowlanych prowadzonych w budynkach gdzie przedmiot zamówienia ma być dostarczony. </w:t>
      </w:r>
    </w:p>
    <w:p w14:paraId="2A37B74F" w14:textId="77777777" w:rsidR="00E40D60" w:rsidRPr="00350D4D" w:rsidRDefault="00E40D60" w:rsidP="00E40D60">
      <w:pPr>
        <w:pStyle w:val="redniasiatka1akcent21"/>
        <w:spacing w:after="0" w:line="264" w:lineRule="auto"/>
        <w:ind w:left="0"/>
        <w:jc w:val="both"/>
        <w:rPr>
          <w:rFonts w:ascii="Times New Roman" w:hAnsi="Times New Roman"/>
          <w:i/>
          <w:sz w:val="20"/>
          <w:szCs w:val="20"/>
        </w:rPr>
      </w:pPr>
      <w:r w:rsidRPr="00350D4D">
        <w:rPr>
          <w:rFonts w:ascii="Times New Roman" w:hAnsi="Times New Roman"/>
          <w:i/>
          <w:sz w:val="20"/>
          <w:szCs w:val="20"/>
        </w:rPr>
        <w:t>W przypadku zaistnienia ww. okoliczności termin zostanie przedłużony lub skrócony o czas niezbędny do zrealizowania przedmiotu zamówienia, co zostanie ustalone za porozumieniem obu stron umowy, w oparciu o ww. okoliczności</w:t>
      </w:r>
    </w:p>
    <w:p w14:paraId="6B6CBD53" w14:textId="77777777" w:rsidR="00E40D60" w:rsidRPr="0011137E" w:rsidRDefault="00E40D60" w:rsidP="00E40D60">
      <w:pPr>
        <w:pStyle w:val="redniasiatka1akcent21"/>
        <w:numPr>
          <w:ilvl w:val="0"/>
          <w:numId w:val="15"/>
        </w:numPr>
        <w:spacing w:after="0" w:line="264" w:lineRule="auto"/>
        <w:jc w:val="both"/>
        <w:rPr>
          <w:rFonts w:ascii="Times New Roman" w:hAnsi="Times New Roman"/>
          <w:sz w:val="20"/>
          <w:szCs w:val="20"/>
        </w:rPr>
      </w:pPr>
      <w:r w:rsidRPr="0011137E">
        <w:rPr>
          <w:rFonts w:ascii="Times New Roman" w:hAnsi="Times New Roman"/>
          <w:sz w:val="20"/>
          <w:szCs w:val="20"/>
        </w:rPr>
        <w:t xml:space="preserve">Zamawiający </w:t>
      </w:r>
      <w:r>
        <w:rPr>
          <w:rFonts w:ascii="Times New Roman" w:hAnsi="Times New Roman"/>
          <w:sz w:val="20"/>
          <w:szCs w:val="20"/>
        </w:rPr>
        <w:t xml:space="preserve">dopuszcza </w:t>
      </w:r>
      <w:r w:rsidRPr="0011137E">
        <w:rPr>
          <w:rFonts w:ascii="Times New Roman" w:hAnsi="Times New Roman"/>
          <w:sz w:val="20"/>
          <w:szCs w:val="20"/>
        </w:rPr>
        <w:t xml:space="preserve">możliwość zmiany okresu realizacji </w:t>
      </w:r>
      <w:r>
        <w:rPr>
          <w:rFonts w:ascii="Times New Roman" w:hAnsi="Times New Roman"/>
          <w:sz w:val="20"/>
          <w:szCs w:val="20"/>
        </w:rPr>
        <w:t>przedmiotu zamówienia</w:t>
      </w:r>
      <w:r w:rsidRPr="0011137E">
        <w:rPr>
          <w:rFonts w:ascii="Times New Roman" w:hAnsi="Times New Roman"/>
          <w:sz w:val="20"/>
          <w:szCs w:val="20"/>
        </w:rPr>
        <w:t xml:space="preserve">, w przypadku wystąpienia innych przyczyn niż wyżej wymienione, jeśli wynikać to będzie z okoliczności o charakterze obiektywnym, których nie można było przewidzieć w chwili składania oferty, w szczególności okoliczności </w:t>
      </w:r>
      <w:r>
        <w:rPr>
          <w:rFonts w:ascii="Times New Roman" w:hAnsi="Times New Roman"/>
          <w:sz w:val="20"/>
          <w:szCs w:val="20"/>
        </w:rPr>
        <w:t>wskazanych</w:t>
      </w:r>
      <w:r w:rsidRPr="0011137E">
        <w:rPr>
          <w:rFonts w:ascii="Times New Roman" w:hAnsi="Times New Roman"/>
          <w:sz w:val="20"/>
          <w:szCs w:val="20"/>
        </w:rPr>
        <w:t xml:space="preserve"> w pkt. 1.4.</w:t>
      </w:r>
    </w:p>
    <w:p w14:paraId="45A80007" w14:textId="77777777" w:rsidR="00E40D60" w:rsidRPr="00350D4D" w:rsidRDefault="00E40D60" w:rsidP="00E40D60">
      <w:pPr>
        <w:pStyle w:val="redniasiatka1akcent21"/>
        <w:spacing w:after="0" w:line="264" w:lineRule="auto"/>
        <w:ind w:left="360"/>
        <w:jc w:val="both"/>
        <w:rPr>
          <w:rFonts w:ascii="Times New Roman" w:hAnsi="Times New Roman"/>
          <w:i/>
          <w:sz w:val="20"/>
          <w:szCs w:val="20"/>
        </w:rPr>
      </w:pPr>
      <w:r w:rsidRPr="00350D4D">
        <w:rPr>
          <w:rFonts w:ascii="Times New Roman" w:hAnsi="Times New Roman"/>
          <w:i/>
          <w:sz w:val="20"/>
          <w:szCs w:val="20"/>
        </w:rPr>
        <w:t>W przypadku zaistnienia ww. okoliczności termin zostanie przedłużony o czas niezbędny do zrealizowania przedmiotu zamówienia, co zostanie ustalone za porozumieniem obu stron umowy, w oparciu o ww. okoliczności</w:t>
      </w:r>
    </w:p>
    <w:p w14:paraId="5915F584" w14:textId="77777777" w:rsidR="00E40D60" w:rsidRPr="0011137E" w:rsidRDefault="00E40D60" w:rsidP="00E40D60">
      <w:pPr>
        <w:pStyle w:val="redniasiatka1akcent21"/>
        <w:spacing w:after="0" w:line="264" w:lineRule="auto"/>
        <w:jc w:val="both"/>
        <w:rPr>
          <w:rFonts w:ascii="Times New Roman" w:hAnsi="Times New Roman"/>
          <w:sz w:val="20"/>
          <w:szCs w:val="20"/>
        </w:rPr>
      </w:pPr>
    </w:p>
    <w:p w14:paraId="3A78B526" w14:textId="77777777" w:rsidR="00E40D60" w:rsidRPr="0011137E" w:rsidRDefault="00E40D60" w:rsidP="00E40D60">
      <w:pPr>
        <w:pStyle w:val="redniasiatka1akcent21"/>
        <w:numPr>
          <w:ilvl w:val="0"/>
          <w:numId w:val="15"/>
        </w:numPr>
        <w:spacing w:after="0" w:line="264" w:lineRule="auto"/>
        <w:jc w:val="both"/>
        <w:rPr>
          <w:rFonts w:ascii="Times New Roman" w:hAnsi="Times New Roman"/>
          <w:sz w:val="20"/>
          <w:szCs w:val="20"/>
        </w:rPr>
      </w:pPr>
      <w:r w:rsidRPr="0011137E">
        <w:rPr>
          <w:rFonts w:ascii="Times New Roman" w:hAnsi="Times New Roman"/>
          <w:sz w:val="20"/>
          <w:szCs w:val="20"/>
        </w:rPr>
        <w:t xml:space="preserve">Dopuszczalne będą zmiany terminu realizacji przedmiotu zamówienia na zgodny wniosek Stron umowy. </w:t>
      </w:r>
    </w:p>
    <w:p w14:paraId="43CA57BC" w14:textId="77777777" w:rsidR="00E40D60" w:rsidRPr="00350D4D" w:rsidRDefault="00E40D60" w:rsidP="00E40D60">
      <w:pPr>
        <w:pStyle w:val="redniasiatka1akcent21"/>
        <w:spacing w:after="0" w:line="264" w:lineRule="auto"/>
        <w:jc w:val="both"/>
        <w:rPr>
          <w:rFonts w:ascii="Times New Roman" w:hAnsi="Times New Roman"/>
          <w:sz w:val="20"/>
          <w:szCs w:val="20"/>
        </w:rPr>
      </w:pPr>
    </w:p>
    <w:p w14:paraId="44949479" w14:textId="77777777" w:rsidR="00E40D60" w:rsidRPr="00350D4D" w:rsidRDefault="00E40D60" w:rsidP="00E40D60">
      <w:pPr>
        <w:pStyle w:val="redniasiatka1akcent21"/>
        <w:numPr>
          <w:ilvl w:val="1"/>
          <w:numId w:val="14"/>
        </w:numPr>
        <w:spacing w:after="0" w:line="264" w:lineRule="auto"/>
        <w:jc w:val="both"/>
        <w:rPr>
          <w:rFonts w:ascii="Times New Roman" w:hAnsi="Times New Roman"/>
          <w:sz w:val="20"/>
          <w:szCs w:val="20"/>
        </w:rPr>
      </w:pPr>
      <w:r w:rsidRPr="00350D4D">
        <w:rPr>
          <w:rFonts w:ascii="Times New Roman" w:hAnsi="Times New Roman"/>
          <w:sz w:val="20"/>
          <w:szCs w:val="20"/>
        </w:rPr>
        <w:t>Zmiany dotyczące wynagrodzenia:</w:t>
      </w:r>
    </w:p>
    <w:p w14:paraId="1310C33F" w14:textId="77777777" w:rsidR="00E40D60" w:rsidRPr="00350D4D" w:rsidRDefault="00E40D60" w:rsidP="00E40D60">
      <w:pPr>
        <w:pStyle w:val="redniasiatka1akcent21"/>
        <w:spacing w:after="0" w:line="264" w:lineRule="auto"/>
        <w:jc w:val="both"/>
        <w:rPr>
          <w:rFonts w:ascii="Times New Roman" w:hAnsi="Times New Roman"/>
          <w:sz w:val="20"/>
          <w:szCs w:val="20"/>
        </w:rPr>
      </w:pPr>
    </w:p>
    <w:p w14:paraId="051F00D6" w14:textId="77777777" w:rsidR="00E40D60" w:rsidRPr="00350D4D" w:rsidRDefault="00E40D60" w:rsidP="00E40D60">
      <w:pPr>
        <w:pStyle w:val="redniasiatka1akcent21"/>
        <w:numPr>
          <w:ilvl w:val="0"/>
          <w:numId w:val="16"/>
        </w:numPr>
        <w:spacing w:after="0" w:line="264" w:lineRule="auto"/>
        <w:jc w:val="both"/>
        <w:rPr>
          <w:rFonts w:ascii="Times New Roman" w:hAnsi="Times New Roman"/>
          <w:sz w:val="20"/>
          <w:szCs w:val="20"/>
        </w:rPr>
      </w:pPr>
      <w:r w:rsidRPr="00350D4D">
        <w:rPr>
          <w:rFonts w:ascii="Times New Roman" w:hAnsi="Times New Roman"/>
          <w:sz w:val="20"/>
          <w:szCs w:val="20"/>
        </w:rPr>
        <w:t>Możliwa jest zmiana wysokości wynagrodzenia w przypadku zmiany stawki podatku od towarów i usług lub innych podatków/opłat mających wpływ na koszt realizacji zamówienia;</w:t>
      </w:r>
    </w:p>
    <w:p w14:paraId="116FC705" w14:textId="77777777" w:rsidR="00E40D60" w:rsidRPr="00350D4D" w:rsidRDefault="00E40D60" w:rsidP="00E40D60">
      <w:pPr>
        <w:pStyle w:val="redniasiatka1akcent21"/>
        <w:spacing w:after="0" w:line="264" w:lineRule="auto"/>
        <w:ind w:left="360"/>
        <w:jc w:val="both"/>
        <w:rPr>
          <w:rFonts w:ascii="Times New Roman" w:hAnsi="Times New Roman"/>
          <w:i/>
          <w:sz w:val="20"/>
          <w:szCs w:val="20"/>
        </w:rPr>
      </w:pPr>
      <w:r w:rsidRPr="00350D4D">
        <w:rPr>
          <w:rFonts w:ascii="Times New Roman" w:hAnsi="Times New Roman"/>
          <w:i/>
          <w:sz w:val="20"/>
          <w:szCs w:val="20"/>
        </w:rPr>
        <w:t>Wartość wynagrodzenia określonego w umowie może ulec zmianie w przypadku zmiany stawki podatku VAT. W takiej sytuacji wynagrodzenie ulegnie zmianie w sposób odpowiedni –  tak aby odpowiadało zaktualizowanej stawce tego podatku dla zakresu objętego umową, który na dzień zmiany stawki podatku nie został jeszcze rozliczony.</w:t>
      </w:r>
    </w:p>
    <w:p w14:paraId="0832C3EA" w14:textId="77777777" w:rsidR="00E40D60" w:rsidRPr="00350D4D" w:rsidRDefault="00E40D60" w:rsidP="00E40D60">
      <w:pPr>
        <w:pStyle w:val="redniasiatka1akcent21"/>
        <w:spacing w:after="0" w:line="264" w:lineRule="auto"/>
        <w:ind w:left="360"/>
        <w:jc w:val="both"/>
        <w:rPr>
          <w:rFonts w:ascii="Times New Roman" w:hAnsi="Times New Roman"/>
          <w:sz w:val="20"/>
          <w:szCs w:val="20"/>
        </w:rPr>
      </w:pPr>
    </w:p>
    <w:p w14:paraId="1E92AB39" w14:textId="77777777" w:rsidR="00E40D60" w:rsidRPr="00350D4D" w:rsidRDefault="00E40D60" w:rsidP="00E40D60">
      <w:pPr>
        <w:pStyle w:val="redniasiatka1akcent21"/>
        <w:numPr>
          <w:ilvl w:val="0"/>
          <w:numId w:val="16"/>
        </w:numPr>
        <w:spacing w:after="0" w:line="264" w:lineRule="auto"/>
        <w:jc w:val="both"/>
        <w:rPr>
          <w:rFonts w:ascii="Times New Roman" w:hAnsi="Times New Roman"/>
          <w:sz w:val="20"/>
          <w:szCs w:val="20"/>
        </w:rPr>
      </w:pPr>
      <w:r w:rsidRPr="00350D4D">
        <w:rPr>
          <w:rFonts w:ascii="Times New Roman" w:hAnsi="Times New Roman"/>
          <w:sz w:val="20"/>
          <w:szCs w:val="20"/>
        </w:rPr>
        <w:t>Jeżeli nastąpi zmiana powszechnie obowiązujących przepisów prawa w zakresie mającym wpływ na realizację przedmiotu zamówienia, w taki sposób, ze realizacja zamówienia na zasadach określonych w umowie, groziłaby nadmierną stratą dla Wykonawcy;</w:t>
      </w:r>
    </w:p>
    <w:p w14:paraId="7BBF5A8F" w14:textId="77777777" w:rsidR="00E40D60" w:rsidRPr="00350D4D" w:rsidRDefault="00E40D60" w:rsidP="00E40D60">
      <w:pPr>
        <w:pStyle w:val="redniasiatka1akcent21"/>
        <w:spacing w:after="0" w:line="264" w:lineRule="auto"/>
        <w:ind w:left="360"/>
        <w:jc w:val="both"/>
        <w:rPr>
          <w:rFonts w:ascii="Times New Roman" w:hAnsi="Times New Roman"/>
          <w:i/>
          <w:sz w:val="20"/>
          <w:szCs w:val="20"/>
        </w:rPr>
      </w:pPr>
      <w:r w:rsidRPr="00350D4D">
        <w:rPr>
          <w:rFonts w:ascii="Times New Roman" w:hAnsi="Times New Roman"/>
          <w:i/>
          <w:sz w:val="20"/>
          <w:szCs w:val="20"/>
        </w:rPr>
        <w:t>Wartość wynagrodzenia określonego w umowie może ulec zmianie w przypadku zmiany powszechnie obowiązujących przepisów prawa w zakresie mającym wpływ na realizację przedmiotu zamówienia, w taki sposób że realizacja zamówienia na zasadach określonych w umowie groziłaby nadmierną stratą dla Wykonawcy.</w:t>
      </w:r>
    </w:p>
    <w:p w14:paraId="77020A45" w14:textId="77777777" w:rsidR="00E40D60" w:rsidRPr="00350D4D" w:rsidRDefault="00E40D60" w:rsidP="00E40D60">
      <w:pPr>
        <w:pStyle w:val="redniasiatka1akcent21"/>
        <w:spacing w:after="0" w:line="264" w:lineRule="auto"/>
        <w:jc w:val="both"/>
        <w:rPr>
          <w:rFonts w:ascii="Times New Roman" w:hAnsi="Times New Roman"/>
          <w:sz w:val="20"/>
          <w:szCs w:val="20"/>
        </w:rPr>
      </w:pPr>
    </w:p>
    <w:p w14:paraId="2450EFAE" w14:textId="77777777" w:rsidR="00E40D60" w:rsidRPr="00350D4D" w:rsidRDefault="00E40D60" w:rsidP="00E40D60">
      <w:pPr>
        <w:pStyle w:val="redniasiatka1akcent21"/>
        <w:numPr>
          <w:ilvl w:val="0"/>
          <w:numId w:val="16"/>
        </w:numPr>
        <w:spacing w:after="0" w:line="264" w:lineRule="auto"/>
        <w:jc w:val="both"/>
        <w:rPr>
          <w:rFonts w:ascii="Times New Roman" w:hAnsi="Times New Roman"/>
          <w:sz w:val="20"/>
          <w:szCs w:val="20"/>
        </w:rPr>
      </w:pPr>
      <w:r w:rsidRPr="00350D4D">
        <w:rPr>
          <w:rFonts w:ascii="Times New Roman" w:hAnsi="Times New Roman"/>
          <w:sz w:val="20"/>
          <w:szCs w:val="20"/>
        </w:rPr>
        <w:lastRenderedPageBreak/>
        <w:t>W przypadku konieczności ograniczenia zakresu rzeczowego przedmiotu umowy przez Zamawiającego ze względu na czynniki, których Zamawiający nie mógł przewidzieć w chwili zawierania umowy;</w:t>
      </w:r>
    </w:p>
    <w:p w14:paraId="5007AE5E" w14:textId="77777777" w:rsidR="00E40D60" w:rsidRPr="00350D4D" w:rsidRDefault="00E40D60" w:rsidP="00E40D60">
      <w:pPr>
        <w:pStyle w:val="redniasiatka1akcent21"/>
        <w:spacing w:after="0" w:line="264" w:lineRule="auto"/>
        <w:ind w:left="360"/>
        <w:jc w:val="both"/>
        <w:rPr>
          <w:rFonts w:ascii="Times New Roman" w:hAnsi="Times New Roman"/>
          <w:i/>
          <w:sz w:val="20"/>
          <w:szCs w:val="20"/>
        </w:rPr>
      </w:pPr>
      <w:r w:rsidRPr="00350D4D">
        <w:rPr>
          <w:rFonts w:ascii="Times New Roman" w:hAnsi="Times New Roman"/>
          <w:i/>
          <w:sz w:val="20"/>
          <w:szCs w:val="20"/>
        </w:rPr>
        <w:t xml:space="preserve">Wartość wynagrodzenia określonego w umowie może ulec zmianie w przypadku ograniczenia zakresu rzeczowego przedmiotu umowy przez Zamawiającego ze względu na czynniki, których zamawiający nie mógł przewidzieć w chwili zawierania umowy, przy czym wynagrodzenie umowne ulegnie obniżeniu o wartość wydatków objętych rezygnacją. </w:t>
      </w:r>
    </w:p>
    <w:p w14:paraId="51B922EA" w14:textId="77777777" w:rsidR="00E40D60" w:rsidRPr="00350D4D" w:rsidRDefault="00E40D60" w:rsidP="00E40D60">
      <w:pPr>
        <w:pStyle w:val="redniasiatka1akcent21"/>
        <w:spacing w:after="0" w:line="264" w:lineRule="auto"/>
        <w:ind w:left="0"/>
        <w:jc w:val="both"/>
        <w:rPr>
          <w:rFonts w:ascii="Times New Roman" w:hAnsi="Times New Roman"/>
          <w:sz w:val="20"/>
          <w:szCs w:val="20"/>
        </w:rPr>
      </w:pPr>
    </w:p>
    <w:p w14:paraId="467D51E2" w14:textId="77777777" w:rsidR="00E40D60" w:rsidRPr="00350D4D" w:rsidRDefault="00E40D60" w:rsidP="00E40D60">
      <w:pPr>
        <w:pStyle w:val="redniasiatka1akcent21"/>
        <w:numPr>
          <w:ilvl w:val="1"/>
          <w:numId w:val="14"/>
        </w:numPr>
        <w:spacing w:after="0" w:line="264" w:lineRule="auto"/>
        <w:jc w:val="both"/>
        <w:rPr>
          <w:rFonts w:ascii="Times New Roman" w:hAnsi="Times New Roman"/>
          <w:sz w:val="20"/>
          <w:szCs w:val="20"/>
        </w:rPr>
      </w:pPr>
      <w:r w:rsidRPr="00350D4D">
        <w:rPr>
          <w:rFonts w:ascii="Times New Roman" w:hAnsi="Times New Roman"/>
          <w:sz w:val="20"/>
          <w:szCs w:val="20"/>
        </w:rPr>
        <w:t xml:space="preserve">Zmiany dotyczące przedmiotu zamówienia, w tym zmiany technologiczne, w szczególności: </w:t>
      </w:r>
    </w:p>
    <w:p w14:paraId="50BB3400" w14:textId="77777777" w:rsidR="00E40D60" w:rsidRPr="00350D4D" w:rsidRDefault="00E40D60" w:rsidP="00E40D60">
      <w:pPr>
        <w:pStyle w:val="redniasiatka1akcent21"/>
        <w:widowControl w:val="0"/>
        <w:numPr>
          <w:ilvl w:val="0"/>
          <w:numId w:val="18"/>
        </w:numPr>
        <w:autoSpaceDE w:val="0"/>
        <w:autoSpaceDN w:val="0"/>
        <w:adjustRightInd w:val="0"/>
        <w:spacing w:after="0" w:line="264" w:lineRule="auto"/>
        <w:ind w:left="709" w:right="-63"/>
        <w:jc w:val="both"/>
        <w:rPr>
          <w:rFonts w:ascii="Times New Roman" w:hAnsi="Times New Roman"/>
          <w:sz w:val="20"/>
          <w:szCs w:val="20"/>
        </w:rPr>
      </w:pPr>
      <w:r w:rsidRPr="00350D4D">
        <w:rPr>
          <w:rFonts w:ascii="Times New Roman" w:hAnsi="Times New Roman"/>
          <w:sz w:val="20"/>
          <w:szCs w:val="20"/>
        </w:rPr>
        <w:t xml:space="preserve">niedostępność na rynku materiałów lub urządzeń wskazanych w ofercie spowodowana zaprzestaniem produkcji lub wycofaniem z rynku tych materiałów lub urządzeń, w takim wypadku materiały i urządzenia te zastąpione będą mogły być jedynie materiałami lub urządzeniami o parametrach nie gorszych, niż wskazane w zapytaniu ofertowym i ofercie; </w:t>
      </w:r>
    </w:p>
    <w:p w14:paraId="38C6C93B" w14:textId="77777777" w:rsidR="00E40D60" w:rsidRPr="00350D4D" w:rsidRDefault="00E40D60" w:rsidP="00E40D60">
      <w:pPr>
        <w:pStyle w:val="redniasiatka1akcent21"/>
        <w:widowControl w:val="0"/>
        <w:numPr>
          <w:ilvl w:val="0"/>
          <w:numId w:val="18"/>
        </w:numPr>
        <w:autoSpaceDE w:val="0"/>
        <w:autoSpaceDN w:val="0"/>
        <w:adjustRightInd w:val="0"/>
        <w:spacing w:after="0" w:line="264" w:lineRule="auto"/>
        <w:ind w:left="709" w:right="-63"/>
        <w:jc w:val="both"/>
        <w:rPr>
          <w:rFonts w:ascii="Times New Roman" w:hAnsi="Times New Roman"/>
          <w:sz w:val="20"/>
          <w:szCs w:val="20"/>
        </w:rPr>
      </w:pPr>
      <w:r w:rsidRPr="00350D4D">
        <w:rPr>
          <w:rFonts w:ascii="Times New Roman" w:hAnsi="Times New Roman"/>
          <w:sz w:val="20"/>
          <w:szCs w:val="20"/>
        </w:rPr>
        <w:t>pojawienie się na rynku, części, materiałów, technologii lub urządzeń nowszej generacji pozwalających na zaoszczędzenie kosztów realizacji przedmiotu zamówienia lub kosztów eksploatacji przedmiotu zamówienia;</w:t>
      </w:r>
    </w:p>
    <w:p w14:paraId="3D229F1F" w14:textId="77777777" w:rsidR="00E40D60" w:rsidRPr="00350D4D" w:rsidRDefault="00E40D60" w:rsidP="00E40D60">
      <w:pPr>
        <w:pStyle w:val="redniasiatka1akcent21"/>
        <w:widowControl w:val="0"/>
        <w:numPr>
          <w:ilvl w:val="0"/>
          <w:numId w:val="18"/>
        </w:numPr>
        <w:autoSpaceDE w:val="0"/>
        <w:autoSpaceDN w:val="0"/>
        <w:adjustRightInd w:val="0"/>
        <w:spacing w:after="0" w:line="264" w:lineRule="auto"/>
        <w:ind w:left="709" w:right="-63"/>
        <w:jc w:val="both"/>
        <w:rPr>
          <w:rFonts w:ascii="Times New Roman" w:hAnsi="Times New Roman"/>
          <w:sz w:val="20"/>
          <w:szCs w:val="20"/>
        </w:rPr>
      </w:pPr>
      <w:r w:rsidRPr="00350D4D">
        <w:rPr>
          <w:rFonts w:ascii="Times New Roman" w:hAnsi="Times New Roman"/>
          <w:sz w:val="20"/>
          <w:szCs w:val="20"/>
        </w:rPr>
        <w:t xml:space="preserve">pojawienie się nowszej technologii wykonania przedmiotu zamówienia pozwalającej na zaoszczędzenie czasu realizacji zamówienia lub jego kosztów, jak również kosztów eksploatacji przedmiotu zamówienia; </w:t>
      </w:r>
    </w:p>
    <w:p w14:paraId="743F350F" w14:textId="77777777" w:rsidR="00E40D60" w:rsidRPr="00350D4D" w:rsidRDefault="00E40D60" w:rsidP="00E40D60">
      <w:pPr>
        <w:pStyle w:val="redniasiatka1akcent21"/>
        <w:widowControl w:val="0"/>
        <w:numPr>
          <w:ilvl w:val="0"/>
          <w:numId w:val="18"/>
        </w:numPr>
        <w:autoSpaceDE w:val="0"/>
        <w:autoSpaceDN w:val="0"/>
        <w:adjustRightInd w:val="0"/>
        <w:spacing w:after="0" w:line="264" w:lineRule="auto"/>
        <w:ind w:left="709" w:right="-63"/>
        <w:jc w:val="both"/>
        <w:rPr>
          <w:rFonts w:ascii="Times New Roman" w:hAnsi="Times New Roman"/>
          <w:sz w:val="20"/>
          <w:szCs w:val="20"/>
        </w:rPr>
      </w:pPr>
      <w:r w:rsidRPr="00350D4D">
        <w:rPr>
          <w:rFonts w:ascii="Times New Roman" w:hAnsi="Times New Roman"/>
          <w:sz w:val="20"/>
          <w:szCs w:val="20"/>
        </w:rPr>
        <w:t xml:space="preserve">konieczność zrealizowania przedmiotu zamówienia przy zastosowaniu innych rozwiązań technicznych/ technologicznych niż wskazane w ofercie w sytuacji, gdyby zastosowanie przewidzianych rozwiązań groziło niewykonaniem lub wadliwym wykonaniem przedmiotu zamówienia; </w:t>
      </w:r>
    </w:p>
    <w:p w14:paraId="37E3879F" w14:textId="77777777" w:rsidR="00E40D60" w:rsidRPr="00350D4D" w:rsidRDefault="00E40D60" w:rsidP="00E40D60">
      <w:pPr>
        <w:pStyle w:val="redniasiatka1akcent21"/>
        <w:widowControl w:val="0"/>
        <w:numPr>
          <w:ilvl w:val="0"/>
          <w:numId w:val="18"/>
        </w:numPr>
        <w:autoSpaceDE w:val="0"/>
        <w:autoSpaceDN w:val="0"/>
        <w:adjustRightInd w:val="0"/>
        <w:spacing w:after="0" w:line="264" w:lineRule="auto"/>
        <w:ind w:left="709" w:right="-63"/>
        <w:jc w:val="both"/>
        <w:rPr>
          <w:rFonts w:ascii="Times New Roman" w:hAnsi="Times New Roman"/>
          <w:sz w:val="20"/>
          <w:szCs w:val="20"/>
        </w:rPr>
      </w:pPr>
      <w:r w:rsidRPr="00350D4D">
        <w:rPr>
          <w:rFonts w:ascii="Times New Roman" w:hAnsi="Times New Roman"/>
          <w:sz w:val="20"/>
          <w:szCs w:val="20"/>
        </w:rPr>
        <w:t xml:space="preserve">konieczność zrealizowania przedmiotu zamówienia przy zastosowaniu innych rozwiązań technicznych, lub materiałowych ze względu na zmiany obowiązującego prawa; </w:t>
      </w:r>
    </w:p>
    <w:p w14:paraId="2ED6AC50" w14:textId="77777777" w:rsidR="00E40D60" w:rsidRDefault="00E40D60" w:rsidP="00E40D60">
      <w:pPr>
        <w:pStyle w:val="redniasiatka1akcent21"/>
        <w:widowControl w:val="0"/>
        <w:numPr>
          <w:ilvl w:val="0"/>
          <w:numId w:val="18"/>
        </w:numPr>
        <w:autoSpaceDE w:val="0"/>
        <w:autoSpaceDN w:val="0"/>
        <w:adjustRightInd w:val="0"/>
        <w:spacing w:after="0" w:line="264" w:lineRule="auto"/>
        <w:ind w:left="709" w:right="-63"/>
        <w:jc w:val="both"/>
        <w:rPr>
          <w:rFonts w:ascii="Times New Roman" w:hAnsi="Times New Roman"/>
          <w:sz w:val="20"/>
          <w:szCs w:val="20"/>
        </w:rPr>
      </w:pPr>
      <w:r w:rsidRPr="00350D4D">
        <w:rPr>
          <w:rFonts w:ascii="Times New Roman" w:hAnsi="Times New Roman"/>
          <w:sz w:val="20"/>
          <w:szCs w:val="20"/>
        </w:rPr>
        <w:t xml:space="preserve">w zakresie zmiany typu/modelu/numeru katalogowego danego towaru, jeżeli nie spowoduje to zmiany przedmiotu umowy; </w:t>
      </w:r>
    </w:p>
    <w:p w14:paraId="7C9D52D3" w14:textId="77777777" w:rsidR="00E40D60" w:rsidRPr="00350D4D" w:rsidRDefault="00E40D60" w:rsidP="00E40D60">
      <w:pPr>
        <w:pStyle w:val="redniasiatka1akcent21"/>
        <w:widowControl w:val="0"/>
        <w:autoSpaceDE w:val="0"/>
        <w:autoSpaceDN w:val="0"/>
        <w:adjustRightInd w:val="0"/>
        <w:spacing w:after="0" w:line="264" w:lineRule="auto"/>
        <w:ind w:left="709" w:right="-63"/>
        <w:jc w:val="both"/>
        <w:rPr>
          <w:rFonts w:ascii="Times New Roman" w:hAnsi="Times New Roman"/>
          <w:sz w:val="20"/>
          <w:szCs w:val="20"/>
        </w:rPr>
      </w:pPr>
    </w:p>
    <w:p w14:paraId="3A7F59B8" w14:textId="77777777" w:rsidR="00E40D60" w:rsidRPr="005B7D06" w:rsidRDefault="00E40D60" w:rsidP="00E40D60">
      <w:pPr>
        <w:pStyle w:val="redniasiatka1akcent21"/>
        <w:numPr>
          <w:ilvl w:val="1"/>
          <w:numId w:val="14"/>
        </w:numPr>
        <w:spacing w:after="0" w:line="264" w:lineRule="auto"/>
        <w:jc w:val="both"/>
        <w:rPr>
          <w:rFonts w:ascii="Times New Roman" w:hAnsi="Times New Roman"/>
          <w:sz w:val="20"/>
          <w:szCs w:val="20"/>
        </w:rPr>
      </w:pPr>
      <w:r w:rsidRPr="00350D4D">
        <w:rPr>
          <w:rFonts w:ascii="Times New Roman" w:hAnsi="Times New Roman"/>
          <w:sz w:val="20"/>
          <w:szCs w:val="20"/>
        </w:rPr>
        <w:t>Pozostałe zmiany umowy:</w:t>
      </w:r>
    </w:p>
    <w:p w14:paraId="42A1C56E" w14:textId="77777777" w:rsidR="00E40D60" w:rsidRPr="00350D4D" w:rsidRDefault="00E40D60" w:rsidP="00E40D60">
      <w:pPr>
        <w:pStyle w:val="redniasiatka1akcent21"/>
        <w:numPr>
          <w:ilvl w:val="0"/>
          <w:numId w:val="17"/>
        </w:numPr>
        <w:spacing w:after="0" w:line="264" w:lineRule="auto"/>
        <w:ind w:left="709"/>
        <w:jc w:val="both"/>
        <w:rPr>
          <w:rFonts w:ascii="Times New Roman" w:hAnsi="Times New Roman"/>
          <w:sz w:val="20"/>
          <w:szCs w:val="20"/>
        </w:rPr>
      </w:pPr>
      <w:r w:rsidRPr="00350D4D">
        <w:rPr>
          <w:rFonts w:ascii="Times New Roman" w:hAnsi="Times New Roman"/>
          <w:sz w:val="20"/>
          <w:szCs w:val="20"/>
        </w:rPr>
        <w:t>Zmiana danych związanych z obsługą administracyjno-organizacyjną umowy</w:t>
      </w:r>
    </w:p>
    <w:p w14:paraId="531FE1C7" w14:textId="77777777" w:rsidR="00E40D60" w:rsidRPr="00350D4D" w:rsidRDefault="00E40D60" w:rsidP="00E40D60">
      <w:pPr>
        <w:pStyle w:val="redniasiatka1akcent21"/>
        <w:numPr>
          <w:ilvl w:val="0"/>
          <w:numId w:val="17"/>
        </w:numPr>
        <w:spacing w:after="0" w:line="264" w:lineRule="auto"/>
        <w:ind w:left="709"/>
        <w:jc w:val="both"/>
        <w:rPr>
          <w:rFonts w:ascii="Times New Roman" w:hAnsi="Times New Roman"/>
          <w:sz w:val="20"/>
          <w:szCs w:val="20"/>
        </w:rPr>
      </w:pPr>
      <w:r w:rsidRPr="00350D4D">
        <w:rPr>
          <w:rFonts w:ascii="Times New Roman" w:hAnsi="Times New Roman"/>
          <w:sz w:val="20"/>
          <w:szCs w:val="20"/>
        </w:rPr>
        <w:t>Zmiana miejsca realizacji zamówienia/dostawy</w:t>
      </w:r>
    </w:p>
    <w:p w14:paraId="092580D0" w14:textId="77777777" w:rsidR="00E40D60" w:rsidRPr="00350D4D" w:rsidRDefault="00E40D60" w:rsidP="00E40D60">
      <w:pPr>
        <w:pStyle w:val="redniasiatka1akcent21"/>
        <w:numPr>
          <w:ilvl w:val="0"/>
          <w:numId w:val="17"/>
        </w:numPr>
        <w:spacing w:after="0" w:line="264" w:lineRule="auto"/>
        <w:ind w:left="709"/>
        <w:jc w:val="both"/>
        <w:rPr>
          <w:rFonts w:ascii="Times New Roman" w:hAnsi="Times New Roman"/>
          <w:sz w:val="20"/>
          <w:szCs w:val="20"/>
        </w:rPr>
      </w:pPr>
      <w:r>
        <w:rPr>
          <w:rFonts w:ascii="Times New Roman" w:hAnsi="Times New Roman"/>
          <w:sz w:val="20"/>
          <w:szCs w:val="20"/>
        </w:rPr>
        <w:t>Zmiana</w:t>
      </w:r>
      <w:r w:rsidRPr="00350D4D">
        <w:rPr>
          <w:rFonts w:ascii="Times New Roman" w:hAnsi="Times New Roman"/>
          <w:sz w:val="20"/>
          <w:szCs w:val="20"/>
        </w:rPr>
        <w:t xml:space="preserve"> warunków i terminów płatności </w:t>
      </w:r>
    </w:p>
    <w:p w14:paraId="7ECB6627" w14:textId="77777777" w:rsidR="00E40D60" w:rsidRPr="00350D4D" w:rsidRDefault="00E40D60" w:rsidP="00E40D60">
      <w:pPr>
        <w:pStyle w:val="redniasiatka1akcent21"/>
        <w:numPr>
          <w:ilvl w:val="0"/>
          <w:numId w:val="17"/>
        </w:numPr>
        <w:spacing w:after="0" w:line="264" w:lineRule="auto"/>
        <w:ind w:left="709"/>
        <w:jc w:val="both"/>
        <w:rPr>
          <w:rFonts w:ascii="Times New Roman" w:hAnsi="Times New Roman"/>
          <w:sz w:val="20"/>
          <w:szCs w:val="20"/>
        </w:rPr>
      </w:pPr>
      <w:r w:rsidRPr="00350D4D">
        <w:rPr>
          <w:rFonts w:ascii="Times New Roman" w:hAnsi="Times New Roman"/>
          <w:sz w:val="20"/>
          <w:szCs w:val="20"/>
        </w:rPr>
        <w:t>W przypadku stwierdzenia rozbieżności lub niejasności w umowie, których nie można usunąć w inny sposób, a zmiana umowy będzie umożliwiać usunięcie rozbieżności i doprecyzowanie umowy w celu jednoznacznej interpretacji jej zapisów przez strony,</w:t>
      </w:r>
    </w:p>
    <w:p w14:paraId="5C1AE804" w14:textId="77777777" w:rsidR="00E40D60" w:rsidRPr="00350D4D" w:rsidRDefault="00E40D60" w:rsidP="00E40D60">
      <w:pPr>
        <w:pStyle w:val="redniasiatka1akcent21"/>
        <w:numPr>
          <w:ilvl w:val="0"/>
          <w:numId w:val="17"/>
        </w:numPr>
        <w:spacing w:after="0" w:line="264" w:lineRule="auto"/>
        <w:ind w:left="709"/>
        <w:jc w:val="both"/>
        <w:rPr>
          <w:rFonts w:ascii="Times New Roman" w:hAnsi="Times New Roman"/>
          <w:sz w:val="20"/>
          <w:szCs w:val="20"/>
        </w:rPr>
      </w:pPr>
      <w:r w:rsidRPr="00350D4D">
        <w:rPr>
          <w:rFonts w:ascii="Times New Roman" w:hAnsi="Times New Roman"/>
          <w:sz w:val="20"/>
          <w:szCs w:val="20"/>
        </w:rPr>
        <w:t>Konieczność wprowadzenia zmian będzie następstwem zmian wprowadzonych w umowach pomiędzy Zamawiających a inną niż Wykonawca stroną, w tym instytucjami nadzorującymi realizację projektu, w ramach którego realizowane jest zamówienie,</w:t>
      </w:r>
    </w:p>
    <w:p w14:paraId="0F43D96B" w14:textId="77777777" w:rsidR="00E40D60" w:rsidRPr="00350D4D" w:rsidRDefault="00E40D60" w:rsidP="00E40D60">
      <w:pPr>
        <w:pStyle w:val="redniasiatka1akcent21"/>
        <w:numPr>
          <w:ilvl w:val="0"/>
          <w:numId w:val="17"/>
        </w:numPr>
        <w:spacing w:after="0" w:line="264" w:lineRule="auto"/>
        <w:ind w:left="709"/>
        <w:jc w:val="both"/>
        <w:rPr>
          <w:rFonts w:ascii="Times New Roman" w:hAnsi="Times New Roman"/>
          <w:sz w:val="20"/>
          <w:szCs w:val="20"/>
        </w:rPr>
      </w:pPr>
      <w:r w:rsidRPr="00350D4D">
        <w:rPr>
          <w:rFonts w:ascii="Times New Roman" w:hAnsi="Times New Roman"/>
          <w:sz w:val="20"/>
          <w:szCs w:val="20"/>
        </w:rPr>
        <w:t>Zmiana strony umowy w sytuacji, gdy w prawa i obowiązki Wykonawcy wstąpi inny pod</w:t>
      </w:r>
      <w:r>
        <w:rPr>
          <w:rFonts w:ascii="Times New Roman" w:hAnsi="Times New Roman"/>
          <w:sz w:val="20"/>
          <w:szCs w:val="20"/>
        </w:rPr>
        <w:t>miot</w:t>
      </w:r>
    </w:p>
    <w:p w14:paraId="38F889EE" w14:textId="77777777" w:rsidR="00E40D60" w:rsidRPr="00312AFF" w:rsidRDefault="00E40D60" w:rsidP="00E40D60">
      <w:pPr>
        <w:pStyle w:val="redniasiatka1akcent21"/>
        <w:numPr>
          <w:ilvl w:val="0"/>
          <w:numId w:val="14"/>
        </w:numPr>
        <w:spacing w:after="0" w:line="264" w:lineRule="auto"/>
        <w:jc w:val="both"/>
        <w:rPr>
          <w:rFonts w:ascii="Times New Roman" w:hAnsi="Times New Roman"/>
          <w:sz w:val="20"/>
          <w:szCs w:val="20"/>
        </w:rPr>
      </w:pPr>
      <w:r w:rsidRPr="00350D4D">
        <w:rPr>
          <w:rFonts w:ascii="Times New Roman" w:hAnsi="Times New Roman"/>
          <w:sz w:val="20"/>
          <w:szCs w:val="20"/>
        </w:rPr>
        <w:t>Wszelkie zmiany i uzupełnienia do umowy zawartej z wybranym Wykonawcą muszą być dokonywane w formie pisemnych aneksów do umowy podpisanych przez obie strony, pod rygorem nieważności.</w:t>
      </w:r>
    </w:p>
    <w:tbl>
      <w:tblPr>
        <w:tblW w:w="4954"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45" w:type="dxa"/>
          <w:left w:w="45" w:type="dxa"/>
          <w:bottom w:w="45" w:type="dxa"/>
          <w:right w:w="45" w:type="dxa"/>
        </w:tblCellMar>
        <w:tblLook w:val="04A0" w:firstRow="1" w:lastRow="0" w:firstColumn="1" w:lastColumn="0" w:noHBand="0" w:noVBand="1"/>
      </w:tblPr>
      <w:tblGrid>
        <w:gridCol w:w="8979"/>
      </w:tblGrid>
      <w:tr w:rsidR="00E40D60" w:rsidRPr="003452A6" w14:paraId="1D796D94" w14:textId="77777777" w:rsidTr="001E28B3">
        <w:trPr>
          <w:trHeight w:val="365"/>
          <w:tblCellSpacing w:w="15" w:type="dxa"/>
        </w:trPr>
        <w:tc>
          <w:tcPr>
            <w:tcW w:w="4967" w:type="pct"/>
            <w:shd w:val="clear" w:color="auto" w:fill="D9D9D9"/>
          </w:tcPr>
          <w:p w14:paraId="31D041CF" w14:textId="77777777" w:rsidR="00E40D60" w:rsidRPr="003452A6" w:rsidRDefault="00E40D60" w:rsidP="001E28B3">
            <w:pPr>
              <w:numPr>
                <w:ilvl w:val="0"/>
                <w:numId w:val="3"/>
              </w:numPr>
              <w:spacing w:after="0" w:line="264" w:lineRule="auto"/>
              <w:ind w:left="284" w:hanging="284"/>
              <w:contextualSpacing/>
              <w:jc w:val="both"/>
              <w:rPr>
                <w:rFonts w:ascii="Times New Roman" w:hAnsi="Times New Roman"/>
                <w:b/>
                <w:bCs/>
                <w:sz w:val="20"/>
                <w:szCs w:val="20"/>
              </w:rPr>
            </w:pPr>
            <w:r w:rsidRPr="003452A6">
              <w:rPr>
                <w:rFonts w:ascii="Times New Roman" w:hAnsi="Times New Roman"/>
                <w:b/>
                <w:bCs/>
                <w:sz w:val="20"/>
                <w:szCs w:val="20"/>
              </w:rPr>
              <w:t>Przetwarzanie danych osobowych</w:t>
            </w:r>
          </w:p>
        </w:tc>
      </w:tr>
    </w:tbl>
    <w:p w14:paraId="566D9643" w14:textId="77777777" w:rsidR="00E40D60" w:rsidRPr="003452A6" w:rsidRDefault="00E40D60" w:rsidP="00E40D60">
      <w:pPr>
        <w:pStyle w:val="Subitemnumbered"/>
        <w:suppressAutoHyphens/>
        <w:spacing w:line="264" w:lineRule="auto"/>
        <w:jc w:val="both"/>
        <w:rPr>
          <w:rFonts w:ascii="Times New Roman" w:hAnsi="Times New Roman"/>
          <w:bCs/>
        </w:rPr>
      </w:pPr>
      <w:r w:rsidRPr="003452A6">
        <w:rPr>
          <w:rFonts w:ascii="Times New Roman" w:hAnsi="Times New Roman"/>
          <w:bCs/>
        </w:rPr>
        <w:t>1.</w:t>
      </w:r>
      <w:r w:rsidRPr="003452A6">
        <w:rPr>
          <w:rFonts w:ascii="Times New Roman" w:hAnsi="Times New Roman"/>
          <w:bCs/>
        </w:rPr>
        <w:tab/>
        <w:t>Oferent wyraża zgodę na gromadzenie i przetwarzanie swoich danych osobowych przez Zamawiającego w zakresie niezbędnym do realizacji niniejszego postępowania ofertowego, zgodnie z Rozporządzeniem Parlamentu Europejskiego i Rady (UE) 2016/679 z dnia 27 kwietnia 2016 r. w sprawie ochrony osób fizycznych w związku z przetwarzaniem danych osobowych i w sprawie swobodnego przepływu takich danych oraz uchylenia dyrektywy 95/46/WE (dalej jako „RODO” lub „Ogólne rozporządzenie o ochronie danych osobowych”). Przetwarzanie powierzonych danych osobowych będzie odbywało się z poszanowaniem przepisów RODO oraz wydanych w związku z nim krajowych przepisów z zakresu ochrony danych osobowych.</w:t>
      </w:r>
    </w:p>
    <w:p w14:paraId="452A7DD4" w14:textId="77777777" w:rsidR="00E40D60" w:rsidRPr="003452A6" w:rsidRDefault="00E40D60" w:rsidP="00E40D60">
      <w:pPr>
        <w:pStyle w:val="Subitemnumbered"/>
        <w:suppressAutoHyphens/>
        <w:spacing w:line="264" w:lineRule="auto"/>
        <w:jc w:val="both"/>
        <w:rPr>
          <w:rFonts w:ascii="Times New Roman" w:hAnsi="Times New Roman"/>
          <w:bCs/>
        </w:rPr>
      </w:pPr>
      <w:r w:rsidRPr="003452A6">
        <w:rPr>
          <w:rFonts w:ascii="Times New Roman" w:hAnsi="Times New Roman"/>
          <w:bCs/>
        </w:rPr>
        <w:t>2.</w:t>
      </w:r>
      <w:r w:rsidRPr="003452A6">
        <w:rPr>
          <w:rFonts w:ascii="Times New Roman" w:hAnsi="Times New Roman"/>
          <w:bCs/>
        </w:rPr>
        <w:tab/>
        <w:t>Zamawiający oświadcza, że jest administratorem danych, o których mowa w niniejszym zapytaniu ofertowym.</w:t>
      </w:r>
    </w:p>
    <w:p w14:paraId="0A2A00AA" w14:textId="77777777" w:rsidR="00E40D60" w:rsidRPr="003452A6" w:rsidRDefault="00E40D60" w:rsidP="00E40D60">
      <w:pPr>
        <w:pStyle w:val="Subitemnumbered"/>
        <w:suppressAutoHyphens/>
        <w:spacing w:line="264" w:lineRule="auto"/>
        <w:jc w:val="both"/>
        <w:rPr>
          <w:rFonts w:ascii="Times New Roman" w:hAnsi="Times New Roman"/>
          <w:bCs/>
        </w:rPr>
      </w:pPr>
      <w:r w:rsidRPr="003452A6">
        <w:rPr>
          <w:rFonts w:ascii="Times New Roman" w:hAnsi="Times New Roman"/>
          <w:bCs/>
        </w:rPr>
        <w:t>3.</w:t>
      </w:r>
      <w:r w:rsidRPr="003452A6">
        <w:rPr>
          <w:rFonts w:ascii="Times New Roman" w:hAnsi="Times New Roman"/>
          <w:bCs/>
        </w:rPr>
        <w:tab/>
        <w:t xml:space="preserve">Zamawiający będzie przetwarzać dane osobowe w zakresie i celu przeprowadzenia postępowania ofertowego oraz realizacji obowiązku prawnego na podstawie art. 6 ust. 1 lit. c  RODO </w:t>
      </w:r>
    </w:p>
    <w:p w14:paraId="08683AA6" w14:textId="77777777" w:rsidR="00E40D60" w:rsidRPr="003452A6" w:rsidRDefault="00E40D60" w:rsidP="00E40D60">
      <w:pPr>
        <w:pStyle w:val="Subitemnumbered"/>
        <w:suppressAutoHyphens/>
        <w:spacing w:line="264" w:lineRule="auto"/>
        <w:jc w:val="both"/>
        <w:rPr>
          <w:rFonts w:ascii="Times New Roman" w:hAnsi="Times New Roman"/>
          <w:bCs/>
        </w:rPr>
      </w:pPr>
      <w:r w:rsidRPr="003452A6">
        <w:rPr>
          <w:rFonts w:ascii="Times New Roman" w:hAnsi="Times New Roman"/>
          <w:bCs/>
        </w:rPr>
        <w:lastRenderedPageBreak/>
        <w:t>4.</w:t>
      </w:r>
      <w:r w:rsidRPr="003452A6">
        <w:rPr>
          <w:rFonts w:ascii="Times New Roman" w:hAnsi="Times New Roman"/>
          <w:bCs/>
        </w:rPr>
        <w:tab/>
        <w:t>Podanie danych osobowych jest warunkiem udziału w niniejszym postępowaniu oraz wymogiem ustawowym do wypełnienia obowiązków wynikających z mocy prawa. Brak podania danych osobowych uniemożliwia udział Oferenta w postępowaniu ofertowym.</w:t>
      </w:r>
    </w:p>
    <w:p w14:paraId="219EB152" w14:textId="77777777" w:rsidR="00E40D60" w:rsidRPr="003452A6" w:rsidRDefault="00E40D60" w:rsidP="00E40D60">
      <w:pPr>
        <w:pStyle w:val="Subitemnumbered"/>
        <w:suppressAutoHyphens/>
        <w:spacing w:line="264" w:lineRule="auto"/>
        <w:jc w:val="both"/>
        <w:rPr>
          <w:rFonts w:ascii="Times New Roman" w:hAnsi="Times New Roman"/>
          <w:bCs/>
          <w:sz w:val="22"/>
          <w:szCs w:val="22"/>
        </w:rPr>
      </w:pPr>
      <w:r w:rsidRPr="003452A6">
        <w:rPr>
          <w:rFonts w:ascii="Times New Roman" w:hAnsi="Times New Roman"/>
          <w:bCs/>
        </w:rPr>
        <w:t>5.</w:t>
      </w:r>
      <w:r w:rsidRPr="003452A6">
        <w:rPr>
          <w:rFonts w:ascii="Times New Roman" w:hAnsi="Times New Roman"/>
          <w:bCs/>
        </w:rPr>
        <w:tab/>
        <w:t>Odbiorcą danych mogą być w szczególności Instytucje Pośredniczące, Instytucje Zarządzające oraz inne instytucje państwowe i unijne, jak również podmioty zaangażowane przez te instytucje w związku z audytem, rozliczeniem i kontrolą projektu unijnego,  Urząd Skarbowy, Bank, Kancelaria Prawna, Poczta Polska, firmy kurierskie. Ponadto dane mogą być przekazywane/ udostępniane dostawcom i podwykonawcom usług tj. informatyk, biuro rachunkowe, firmy doradczo-konsultingowe – takie podmioty przetwarzają dane tylko na podstawie umowy oraz tylko zgodnie z poleceniami.</w:t>
      </w:r>
    </w:p>
    <w:p w14:paraId="60056769" w14:textId="77777777" w:rsidR="00E40D60" w:rsidRPr="003452A6" w:rsidRDefault="00E40D60" w:rsidP="00E40D60">
      <w:pPr>
        <w:pStyle w:val="Subitemnumbered"/>
        <w:suppressAutoHyphens/>
        <w:spacing w:line="264" w:lineRule="auto"/>
        <w:jc w:val="both"/>
        <w:rPr>
          <w:rFonts w:ascii="Times New Roman" w:hAnsi="Times New Roman"/>
          <w:bCs/>
        </w:rPr>
      </w:pPr>
      <w:r>
        <w:rPr>
          <w:rFonts w:ascii="Times New Roman" w:hAnsi="Times New Roman"/>
          <w:bCs/>
        </w:rPr>
        <w:t>6</w:t>
      </w:r>
      <w:r w:rsidRPr="003452A6">
        <w:rPr>
          <w:rFonts w:ascii="Times New Roman" w:hAnsi="Times New Roman"/>
          <w:bCs/>
        </w:rPr>
        <w:t>.</w:t>
      </w:r>
      <w:r w:rsidRPr="003452A6">
        <w:rPr>
          <w:rFonts w:ascii="Times New Roman" w:hAnsi="Times New Roman"/>
          <w:bCs/>
        </w:rPr>
        <w:tab/>
        <w:t>Oferent posiada:</w:t>
      </w:r>
    </w:p>
    <w:p w14:paraId="4A5D1211" w14:textId="77777777" w:rsidR="00E40D60" w:rsidRPr="003452A6" w:rsidRDefault="00E40D60" w:rsidP="00E40D60">
      <w:pPr>
        <w:pStyle w:val="Subitemnumbered"/>
        <w:numPr>
          <w:ilvl w:val="0"/>
          <w:numId w:val="19"/>
        </w:numPr>
        <w:suppressAutoHyphens/>
        <w:spacing w:line="264" w:lineRule="auto"/>
        <w:jc w:val="both"/>
        <w:rPr>
          <w:rFonts w:ascii="Times New Roman" w:hAnsi="Times New Roman"/>
          <w:bCs/>
        </w:rPr>
      </w:pPr>
      <w:r w:rsidRPr="003452A6">
        <w:rPr>
          <w:rFonts w:ascii="Times New Roman" w:hAnsi="Times New Roman"/>
          <w:bCs/>
        </w:rPr>
        <w:t>na podstawie art. 15 RODO prawo dostępu do danych osobowych dotyczących oferenta;</w:t>
      </w:r>
    </w:p>
    <w:p w14:paraId="6F8AF7BB" w14:textId="77777777" w:rsidR="00E40D60" w:rsidRPr="003452A6" w:rsidRDefault="00E40D60" w:rsidP="00E40D60">
      <w:pPr>
        <w:pStyle w:val="Subitemnumbered"/>
        <w:numPr>
          <w:ilvl w:val="0"/>
          <w:numId w:val="19"/>
        </w:numPr>
        <w:suppressAutoHyphens/>
        <w:spacing w:line="264" w:lineRule="auto"/>
        <w:jc w:val="both"/>
        <w:rPr>
          <w:rFonts w:ascii="Times New Roman" w:hAnsi="Times New Roman"/>
          <w:bCs/>
        </w:rPr>
      </w:pPr>
      <w:r w:rsidRPr="003452A6">
        <w:rPr>
          <w:rFonts w:ascii="Times New Roman" w:hAnsi="Times New Roman"/>
          <w:bCs/>
        </w:rPr>
        <w:t>na podstawie art. 16 RODO prawo do sprostowania danych osobowych oferenta;</w:t>
      </w:r>
    </w:p>
    <w:p w14:paraId="414EADCE" w14:textId="77777777" w:rsidR="00E40D60" w:rsidRPr="003452A6" w:rsidRDefault="00E40D60" w:rsidP="00E40D60">
      <w:pPr>
        <w:pStyle w:val="Subitemnumbered"/>
        <w:numPr>
          <w:ilvl w:val="0"/>
          <w:numId w:val="19"/>
        </w:numPr>
        <w:suppressAutoHyphens/>
        <w:spacing w:line="264" w:lineRule="auto"/>
        <w:jc w:val="both"/>
        <w:rPr>
          <w:rFonts w:ascii="Times New Roman" w:hAnsi="Times New Roman"/>
          <w:bCs/>
        </w:rPr>
      </w:pPr>
      <w:r w:rsidRPr="003452A6">
        <w:rPr>
          <w:rFonts w:ascii="Times New Roman" w:hAnsi="Times New Roman"/>
          <w:bCs/>
        </w:rPr>
        <w:t>na podstawie art. 18 RODO prawo żądania od administratora ograniczenia przetwarzania danych osobowych z zastrzeżeniem przypadków, o których mowa w art. 18 ust. 2 RODO</w:t>
      </w:r>
    </w:p>
    <w:p w14:paraId="026E8ED5" w14:textId="77777777" w:rsidR="00E40D60" w:rsidRPr="003452A6" w:rsidRDefault="00E40D60" w:rsidP="00E40D60">
      <w:pPr>
        <w:pStyle w:val="Subitemnumbered"/>
        <w:suppressAutoHyphens/>
        <w:spacing w:line="264" w:lineRule="auto"/>
        <w:jc w:val="both"/>
        <w:rPr>
          <w:rFonts w:ascii="Times New Roman" w:hAnsi="Times New Roman"/>
          <w:bCs/>
        </w:rPr>
      </w:pPr>
      <w:r>
        <w:rPr>
          <w:rFonts w:ascii="Times New Roman" w:hAnsi="Times New Roman"/>
          <w:bCs/>
        </w:rPr>
        <w:t>7</w:t>
      </w:r>
      <w:r w:rsidRPr="003452A6">
        <w:rPr>
          <w:rFonts w:ascii="Times New Roman" w:hAnsi="Times New Roman"/>
          <w:bCs/>
        </w:rPr>
        <w:t>.</w:t>
      </w:r>
      <w:r w:rsidRPr="003452A6">
        <w:rPr>
          <w:rFonts w:ascii="Times New Roman" w:hAnsi="Times New Roman"/>
          <w:bCs/>
        </w:rPr>
        <w:tab/>
        <w:t>W każdej chwili, Oferentowi przysługuje prawo wniesienia skargi do organu nadzorczego (GIODO lub jego prawny następca - Prezes Urzędu Ochrony Danych Osobowych).</w:t>
      </w:r>
    </w:p>
    <w:p w14:paraId="666A306F" w14:textId="77777777" w:rsidR="00E40D60" w:rsidRPr="003452A6" w:rsidRDefault="00E40D60" w:rsidP="00E40D60">
      <w:pPr>
        <w:pStyle w:val="Subitemnumbered"/>
        <w:suppressAutoHyphens/>
        <w:spacing w:line="264" w:lineRule="auto"/>
        <w:jc w:val="both"/>
        <w:rPr>
          <w:rFonts w:ascii="Times New Roman" w:hAnsi="Times New Roman"/>
          <w:bCs/>
        </w:rPr>
      </w:pPr>
      <w:r>
        <w:rPr>
          <w:rFonts w:ascii="Times New Roman" w:hAnsi="Times New Roman"/>
          <w:bCs/>
        </w:rPr>
        <w:t xml:space="preserve">8. </w:t>
      </w:r>
      <w:r w:rsidRPr="003452A6">
        <w:rPr>
          <w:rFonts w:ascii="Times New Roman" w:hAnsi="Times New Roman"/>
          <w:bCs/>
        </w:rPr>
        <w:t>Okres przetwarzania obejmuje okres wykonywania zobowiązań oraz okres przedawnienia roszczeń wynikający z przepisów, oraz okres przechowywania dokumentacji projektowej zgodnie zapisami umowy o dofinansowanie projektu</w:t>
      </w:r>
    </w:p>
    <w:p w14:paraId="12D0EEDE" w14:textId="77777777" w:rsidR="00E40D60" w:rsidRPr="00312AFF" w:rsidRDefault="00E40D60" w:rsidP="00E40D60">
      <w:pPr>
        <w:pStyle w:val="Subitemnumbered"/>
        <w:suppressAutoHyphens/>
        <w:spacing w:line="264" w:lineRule="auto"/>
        <w:jc w:val="both"/>
        <w:rPr>
          <w:rFonts w:ascii="Times New Roman" w:hAnsi="Times New Roman"/>
          <w:bCs/>
        </w:rPr>
      </w:pPr>
      <w:r>
        <w:rPr>
          <w:rFonts w:ascii="Times New Roman" w:hAnsi="Times New Roman"/>
          <w:bCs/>
        </w:rPr>
        <w:t>9</w:t>
      </w:r>
      <w:r w:rsidRPr="003452A6">
        <w:rPr>
          <w:rFonts w:ascii="Times New Roman" w:hAnsi="Times New Roman"/>
          <w:bCs/>
        </w:rPr>
        <w:t>.</w:t>
      </w:r>
      <w:r>
        <w:rPr>
          <w:rFonts w:ascii="Times New Roman" w:hAnsi="Times New Roman"/>
          <w:bCs/>
        </w:rPr>
        <w:t xml:space="preserve"> </w:t>
      </w:r>
      <w:r w:rsidRPr="003452A6">
        <w:rPr>
          <w:rFonts w:ascii="Times New Roman" w:hAnsi="Times New Roman"/>
          <w:bCs/>
        </w:rPr>
        <w:t>W przypadku zawarcia umowy lub zamówienia pomiędzy Oferentem a Zamawiającym, dane podane przez Oferenta będą przetwarzane w celu wykonania takiej umowy lub zamówienia oraz ich rozliczenia.</w:t>
      </w:r>
      <w:r w:rsidRPr="00194B49">
        <w:rPr>
          <w:rFonts w:ascii="Times New Roman" w:hAnsi="Times New Roman"/>
          <w:bCs/>
          <w:i/>
        </w:rPr>
        <w:tab/>
      </w:r>
    </w:p>
    <w:tbl>
      <w:tblPr>
        <w:tblW w:w="4954"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45" w:type="dxa"/>
          <w:left w:w="45" w:type="dxa"/>
          <w:bottom w:w="45" w:type="dxa"/>
          <w:right w:w="45" w:type="dxa"/>
        </w:tblCellMar>
        <w:tblLook w:val="04A0" w:firstRow="1" w:lastRow="0" w:firstColumn="1" w:lastColumn="0" w:noHBand="0" w:noVBand="1"/>
      </w:tblPr>
      <w:tblGrid>
        <w:gridCol w:w="8979"/>
      </w:tblGrid>
      <w:tr w:rsidR="00E40D60" w:rsidRPr="00350D4D" w14:paraId="64E85836" w14:textId="77777777" w:rsidTr="001E28B3">
        <w:trPr>
          <w:trHeight w:val="365"/>
          <w:tblCellSpacing w:w="15" w:type="dxa"/>
        </w:trPr>
        <w:tc>
          <w:tcPr>
            <w:tcW w:w="4967" w:type="pct"/>
            <w:shd w:val="clear" w:color="auto" w:fill="D9D9D9"/>
          </w:tcPr>
          <w:p w14:paraId="74686B46" w14:textId="77777777" w:rsidR="00E40D60" w:rsidRPr="00350D4D" w:rsidRDefault="00E40D60" w:rsidP="001E28B3">
            <w:pPr>
              <w:pStyle w:val="Jasnasiatkaakcent31"/>
              <w:numPr>
                <w:ilvl w:val="0"/>
                <w:numId w:val="3"/>
              </w:numPr>
              <w:spacing w:after="0" w:line="264" w:lineRule="auto"/>
              <w:ind w:left="284" w:hanging="284"/>
              <w:jc w:val="both"/>
              <w:rPr>
                <w:rFonts w:ascii="Times New Roman" w:hAnsi="Times New Roman"/>
                <w:b/>
                <w:bCs/>
                <w:sz w:val="20"/>
                <w:szCs w:val="20"/>
              </w:rPr>
            </w:pPr>
            <w:r w:rsidRPr="00194B49">
              <w:rPr>
                <w:rFonts w:ascii="Times New Roman" w:hAnsi="Times New Roman"/>
                <w:b/>
                <w:bCs/>
                <w:sz w:val="20"/>
                <w:szCs w:val="20"/>
              </w:rPr>
              <w:t xml:space="preserve"> </w:t>
            </w:r>
            <w:r w:rsidRPr="00350D4D">
              <w:rPr>
                <w:rFonts w:ascii="Times New Roman" w:hAnsi="Times New Roman"/>
                <w:b/>
                <w:bCs/>
                <w:sz w:val="20"/>
                <w:szCs w:val="20"/>
              </w:rPr>
              <w:t>Wykaz załączników</w:t>
            </w:r>
          </w:p>
        </w:tc>
      </w:tr>
    </w:tbl>
    <w:p w14:paraId="408CEC27" w14:textId="77777777" w:rsidR="00E40D60" w:rsidRPr="00350D4D" w:rsidRDefault="00E40D60" w:rsidP="00E40D60">
      <w:pPr>
        <w:pStyle w:val="Subitemnumbered"/>
        <w:suppressAutoHyphens/>
        <w:spacing w:line="264" w:lineRule="auto"/>
        <w:ind w:left="0" w:firstLine="0"/>
        <w:jc w:val="both"/>
        <w:rPr>
          <w:rFonts w:ascii="Times New Roman" w:hAnsi="Times New Roman"/>
          <w:bCs/>
        </w:rPr>
      </w:pPr>
    </w:p>
    <w:p w14:paraId="794C7A84" w14:textId="77777777" w:rsidR="00E40D60" w:rsidRPr="00350D4D" w:rsidRDefault="00E40D60" w:rsidP="00E40D60">
      <w:pPr>
        <w:pStyle w:val="Subitemnumbered"/>
        <w:numPr>
          <w:ilvl w:val="0"/>
          <w:numId w:val="11"/>
        </w:numPr>
        <w:suppressAutoHyphens/>
        <w:spacing w:line="264" w:lineRule="auto"/>
        <w:jc w:val="both"/>
        <w:rPr>
          <w:rFonts w:ascii="Times New Roman" w:hAnsi="Times New Roman"/>
          <w:b/>
          <w:bCs/>
        </w:rPr>
      </w:pPr>
      <w:r w:rsidRPr="00350D4D">
        <w:rPr>
          <w:rFonts w:ascii="Times New Roman" w:hAnsi="Times New Roman"/>
          <w:b/>
          <w:bCs/>
        </w:rPr>
        <w:t>Załącznik nr 1</w:t>
      </w:r>
      <w:r w:rsidRPr="00350D4D">
        <w:rPr>
          <w:rFonts w:ascii="Times New Roman" w:hAnsi="Times New Roman"/>
          <w:bCs/>
        </w:rPr>
        <w:t xml:space="preserve"> - Formularz ofertowy; </w:t>
      </w:r>
    </w:p>
    <w:p w14:paraId="06051ECE" w14:textId="77777777" w:rsidR="00E40D60" w:rsidRPr="002C6F65" w:rsidRDefault="00E40D60" w:rsidP="00E40D60">
      <w:pPr>
        <w:pStyle w:val="Subitemnumbered"/>
        <w:numPr>
          <w:ilvl w:val="0"/>
          <w:numId w:val="11"/>
        </w:numPr>
        <w:suppressAutoHyphens/>
        <w:spacing w:line="264" w:lineRule="auto"/>
        <w:jc w:val="both"/>
        <w:rPr>
          <w:rFonts w:ascii="Times New Roman" w:hAnsi="Times New Roman"/>
          <w:b/>
          <w:bCs/>
        </w:rPr>
      </w:pPr>
      <w:r w:rsidRPr="00350D4D">
        <w:rPr>
          <w:rFonts w:ascii="Times New Roman" w:hAnsi="Times New Roman"/>
          <w:b/>
          <w:bCs/>
        </w:rPr>
        <w:t xml:space="preserve">Załącznik nr 2 - </w:t>
      </w:r>
      <w:r w:rsidRPr="00350D4D">
        <w:rPr>
          <w:rFonts w:ascii="Times New Roman" w:hAnsi="Times New Roman"/>
          <w:bCs/>
        </w:rPr>
        <w:t xml:space="preserve">Oświadczenie o braku powiązań osobowych lub kapitałowych pomiędzy Wykonawcą a Zamawiającym. </w:t>
      </w:r>
    </w:p>
    <w:p w14:paraId="504D7586" w14:textId="2FBBDB04" w:rsidR="00424CA8" w:rsidRPr="00424CA8" w:rsidRDefault="00424CA8" w:rsidP="002C6F65">
      <w:pPr>
        <w:pStyle w:val="Subitemnumbered"/>
        <w:numPr>
          <w:ilvl w:val="0"/>
          <w:numId w:val="11"/>
        </w:numPr>
        <w:spacing w:line="23" w:lineRule="atLeast"/>
        <w:textAlignment w:val="baseline"/>
        <w:rPr>
          <w:rFonts w:ascii="Times New Roman" w:hAnsi="Times New Roman"/>
          <w:b/>
          <w:bCs/>
        </w:rPr>
      </w:pPr>
      <w:r>
        <w:rPr>
          <w:rStyle w:val="Domylnaczcionkaakapitu1"/>
          <w:rFonts w:ascii="Times New Roman" w:hAnsi="Times New Roman"/>
          <w:b/>
          <w:bCs/>
        </w:rPr>
        <w:t>Załącznik nr 2a -</w:t>
      </w:r>
      <w:r>
        <w:rPr>
          <w:rStyle w:val="Domylnaczcionkaakapitu1"/>
          <w:rFonts w:ascii="Times New Roman" w:hAnsi="Times New Roman"/>
          <w:bCs/>
        </w:rPr>
        <w:t xml:space="preserve"> Oświadczenie o braku zaległości w </w:t>
      </w:r>
      <w:r>
        <w:rPr>
          <w:rStyle w:val="Domylnaczcionkaakapitu1"/>
          <w:rFonts w:ascii="Times New Roman" w:hAnsi="Times New Roman"/>
          <w:color w:val="000000"/>
        </w:rPr>
        <w:t>podatkach, opłatach oraz składkach na ubezpieczenia społeczne lub zdrowotne.</w:t>
      </w:r>
    </w:p>
    <w:p w14:paraId="0D7B7A43" w14:textId="77777777" w:rsidR="00E40D60" w:rsidRDefault="00E40D60" w:rsidP="00E40D60">
      <w:pPr>
        <w:pStyle w:val="Subitemnumbered"/>
        <w:numPr>
          <w:ilvl w:val="0"/>
          <w:numId w:val="11"/>
        </w:numPr>
        <w:suppressAutoHyphens/>
        <w:spacing w:line="264" w:lineRule="auto"/>
        <w:jc w:val="both"/>
        <w:rPr>
          <w:rFonts w:ascii="Times New Roman" w:hAnsi="Times New Roman"/>
          <w:bCs/>
        </w:rPr>
      </w:pPr>
      <w:r w:rsidRPr="007A17D7">
        <w:rPr>
          <w:rFonts w:ascii="Times New Roman" w:hAnsi="Times New Roman"/>
          <w:b/>
          <w:bCs/>
        </w:rPr>
        <w:t xml:space="preserve">Załącznik nr 3 – </w:t>
      </w:r>
      <w:r w:rsidRPr="007A17D7">
        <w:rPr>
          <w:rFonts w:ascii="Times New Roman" w:hAnsi="Times New Roman"/>
          <w:bCs/>
        </w:rPr>
        <w:t>Oświadczenie od wykonawcy w zakresie wypełnienia obowiązków informacyjnych przewidzianych w art. 13 lub art. 14 RODO</w:t>
      </w:r>
    </w:p>
    <w:p w14:paraId="7080CC59" w14:textId="7CAB0F5C" w:rsidR="00840125" w:rsidRDefault="00840125" w:rsidP="00E40D60">
      <w:pPr>
        <w:pStyle w:val="Subitemnumbered"/>
        <w:numPr>
          <w:ilvl w:val="0"/>
          <w:numId w:val="11"/>
        </w:numPr>
        <w:suppressAutoHyphens/>
        <w:spacing w:line="264" w:lineRule="auto"/>
        <w:jc w:val="both"/>
        <w:rPr>
          <w:rFonts w:ascii="Times New Roman" w:hAnsi="Times New Roman"/>
          <w:bCs/>
        </w:rPr>
      </w:pPr>
      <w:bookmarkStart w:id="7" w:name="_Hlk194496057"/>
      <w:r>
        <w:rPr>
          <w:rFonts w:ascii="Times New Roman" w:hAnsi="Times New Roman"/>
          <w:b/>
          <w:bCs/>
        </w:rPr>
        <w:t>Załącznik nr 4 -</w:t>
      </w:r>
      <w:r>
        <w:rPr>
          <w:rFonts w:ascii="Times New Roman" w:hAnsi="Times New Roman"/>
          <w:bCs/>
        </w:rPr>
        <w:t xml:space="preserve"> </w:t>
      </w:r>
      <w:bookmarkEnd w:id="7"/>
      <w:r w:rsidR="00055F2C" w:rsidRPr="00055F2C">
        <w:rPr>
          <w:rFonts w:ascii="Times New Roman" w:hAnsi="Times New Roman"/>
          <w:bCs/>
        </w:rPr>
        <w:t>Oświadczenie dotyczące braku objęcia sankcjami w związku z agresją Rosji na Ukrainę</w:t>
      </w:r>
    </w:p>
    <w:p w14:paraId="486FAF61" w14:textId="77777777" w:rsidR="007D7A4D" w:rsidRDefault="007D7A4D" w:rsidP="007D7A4D">
      <w:pPr>
        <w:pStyle w:val="Subitemnumbered"/>
        <w:suppressAutoHyphens/>
        <w:spacing w:line="264" w:lineRule="auto"/>
        <w:jc w:val="both"/>
        <w:rPr>
          <w:rFonts w:ascii="Times New Roman" w:hAnsi="Times New Roman"/>
          <w:bCs/>
        </w:rPr>
      </w:pPr>
    </w:p>
    <w:p w14:paraId="6BD9F4F1" w14:textId="77777777" w:rsidR="007D7A4D" w:rsidRDefault="007D7A4D" w:rsidP="007D7A4D">
      <w:pPr>
        <w:pStyle w:val="Subitemnumbered"/>
        <w:suppressAutoHyphens/>
        <w:spacing w:line="264" w:lineRule="auto"/>
        <w:jc w:val="both"/>
        <w:rPr>
          <w:rFonts w:ascii="Times New Roman" w:hAnsi="Times New Roman"/>
          <w:bCs/>
        </w:rPr>
      </w:pPr>
    </w:p>
    <w:p w14:paraId="661E82B1" w14:textId="77777777" w:rsidR="007D7A4D" w:rsidRDefault="007D7A4D" w:rsidP="007D7A4D">
      <w:pPr>
        <w:pStyle w:val="Subitemnumbered"/>
        <w:suppressAutoHyphens/>
        <w:spacing w:line="264" w:lineRule="auto"/>
        <w:jc w:val="both"/>
        <w:rPr>
          <w:rFonts w:ascii="Times New Roman" w:hAnsi="Times New Roman"/>
          <w:bCs/>
        </w:rPr>
      </w:pPr>
    </w:p>
    <w:p w14:paraId="0406B7D0" w14:textId="77777777" w:rsidR="007D7A4D" w:rsidRDefault="007D7A4D" w:rsidP="007D7A4D">
      <w:pPr>
        <w:pStyle w:val="Subitemnumbered"/>
        <w:suppressAutoHyphens/>
        <w:spacing w:line="264" w:lineRule="auto"/>
        <w:jc w:val="both"/>
        <w:rPr>
          <w:rFonts w:ascii="Times New Roman" w:hAnsi="Times New Roman"/>
          <w:bCs/>
        </w:rPr>
      </w:pPr>
    </w:p>
    <w:p w14:paraId="23FD68DE" w14:textId="77777777" w:rsidR="007D7A4D" w:rsidRDefault="007D7A4D" w:rsidP="007D7A4D">
      <w:pPr>
        <w:pStyle w:val="Subitemnumbered"/>
        <w:suppressAutoHyphens/>
        <w:spacing w:line="264" w:lineRule="auto"/>
        <w:jc w:val="both"/>
        <w:rPr>
          <w:rFonts w:ascii="Times New Roman" w:hAnsi="Times New Roman"/>
          <w:bCs/>
        </w:rPr>
      </w:pPr>
    </w:p>
    <w:p w14:paraId="40D15514" w14:textId="77777777" w:rsidR="007D7A4D" w:rsidRDefault="007D7A4D" w:rsidP="007D7A4D">
      <w:pPr>
        <w:pStyle w:val="Subitemnumbered"/>
        <w:suppressAutoHyphens/>
        <w:spacing w:line="264" w:lineRule="auto"/>
        <w:jc w:val="both"/>
        <w:rPr>
          <w:rFonts w:ascii="Times New Roman" w:hAnsi="Times New Roman"/>
          <w:bCs/>
        </w:rPr>
      </w:pPr>
    </w:p>
    <w:p w14:paraId="243991AB" w14:textId="77777777" w:rsidR="00D8442C" w:rsidRDefault="00D8442C" w:rsidP="007D7A4D">
      <w:pPr>
        <w:pStyle w:val="Subitemnumbered"/>
        <w:suppressAutoHyphens/>
        <w:spacing w:line="264" w:lineRule="auto"/>
        <w:jc w:val="both"/>
        <w:rPr>
          <w:rFonts w:ascii="Times New Roman" w:hAnsi="Times New Roman"/>
          <w:bCs/>
        </w:rPr>
      </w:pPr>
    </w:p>
    <w:p w14:paraId="489BFF83" w14:textId="77777777" w:rsidR="00D8442C" w:rsidRDefault="00D8442C" w:rsidP="007D7A4D">
      <w:pPr>
        <w:pStyle w:val="Subitemnumbered"/>
        <w:suppressAutoHyphens/>
        <w:spacing w:line="264" w:lineRule="auto"/>
        <w:jc w:val="both"/>
        <w:rPr>
          <w:rFonts w:ascii="Times New Roman" w:hAnsi="Times New Roman"/>
          <w:bCs/>
        </w:rPr>
      </w:pPr>
    </w:p>
    <w:p w14:paraId="3815262F" w14:textId="77777777" w:rsidR="00D8442C" w:rsidRDefault="00D8442C" w:rsidP="007D7A4D">
      <w:pPr>
        <w:pStyle w:val="Subitemnumbered"/>
        <w:suppressAutoHyphens/>
        <w:spacing w:line="264" w:lineRule="auto"/>
        <w:jc w:val="both"/>
        <w:rPr>
          <w:rFonts w:ascii="Times New Roman" w:hAnsi="Times New Roman"/>
          <w:bCs/>
        </w:rPr>
      </w:pPr>
    </w:p>
    <w:p w14:paraId="63DC58D6" w14:textId="77777777" w:rsidR="00D8442C" w:rsidRDefault="00D8442C" w:rsidP="007D7A4D">
      <w:pPr>
        <w:pStyle w:val="Subitemnumbered"/>
        <w:suppressAutoHyphens/>
        <w:spacing w:line="264" w:lineRule="auto"/>
        <w:jc w:val="both"/>
        <w:rPr>
          <w:rFonts w:ascii="Times New Roman" w:hAnsi="Times New Roman"/>
          <w:bCs/>
        </w:rPr>
      </w:pPr>
    </w:p>
    <w:p w14:paraId="62CE171C" w14:textId="77777777" w:rsidR="00D8442C" w:rsidRDefault="00D8442C" w:rsidP="007D7A4D">
      <w:pPr>
        <w:pStyle w:val="Subitemnumbered"/>
        <w:suppressAutoHyphens/>
        <w:spacing w:line="264" w:lineRule="auto"/>
        <w:jc w:val="both"/>
        <w:rPr>
          <w:rFonts w:ascii="Times New Roman" w:hAnsi="Times New Roman"/>
          <w:bCs/>
        </w:rPr>
      </w:pPr>
    </w:p>
    <w:p w14:paraId="5D52DE6E" w14:textId="77777777" w:rsidR="00D8442C" w:rsidRDefault="00D8442C" w:rsidP="007D7A4D">
      <w:pPr>
        <w:pStyle w:val="Subitemnumbered"/>
        <w:suppressAutoHyphens/>
        <w:spacing w:line="264" w:lineRule="auto"/>
        <w:jc w:val="both"/>
        <w:rPr>
          <w:rFonts w:ascii="Times New Roman" w:hAnsi="Times New Roman"/>
          <w:bCs/>
        </w:rPr>
      </w:pPr>
    </w:p>
    <w:p w14:paraId="56A3307C" w14:textId="77777777" w:rsidR="00F44C0E" w:rsidRDefault="00F44C0E" w:rsidP="007D7A4D">
      <w:pPr>
        <w:pStyle w:val="Subitemnumbered"/>
        <w:suppressAutoHyphens/>
        <w:spacing w:line="264" w:lineRule="auto"/>
        <w:jc w:val="both"/>
        <w:rPr>
          <w:rFonts w:ascii="Times New Roman" w:hAnsi="Times New Roman"/>
          <w:bCs/>
        </w:rPr>
      </w:pPr>
    </w:p>
    <w:p w14:paraId="73E29514" w14:textId="77777777" w:rsidR="00F44C0E" w:rsidRDefault="00F44C0E" w:rsidP="007D7A4D">
      <w:pPr>
        <w:pStyle w:val="Subitemnumbered"/>
        <w:suppressAutoHyphens/>
        <w:spacing w:line="264" w:lineRule="auto"/>
        <w:jc w:val="both"/>
        <w:rPr>
          <w:rFonts w:ascii="Times New Roman" w:hAnsi="Times New Roman"/>
          <w:bCs/>
        </w:rPr>
      </w:pPr>
    </w:p>
    <w:p w14:paraId="3D158B58" w14:textId="77777777" w:rsidR="00F44C0E" w:rsidRDefault="00F44C0E" w:rsidP="007D7A4D">
      <w:pPr>
        <w:pStyle w:val="Subitemnumbered"/>
        <w:suppressAutoHyphens/>
        <w:spacing w:line="264" w:lineRule="auto"/>
        <w:jc w:val="both"/>
        <w:rPr>
          <w:rFonts w:ascii="Times New Roman" w:hAnsi="Times New Roman"/>
          <w:bCs/>
        </w:rPr>
      </w:pPr>
    </w:p>
    <w:p w14:paraId="640758CA" w14:textId="77777777" w:rsidR="00F44C0E" w:rsidRDefault="00F44C0E" w:rsidP="007D7A4D">
      <w:pPr>
        <w:pStyle w:val="Subitemnumbered"/>
        <w:suppressAutoHyphens/>
        <w:spacing w:line="264" w:lineRule="auto"/>
        <w:jc w:val="both"/>
        <w:rPr>
          <w:rFonts w:ascii="Times New Roman" w:hAnsi="Times New Roman"/>
          <w:bCs/>
        </w:rPr>
      </w:pPr>
    </w:p>
    <w:p w14:paraId="037F390C" w14:textId="77777777" w:rsidR="00F44C0E" w:rsidRDefault="00F44C0E" w:rsidP="007D7A4D">
      <w:pPr>
        <w:pStyle w:val="Subitemnumbered"/>
        <w:suppressAutoHyphens/>
        <w:spacing w:line="264" w:lineRule="auto"/>
        <w:jc w:val="both"/>
        <w:rPr>
          <w:rFonts w:ascii="Times New Roman" w:hAnsi="Times New Roman"/>
          <w:bCs/>
        </w:rPr>
      </w:pPr>
    </w:p>
    <w:p w14:paraId="4A7A3972" w14:textId="77777777" w:rsidR="00F44C0E" w:rsidRDefault="00F44C0E" w:rsidP="007D7A4D">
      <w:pPr>
        <w:pStyle w:val="Subitemnumbered"/>
        <w:suppressAutoHyphens/>
        <w:spacing w:line="264" w:lineRule="auto"/>
        <w:jc w:val="both"/>
        <w:rPr>
          <w:rFonts w:ascii="Times New Roman" w:hAnsi="Times New Roman"/>
          <w:bCs/>
        </w:rPr>
      </w:pPr>
    </w:p>
    <w:p w14:paraId="25B549AE" w14:textId="77777777" w:rsidR="00F44C0E" w:rsidRDefault="00F44C0E" w:rsidP="007D7A4D">
      <w:pPr>
        <w:pStyle w:val="Subitemnumbered"/>
        <w:suppressAutoHyphens/>
        <w:spacing w:line="264" w:lineRule="auto"/>
        <w:jc w:val="both"/>
        <w:rPr>
          <w:rFonts w:ascii="Times New Roman" w:hAnsi="Times New Roman"/>
          <w:bCs/>
        </w:rPr>
      </w:pPr>
    </w:p>
    <w:p w14:paraId="26FE4105" w14:textId="77777777" w:rsidR="00F44C0E" w:rsidRDefault="00F44C0E" w:rsidP="007D7A4D">
      <w:pPr>
        <w:pStyle w:val="Subitemnumbered"/>
        <w:suppressAutoHyphens/>
        <w:spacing w:line="264" w:lineRule="auto"/>
        <w:jc w:val="both"/>
        <w:rPr>
          <w:rFonts w:ascii="Times New Roman" w:hAnsi="Times New Roman"/>
          <w:bCs/>
        </w:rPr>
      </w:pPr>
    </w:p>
    <w:p w14:paraId="434B80A8" w14:textId="77777777" w:rsidR="00F44C0E" w:rsidRDefault="00F44C0E" w:rsidP="007D7A4D">
      <w:pPr>
        <w:pStyle w:val="Subitemnumbered"/>
        <w:suppressAutoHyphens/>
        <w:spacing w:line="264" w:lineRule="auto"/>
        <w:jc w:val="both"/>
        <w:rPr>
          <w:rFonts w:ascii="Times New Roman" w:hAnsi="Times New Roman"/>
          <w:bCs/>
        </w:rPr>
      </w:pPr>
    </w:p>
    <w:p w14:paraId="2FCF8B84" w14:textId="77777777" w:rsidR="00F44C0E" w:rsidRDefault="00F44C0E" w:rsidP="007D7A4D">
      <w:pPr>
        <w:pStyle w:val="Subitemnumbered"/>
        <w:suppressAutoHyphens/>
        <w:spacing w:line="264" w:lineRule="auto"/>
        <w:jc w:val="both"/>
        <w:rPr>
          <w:rFonts w:ascii="Times New Roman" w:hAnsi="Times New Roman"/>
          <w:bCs/>
        </w:rPr>
      </w:pPr>
    </w:p>
    <w:p w14:paraId="57F918D8" w14:textId="77777777" w:rsidR="00E40D60" w:rsidRPr="00350D4D" w:rsidRDefault="00E40D60" w:rsidP="00E40D60">
      <w:pPr>
        <w:spacing w:after="0" w:line="264" w:lineRule="auto"/>
        <w:jc w:val="both"/>
        <w:rPr>
          <w:rFonts w:ascii="Times New Roman" w:hAnsi="Times New Roman"/>
          <w:b/>
          <w:sz w:val="20"/>
          <w:szCs w:val="20"/>
        </w:rPr>
      </w:pPr>
      <w:r>
        <w:rPr>
          <w:rFonts w:ascii="Times New Roman" w:hAnsi="Times New Roman"/>
          <w:b/>
          <w:sz w:val="20"/>
          <w:szCs w:val="20"/>
        </w:rPr>
        <w:lastRenderedPageBreak/>
        <w:t>Z</w:t>
      </w:r>
      <w:r w:rsidRPr="00350D4D">
        <w:rPr>
          <w:rFonts w:ascii="Times New Roman" w:hAnsi="Times New Roman"/>
          <w:b/>
          <w:sz w:val="20"/>
          <w:szCs w:val="20"/>
        </w:rPr>
        <w:t xml:space="preserve">ałącznik nr 1 – Formularz ofertowy </w:t>
      </w:r>
    </w:p>
    <w:p w14:paraId="0A3B049E" w14:textId="77777777" w:rsidR="00E40D60" w:rsidRPr="00350D4D" w:rsidRDefault="00E40D60" w:rsidP="00E40D60">
      <w:pPr>
        <w:spacing w:after="0" w:line="264" w:lineRule="auto"/>
        <w:jc w:val="both"/>
        <w:rPr>
          <w:rFonts w:ascii="Times New Roman" w:hAnsi="Times New Roman"/>
          <w:b/>
          <w:sz w:val="20"/>
          <w:szCs w:val="20"/>
        </w:rPr>
      </w:pPr>
    </w:p>
    <w:p w14:paraId="152CD554" w14:textId="77777777" w:rsidR="00E40D60" w:rsidRDefault="00E40D60" w:rsidP="00E40D60">
      <w:pPr>
        <w:spacing w:after="0" w:line="264" w:lineRule="auto"/>
        <w:jc w:val="both"/>
        <w:rPr>
          <w:rFonts w:ascii="Times New Roman" w:hAnsi="Times New Roman"/>
          <w:b/>
          <w:sz w:val="20"/>
          <w:szCs w:val="20"/>
        </w:rPr>
      </w:pPr>
    </w:p>
    <w:p w14:paraId="7400A645" w14:textId="77777777" w:rsidR="00E40D60" w:rsidRPr="00350D4D" w:rsidRDefault="00E40D60" w:rsidP="00E40D60">
      <w:pPr>
        <w:spacing w:after="0" w:line="264" w:lineRule="auto"/>
        <w:jc w:val="both"/>
        <w:rPr>
          <w:rFonts w:ascii="Times New Roman" w:hAnsi="Times New Roman"/>
          <w:b/>
          <w:sz w:val="20"/>
          <w:szCs w:val="20"/>
        </w:rPr>
      </w:pPr>
    </w:p>
    <w:p w14:paraId="57F78C17" w14:textId="77777777" w:rsidR="00E40D60" w:rsidRPr="00350D4D" w:rsidRDefault="00E40D60" w:rsidP="00E40D60">
      <w:pPr>
        <w:spacing w:after="0" w:line="264" w:lineRule="auto"/>
        <w:jc w:val="center"/>
        <w:rPr>
          <w:rFonts w:ascii="Times New Roman" w:hAnsi="Times New Roman"/>
          <w:sz w:val="20"/>
          <w:szCs w:val="20"/>
        </w:rPr>
      </w:pPr>
      <w:r w:rsidRPr="00350D4D">
        <w:rPr>
          <w:rFonts w:ascii="Times New Roman" w:hAnsi="Times New Roman"/>
          <w:sz w:val="20"/>
          <w:szCs w:val="20"/>
        </w:rPr>
        <w:t>……………………………….</w:t>
      </w:r>
      <w:r w:rsidRPr="00350D4D">
        <w:rPr>
          <w:rFonts w:ascii="Times New Roman" w:hAnsi="Times New Roman"/>
          <w:sz w:val="20"/>
          <w:szCs w:val="20"/>
        </w:rPr>
        <w:tab/>
      </w:r>
      <w:r w:rsidRPr="00350D4D">
        <w:rPr>
          <w:rFonts w:ascii="Times New Roman" w:hAnsi="Times New Roman"/>
          <w:sz w:val="20"/>
          <w:szCs w:val="20"/>
        </w:rPr>
        <w:tab/>
      </w:r>
      <w:r w:rsidRPr="00350D4D">
        <w:rPr>
          <w:rFonts w:ascii="Times New Roman" w:hAnsi="Times New Roman"/>
          <w:sz w:val="20"/>
          <w:szCs w:val="20"/>
        </w:rPr>
        <w:tab/>
      </w:r>
      <w:r w:rsidRPr="00350D4D">
        <w:rPr>
          <w:rFonts w:ascii="Times New Roman" w:hAnsi="Times New Roman"/>
          <w:sz w:val="20"/>
          <w:szCs w:val="20"/>
        </w:rPr>
        <w:tab/>
      </w:r>
      <w:r w:rsidRPr="00350D4D">
        <w:rPr>
          <w:rFonts w:ascii="Times New Roman" w:hAnsi="Times New Roman"/>
          <w:sz w:val="20"/>
          <w:szCs w:val="20"/>
        </w:rPr>
        <w:tab/>
        <w:t>………………………………..</w:t>
      </w:r>
    </w:p>
    <w:p w14:paraId="4EC64544" w14:textId="77777777" w:rsidR="00E40D60" w:rsidRPr="00350D4D" w:rsidRDefault="00E40D60" w:rsidP="00E40D60">
      <w:pPr>
        <w:spacing w:after="0" w:line="264" w:lineRule="auto"/>
        <w:ind w:firstLine="708"/>
        <w:rPr>
          <w:rFonts w:ascii="Times New Roman" w:hAnsi="Times New Roman"/>
          <w:sz w:val="20"/>
          <w:szCs w:val="20"/>
        </w:rPr>
      </w:pPr>
      <w:r w:rsidRPr="00350D4D">
        <w:rPr>
          <w:rFonts w:ascii="Times New Roman" w:hAnsi="Times New Roman"/>
          <w:sz w:val="20"/>
          <w:szCs w:val="20"/>
        </w:rPr>
        <w:t>Pieczęć Wykonawcy</w:t>
      </w:r>
      <w:r w:rsidRPr="00350D4D">
        <w:rPr>
          <w:rFonts w:ascii="Times New Roman" w:hAnsi="Times New Roman"/>
          <w:sz w:val="20"/>
          <w:szCs w:val="20"/>
        </w:rPr>
        <w:tab/>
      </w:r>
      <w:r w:rsidRPr="00350D4D">
        <w:rPr>
          <w:rFonts w:ascii="Times New Roman" w:hAnsi="Times New Roman"/>
          <w:sz w:val="20"/>
          <w:szCs w:val="20"/>
        </w:rPr>
        <w:tab/>
      </w:r>
      <w:r w:rsidRPr="00350D4D">
        <w:rPr>
          <w:rFonts w:ascii="Times New Roman" w:hAnsi="Times New Roman"/>
          <w:sz w:val="20"/>
          <w:szCs w:val="20"/>
        </w:rPr>
        <w:tab/>
      </w:r>
      <w:r w:rsidRPr="00350D4D">
        <w:rPr>
          <w:rFonts w:ascii="Times New Roman" w:hAnsi="Times New Roman"/>
          <w:sz w:val="20"/>
          <w:szCs w:val="20"/>
        </w:rPr>
        <w:tab/>
      </w:r>
      <w:r w:rsidRPr="00350D4D">
        <w:rPr>
          <w:rFonts w:ascii="Times New Roman" w:hAnsi="Times New Roman"/>
          <w:sz w:val="20"/>
          <w:szCs w:val="20"/>
        </w:rPr>
        <w:tab/>
      </w:r>
      <w:r w:rsidRPr="00350D4D">
        <w:rPr>
          <w:rFonts w:ascii="Times New Roman" w:hAnsi="Times New Roman"/>
          <w:sz w:val="20"/>
          <w:szCs w:val="20"/>
        </w:rPr>
        <w:tab/>
        <w:t xml:space="preserve">       Miejscowość, data </w:t>
      </w:r>
      <w:r w:rsidRPr="00350D4D">
        <w:rPr>
          <w:rFonts w:ascii="Times New Roman" w:hAnsi="Times New Roman"/>
          <w:sz w:val="20"/>
          <w:szCs w:val="20"/>
        </w:rPr>
        <w:tab/>
      </w:r>
      <w:r w:rsidRPr="00350D4D">
        <w:rPr>
          <w:rFonts w:ascii="Times New Roman" w:hAnsi="Times New Roman"/>
          <w:sz w:val="20"/>
          <w:szCs w:val="20"/>
        </w:rPr>
        <w:tab/>
        <w:t xml:space="preserve">                                        </w:t>
      </w:r>
    </w:p>
    <w:p w14:paraId="275C25A9" w14:textId="77777777" w:rsidR="00E40D60" w:rsidRPr="00350D4D" w:rsidRDefault="00E40D60" w:rsidP="00E40D60">
      <w:pPr>
        <w:autoSpaceDE w:val="0"/>
        <w:autoSpaceDN w:val="0"/>
        <w:adjustRightInd w:val="0"/>
        <w:spacing w:after="0" w:line="264" w:lineRule="auto"/>
        <w:jc w:val="both"/>
        <w:rPr>
          <w:rFonts w:ascii="Times New Roman" w:hAnsi="Times New Roman"/>
          <w:sz w:val="20"/>
          <w:szCs w:val="20"/>
        </w:rPr>
      </w:pPr>
    </w:p>
    <w:p w14:paraId="151D83B6" w14:textId="77777777" w:rsidR="00E40D60" w:rsidRPr="00350D4D" w:rsidRDefault="00E40D60" w:rsidP="00E40D60">
      <w:pPr>
        <w:spacing w:after="0" w:line="264" w:lineRule="auto"/>
        <w:jc w:val="center"/>
        <w:rPr>
          <w:rFonts w:ascii="Times New Roman" w:hAnsi="Times New Roman"/>
          <w:b/>
          <w:sz w:val="20"/>
          <w:szCs w:val="20"/>
        </w:rPr>
      </w:pPr>
      <w:r w:rsidRPr="00350D4D">
        <w:rPr>
          <w:rFonts w:ascii="Times New Roman" w:hAnsi="Times New Roman"/>
          <w:b/>
          <w:sz w:val="20"/>
          <w:szCs w:val="20"/>
        </w:rPr>
        <w:t>OFERTA</w:t>
      </w:r>
    </w:p>
    <w:p w14:paraId="2852A340" w14:textId="77777777" w:rsidR="00E40D60" w:rsidRPr="00350D4D" w:rsidRDefault="00E40D60" w:rsidP="00E40D60">
      <w:pPr>
        <w:spacing w:after="0" w:line="264" w:lineRule="auto"/>
        <w:jc w:val="both"/>
        <w:rPr>
          <w:rFonts w:ascii="Times New Roman" w:hAnsi="Times New Roman"/>
          <w:sz w:val="20"/>
          <w:szCs w:val="20"/>
        </w:rPr>
      </w:pPr>
      <w:r w:rsidRPr="00350D4D">
        <w:rPr>
          <w:rFonts w:ascii="Times New Roman" w:hAnsi="Times New Roman"/>
          <w:sz w:val="20"/>
          <w:szCs w:val="20"/>
        </w:rPr>
        <w:t>Dane Wykonawcy</w:t>
      </w:r>
      <w:r>
        <w:rPr>
          <w:rFonts w:ascii="Times New Roman" w:hAnsi="Times New Roman"/>
          <w:sz w:val="20"/>
          <w:szCs w:val="20"/>
        </w:rPr>
        <w:t>:</w:t>
      </w:r>
    </w:p>
    <w:p w14:paraId="054DA8B1" w14:textId="77777777" w:rsidR="00E40D60" w:rsidRPr="00350D4D" w:rsidRDefault="00E40D60" w:rsidP="00E40D60">
      <w:pPr>
        <w:spacing w:after="0" w:line="264" w:lineRule="auto"/>
        <w:jc w:val="both"/>
        <w:rPr>
          <w:rFonts w:ascii="Times New Roman" w:hAnsi="Times New Roman"/>
          <w:sz w:val="20"/>
          <w:szCs w:val="20"/>
        </w:rPr>
      </w:pPr>
      <w:r w:rsidRPr="00350D4D">
        <w:rPr>
          <w:rFonts w:ascii="Times New Roman" w:hAnsi="Times New Roman"/>
          <w:sz w:val="20"/>
          <w:szCs w:val="20"/>
        </w:rPr>
        <w:t>Nazwa……………………………………………</w:t>
      </w:r>
    </w:p>
    <w:p w14:paraId="0F4D4AFF" w14:textId="77777777" w:rsidR="00E40D60" w:rsidRPr="00350D4D" w:rsidRDefault="00E40D60" w:rsidP="00E40D60">
      <w:pPr>
        <w:spacing w:after="0" w:line="264" w:lineRule="auto"/>
        <w:jc w:val="both"/>
        <w:rPr>
          <w:rFonts w:ascii="Times New Roman" w:hAnsi="Times New Roman"/>
          <w:sz w:val="20"/>
          <w:szCs w:val="20"/>
        </w:rPr>
      </w:pPr>
      <w:r w:rsidRPr="00350D4D">
        <w:rPr>
          <w:rFonts w:ascii="Times New Roman" w:hAnsi="Times New Roman"/>
          <w:sz w:val="20"/>
          <w:szCs w:val="20"/>
        </w:rPr>
        <w:t>Adres ………………………………………………………………</w:t>
      </w:r>
    </w:p>
    <w:p w14:paraId="2342D10F" w14:textId="77777777" w:rsidR="00E40D60" w:rsidRPr="00350D4D" w:rsidRDefault="00E40D60" w:rsidP="00E40D60">
      <w:pPr>
        <w:spacing w:after="0" w:line="264" w:lineRule="auto"/>
        <w:jc w:val="both"/>
        <w:rPr>
          <w:rFonts w:ascii="Times New Roman" w:hAnsi="Times New Roman"/>
          <w:sz w:val="20"/>
          <w:szCs w:val="20"/>
        </w:rPr>
      </w:pPr>
      <w:r w:rsidRPr="00350D4D">
        <w:rPr>
          <w:rFonts w:ascii="Times New Roman" w:hAnsi="Times New Roman"/>
          <w:sz w:val="20"/>
          <w:szCs w:val="20"/>
        </w:rPr>
        <w:t>NIP………………………… REGON …………………………….</w:t>
      </w:r>
    </w:p>
    <w:p w14:paraId="555AFDAC" w14:textId="77777777" w:rsidR="00E40D60" w:rsidRPr="00350D4D" w:rsidRDefault="00E40D60" w:rsidP="00E40D60">
      <w:pPr>
        <w:spacing w:after="0" w:line="264" w:lineRule="auto"/>
        <w:jc w:val="both"/>
        <w:rPr>
          <w:rFonts w:ascii="Times New Roman" w:hAnsi="Times New Roman"/>
          <w:sz w:val="20"/>
          <w:szCs w:val="20"/>
        </w:rPr>
      </w:pPr>
      <w:r w:rsidRPr="00350D4D">
        <w:rPr>
          <w:rFonts w:ascii="Times New Roman" w:hAnsi="Times New Roman"/>
          <w:sz w:val="20"/>
          <w:szCs w:val="20"/>
        </w:rPr>
        <w:t>Nr KRS ……………………………………………………………</w:t>
      </w:r>
    </w:p>
    <w:p w14:paraId="1EC2856E" w14:textId="77777777" w:rsidR="00E40D60" w:rsidRPr="00182FA4" w:rsidRDefault="00E40D60" w:rsidP="00E40D60">
      <w:pPr>
        <w:spacing w:after="0" w:line="264" w:lineRule="auto"/>
        <w:jc w:val="both"/>
        <w:rPr>
          <w:rFonts w:ascii="Times New Roman" w:hAnsi="Times New Roman"/>
          <w:sz w:val="20"/>
          <w:szCs w:val="20"/>
        </w:rPr>
      </w:pPr>
      <w:r w:rsidRPr="00182FA4">
        <w:rPr>
          <w:rFonts w:ascii="Times New Roman" w:hAnsi="Times New Roman"/>
          <w:sz w:val="20"/>
          <w:szCs w:val="20"/>
        </w:rPr>
        <w:t>Osoba do kontaktu: ………………………………………………..</w:t>
      </w:r>
    </w:p>
    <w:p w14:paraId="27858D8D" w14:textId="77777777" w:rsidR="00E40D60" w:rsidRPr="00EB6125" w:rsidRDefault="00E40D60" w:rsidP="00E40D60">
      <w:pPr>
        <w:spacing w:after="0" w:line="264" w:lineRule="auto"/>
        <w:jc w:val="both"/>
        <w:rPr>
          <w:rFonts w:ascii="Times New Roman" w:hAnsi="Times New Roman"/>
          <w:sz w:val="20"/>
          <w:szCs w:val="20"/>
          <w:lang w:val="en-US"/>
        </w:rPr>
      </w:pPr>
      <w:r w:rsidRPr="00EB6125">
        <w:rPr>
          <w:rFonts w:ascii="Times New Roman" w:hAnsi="Times New Roman"/>
          <w:sz w:val="20"/>
          <w:szCs w:val="20"/>
          <w:lang w:val="en-US"/>
        </w:rPr>
        <w:t>Tel./Fax. ……………………………………………………………</w:t>
      </w:r>
    </w:p>
    <w:p w14:paraId="499423BA" w14:textId="77777777" w:rsidR="00E40D60" w:rsidRPr="00EB6125" w:rsidRDefault="00E40D60" w:rsidP="00E40D60">
      <w:pPr>
        <w:spacing w:after="0" w:line="264" w:lineRule="auto"/>
        <w:jc w:val="both"/>
        <w:rPr>
          <w:rFonts w:ascii="Times New Roman" w:hAnsi="Times New Roman"/>
          <w:sz w:val="20"/>
          <w:szCs w:val="20"/>
          <w:lang w:val="en-US"/>
        </w:rPr>
      </w:pPr>
      <w:r w:rsidRPr="00EB6125">
        <w:rPr>
          <w:rFonts w:ascii="Times New Roman" w:hAnsi="Times New Roman"/>
          <w:sz w:val="20"/>
          <w:szCs w:val="20"/>
          <w:lang w:val="en-US"/>
        </w:rPr>
        <w:t>Adres e – mail………………………………………………………</w:t>
      </w:r>
    </w:p>
    <w:p w14:paraId="532B77AD" w14:textId="77777777" w:rsidR="00E40D60" w:rsidRPr="00EB6125" w:rsidRDefault="00E40D60" w:rsidP="00E40D60">
      <w:pPr>
        <w:spacing w:after="0" w:line="264" w:lineRule="auto"/>
        <w:jc w:val="both"/>
        <w:rPr>
          <w:rFonts w:ascii="Times New Roman" w:hAnsi="Times New Roman"/>
          <w:sz w:val="20"/>
          <w:szCs w:val="20"/>
          <w:lang w:val="en-US"/>
        </w:rPr>
      </w:pPr>
    </w:p>
    <w:p w14:paraId="459B1146" w14:textId="797C4B2E" w:rsidR="00E40D60" w:rsidRPr="00350D4D" w:rsidRDefault="00E40D60" w:rsidP="00E40D60">
      <w:pPr>
        <w:spacing w:after="0" w:line="264" w:lineRule="auto"/>
        <w:jc w:val="both"/>
        <w:rPr>
          <w:rFonts w:ascii="Times New Roman" w:hAnsi="Times New Roman"/>
          <w:sz w:val="20"/>
          <w:szCs w:val="20"/>
        </w:rPr>
      </w:pPr>
      <w:r w:rsidRPr="00350D4D">
        <w:rPr>
          <w:rFonts w:ascii="Times New Roman" w:hAnsi="Times New Roman"/>
          <w:sz w:val="20"/>
          <w:szCs w:val="20"/>
        </w:rPr>
        <w:t>W odpowiedzi na zapytanie ofertowe z dnia</w:t>
      </w:r>
      <w:bookmarkStart w:id="8" w:name="_Hlk195108102"/>
      <w:r w:rsidR="003B1DB1">
        <w:rPr>
          <w:rFonts w:ascii="Times New Roman" w:hAnsi="Times New Roman"/>
          <w:sz w:val="20"/>
          <w:szCs w:val="20"/>
        </w:rPr>
        <w:t xml:space="preserve"> </w:t>
      </w:r>
      <w:r w:rsidR="003B1DB1" w:rsidRPr="003B1DB1">
        <w:rPr>
          <w:rFonts w:ascii="Times New Roman" w:hAnsi="Times New Roman"/>
          <w:b/>
          <w:bCs/>
          <w:sz w:val="20"/>
          <w:szCs w:val="20"/>
        </w:rPr>
        <w:t>20.02.2026 r.</w:t>
      </w:r>
      <w:r>
        <w:rPr>
          <w:rFonts w:ascii="Times New Roman" w:hAnsi="Times New Roman"/>
          <w:b/>
          <w:bCs/>
          <w:sz w:val="20"/>
          <w:szCs w:val="20"/>
        </w:rPr>
        <w:t xml:space="preserve"> </w:t>
      </w:r>
      <w:bookmarkEnd w:id="8"/>
      <w:r w:rsidRPr="00350D4D">
        <w:rPr>
          <w:rFonts w:ascii="Times New Roman" w:hAnsi="Times New Roman"/>
          <w:sz w:val="20"/>
          <w:szCs w:val="20"/>
        </w:rPr>
        <w:t>przedstawiamy poniższą ofertę cenową:</w:t>
      </w:r>
    </w:p>
    <w:p w14:paraId="68F273B5" w14:textId="77777777" w:rsidR="00E40D60" w:rsidRPr="00350D4D" w:rsidRDefault="00E40D60" w:rsidP="00E40D60">
      <w:pPr>
        <w:spacing w:after="0" w:line="264" w:lineRule="auto"/>
        <w:jc w:val="both"/>
        <w:rPr>
          <w:rFonts w:ascii="Times New Roman" w:hAnsi="Times New Roman"/>
          <w:sz w:val="20"/>
          <w:szCs w:val="20"/>
        </w:rPr>
      </w:pPr>
    </w:p>
    <w:tbl>
      <w:tblPr>
        <w:tblW w:w="9157" w:type="dxa"/>
        <w:tblInd w:w="55" w:type="dxa"/>
        <w:tblCellMar>
          <w:left w:w="10" w:type="dxa"/>
          <w:right w:w="10" w:type="dxa"/>
        </w:tblCellMar>
        <w:tblLook w:val="0000" w:firstRow="0" w:lastRow="0" w:firstColumn="0" w:lastColumn="0" w:noHBand="0" w:noVBand="0"/>
      </w:tblPr>
      <w:tblGrid>
        <w:gridCol w:w="3484"/>
        <w:gridCol w:w="1559"/>
        <w:gridCol w:w="1275"/>
        <w:gridCol w:w="1560"/>
        <w:gridCol w:w="1279"/>
      </w:tblGrid>
      <w:tr w:rsidR="00E40D60" w:rsidRPr="00350D4D" w14:paraId="2F9E0A10" w14:textId="77777777" w:rsidTr="00D7680C">
        <w:trPr>
          <w:trHeight w:val="260"/>
        </w:trPr>
        <w:tc>
          <w:tcPr>
            <w:tcW w:w="3484" w:type="dxa"/>
            <w:tcBorders>
              <w:top w:val="single" w:sz="4" w:space="0" w:color="000000"/>
              <w:left w:val="single" w:sz="4" w:space="0" w:color="000000"/>
              <w:bottom w:val="single" w:sz="4" w:space="0" w:color="auto"/>
              <w:right w:val="single" w:sz="4" w:space="0" w:color="000000"/>
            </w:tcBorders>
            <w:noWrap/>
            <w:tcMar>
              <w:top w:w="0" w:type="dxa"/>
              <w:left w:w="70" w:type="dxa"/>
              <w:bottom w:w="0" w:type="dxa"/>
              <w:right w:w="70" w:type="dxa"/>
            </w:tcMar>
            <w:vAlign w:val="bottom"/>
          </w:tcPr>
          <w:p w14:paraId="384DD952" w14:textId="77777777" w:rsidR="00E40D60" w:rsidRPr="00350D4D" w:rsidRDefault="00E40D60" w:rsidP="001E28B3">
            <w:pPr>
              <w:spacing w:after="0" w:line="264" w:lineRule="auto"/>
              <w:jc w:val="center"/>
              <w:rPr>
                <w:rFonts w:ascii="Times New Roman" w:eastAsia="Times New Roman" w:hAnsi="Times New Roman"/>
                <w:b/>
                <w:bCs/>
                <w:color w:val="000000"/>
                <w:sz w:val="20"/>
                <w:szCs w:val="20"/>
                <w:lang w:eastAsia="pl-PL"/>
              </w:rPr>
            </w:pPr>
            <w:r w:rsidRPr="00350D4D">
              <w:rPr>
                <w:rFonts w:ascii="Times New Roman" w:eastAsia="Times New Roman" w:hAnsi="Times New Roman"/>
                <w:b/>
                <w:bCs/>
                <w:color w:val="000000"/>
                <w:sz w:val="20"/>
                <w:szCs w:val="20"/>
                <w:lang w:eastAsia="pl-PL"/>
              </w:rPr>
              <w:t>Opis</w:t>
            </w:r>
          </w:p>
          <w:p w14:paraId="1D96EE37" w14:textId="77777777" w:rsidR="00E40D60" w:rsidRPr="00350D4D" w:rsidRDefault="00E40D60" w:rsidP="001E28B3">
            <w:pPr>
              <w:spacing w:after="0" w:line="264" w:lineRule="auto"/>
              <w:jc w:val="center"/>
              <w:rPr>
                <w:rFonts w:ascii="Times New Roman" w:eastAsia="Times New Roman" w:hAnsi="Times New Roman"/>
                <w:b/>
                <w:bCs/>
                <w:color w:val="000000"/>
                <w:sz w:val="20"/>
                <w:szCs w:val="20"/>
                <w:lang w:eastAsia="pl-PL"/>
              </w:rPr>
            </w:pPr>
          </w:p>
        </w:tc>
        <w:tc>
          <w:tcPr>
            <w:tcW w:w="1559" w:type="dxa"/>
            <w:tcBorders>
              <w:top w:val="single" w:sz="4" w:space="0" w:color="000000"/>
              <w:bottom w:val="single" w:sz="4" w:space="0" w:color="auto"/>
              <w:right w:val="single" w:sz="4" w:space="0" w:color="000000"/>
            </w:tcBorders>
            <w:noWrap/>
            <w:tcMar>
              <w:top w:w="0" w:type="dxa"/>
              <w:left w:w="70" w:type="dxa"/>
              <w:bottom w:w="0" w:type="dxa"/>
              <w:right w:w="70" w:type="dxa"/>
            </w:tcMar>
            <w:vAlign w:val="center"/>
          </w:tcPr>
          <w:p w14:paraId="423D7C23" w14:textId="77777777" w:rsidR="00E40D60" w:rsidRPr="00350D4D" w:rsidRDefault="00E40D60" w:rsidP="001E28B3">
            <w:pPr>
              <w:spacing w:after="0" w:line="264" w:lineRule="auto"/>
              <w:jc w:val="center"/>
              <w:rPr>
                <w:rFonts w:ascii="Times New Roman" w:eastAsia="Times New Roman" w:hAnsi="Times New Roman"/>
                <w:b/>
                <w:bCs/>
                <w:color w:val="000000"/>
                <w:sz w:val="20"/>
                <w:szCs w:val="20"/>
                <w:lang w:eastAsia="pl-PL"/>
              </w:rPr>
            </w:pPr>
            <w:r w:rsidRPr="00350D4D">
              <w:rPr>
                <w:rFonts w:ascii="Times New Roman" w:eastAsia="Times New Roman" w:hAnsi="Times New Roman"/>
                <w:b/>
                <w:bCs/>
                <w:color w:val="000000"/>
                <w:sz w:val="20"/>
                <w:szCs w:val="20"/>
                <w:lang w:eastAsia="pl-PL"/>
              </w:rPr>
              <w:t>Wartość netto</w:t>
            </w:r>
          </w:p>
        </w:tc>
        <w:tc>
          <w:tcPr>
            <w:tcW w:w="1275" w:type="dxa"/>
            <w:tcBorders>
              <w:top w:val="single" w:sz="4" w:space="0" w:color="000000"/>
              <w:bottom w:val="single" w:sz="4" w:space="0" w:color="auto"/>
              <w:right w:val="single" w:sz="4" w:space="0" w:color="000000"/>
            </w:tcBorders>
            <w:noWrap/>
            <w:tcMar>
              <w:top w:w="0" w:type="dxa"/>
              <w:left w:w="70" w:type="dxa"/>
              <w:bottom w:w="0" w:type="dxa"/>
              <w:right w:w="70" w:type="dxa"/>
            </w:tcMar>
            <w:vAlign w:val="center"/>
          </w:tcPr>
          <w:p w14:paraId="4BD0217B" w14:textId="77777777" w:rsidR="00E40D60" w:rsidRPr="00350D4D" w:rsidRDefault="00E40D60" w:rsidP="001E28B3">
            <w:pPr>
              <w:spacing w:after="0" w:line="264" w:lineRule="auto"/>
              <w:jc w:val="center"/>
              <w:rPr>
                <w:rFonts w:ascii="Times New Roman" w:eastAsia="Times New Roman" w:hAnsi="Times New Roman"/>
                <w:b/>
                <w:bCs/>
                <w:color w:val="000000"/>
                <w:sz w:val="20"/>
                <w:szCs w:val="20"/>
                <w:lang w:eastAsia="pl-PL"/>
              </w:rPr>
            </w:pPr>
            <w:r w:rsidRPr="00350D4D">
              <w:rPr>
                <w:rFonts w:ascii="Times New Roman" w:eastAsia="Times New Roman" w:hAnsi="Times New Roman"/>
                <w:b/>
                <w:bCs/>
                <w:color w:val="000000"/>
                <w:sz w:val="20"/>
                <w:szCs w:val="20"/>
                <w:lang w:eastAsia="pl-PL"/>
              </w:rPr>
              <w:t>Stawka VAT</w:t>
            </w:r>
          </w:p>
        </w:tc>
        <w:tc>
          <w:tcPr>
            <w:tcW w:w="1560" w:type="dxa"/>
            <w:tcBorders>
              <w:top w:val="single" w:sz="4" w:space="0" w:color="000000"/>
              <w:bottom w:val="single" w:sz="4" w:space="0" w:color="auto"/>
              <w:right w:val="single" w:sz="4" w:space="0" w:color="000000"/>
            </w:tcBorders>
            <w:tcMar>
              <w:top w:w="0" w:type="dxa"/>
              <w:left w:w="70" w:type="dxa"/>
              <w:bottom w:w="0" w:type="dxa"/>
              <w:right w:w="70" w:type="dxa"/>
            </w:tcMar>
            <w:vAlign w:val="center"/>
          </w:tcPr>
          <w:p w14:paraId="0AA15290" w14:textId="77777777" w:rsidR="00E40D60" w:rsidRPr="00350D4D" w:rsidRDefault="00E40D60" w:rsidP="001E28B3">
            <w:pPr>
              <w:spacing w:after="0" w:line="264" w:lineRule="auto"/>
              <w:jc w:val="center"/>
              <w:rPr>
                <w:rFonts w:ascii="Times New Roman" w:eastAsia="Times New Roman" w:hAnsi="Times New Roman"/>
                <w:b/>
                <w:bCs/>
                <w:color w:val="000000"/>
                <w:sz w:val="20"/>
                <w:szCs w:val="20"/>
                <w:lang w:eastAsia="pl-PL"/>
              </w:rPr>
            </w:pPr>
            <w:r w:rsidRPr="00350D4D">
              <w:rPr>
                <w:rFonts w:ascii="Times New Roman" w:eastAsia="Times New Roman" w:hAnsi="Times New Roman"/>
                <w:b/>
                <w:bCs/>
                <w:color w:val="000000"/>
                <w:sz w:val="20"/>
                <w:szCs w:val="20"/>
                <w:lang w:eastAsia="pl-PL"/>
              </w:rPr>
              <w:t>Wartość brutto</w:t>
            </w:r>
          </w:p>
        </w:tc>
        <w:tc>
          <w:tcPr>
            <w:tcW w:w="1279" w:type="dxa"/>
            <w:tcBorders>
              <w:top w:val="single" w:sz="4" w:space="0" w:color="000000"/>
              <w:bottom w:val="single" w:sz="4" w:space="0" w:color="auto"/>
              <w:right w:val="single" w:sz="4" w:space="0" w:color="000000"/>
            </w:tcBorders>
          </w:tcPr>
          <w:p w14:paraId="69E920D9" w14:textId="77777777" w:rsidR="00E40D60" w:rsidRPr="004835CA" w:rsidRDefault="00E40D60" w:rsidP="001E28B3">
            <w:pPr>
              <w:spacing w:after="0" w:line="264" w:lineRule="auto"/>
              <w:jc w:val="center"/>
              <w:rPr>
                <w:rFonts w:ascii="Times New Roman" w:eastAsia="Times New Roman" w:hAnsi="Times New Roman"/>
                <w:b/>
                <w:bCs/>
                <w:color w:val="000000"/>
                <w:sz w:val="20"/>
                <w:szCs w:val="20"/>
                <w:lang w:eastAsia="pl-PL"/>
              </w:rPr>
            </w:pPr>
            <w:r w:rsidRPr="004835CA">
              <w:rPr>
                <w:rFonts w:ascii="Times New Roman" w:eastAsia="Times New Roman" w:hAnsi="Times New Roman"/>
                <w:b/>
                <w:bCs/>
                <w:color w:val="000000"/>
                <w:sz w:val="20"/>
                <w:szCs w:val="20"/>
                <w:lang w:eastAsia="pl-PL"/>
              </w:rPr>
              <w:t>Waluta</w:t>
            </w:r>
          </w:p>
        </w:tc>
      </w:tr>
      <w:tr w:rsidR="00E40D60" w:rsidRPr="00350D4D" w14:paraId="24DABE86" w14:textId="77777777" w:rsidTr="00D7680C">
        <w:trPr>
          <w:trHeight w:val="906"/>
        </w:trPr>
        <w:tc>
          <w:tcPr>
            <w:tcW w:w="34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CF4CA7F" w14:textId="38910193" w:rsidR="00E40D60" w:rsidRPr="00064163" w:rsidRDefault="00064163" w:rsidP="00064163">
            <w:pPr>
              <w:spacing w:after="0" w:line="264" w:lineRule="auto"/>
              <w:jc w:val="center"/>
              <w:rPr>
                <w:rFonts w:ascii="Times New Roman" w:hAnsi="Times New Roman"/>
                <w:b/>
                <w:color w:val="000000"/>
                <w:sz w:val="24"/>
                <w:szCs w:val="24"/>
                <w:lang w:val="cs-CZ" w:eastAsia="pl-PL"/>
              </w:rPr>
            </w:pPr>
            <w:r w:rsidRPr="00064163">
              <w:rPr>
                <w:rFonts w:ascii="Times New Roman" w:hAnsi="Times New Roman"/>
                <w:b/>
                <w:sz w:val="24"/>
                <w:szCs w:val="24"/>
              </w:rPr>
              <w:t>Ploter</w:t>
            </w:r>
          </w:p>
        </w:tc>
        <w:tc>
          <w:tcPr>
            <w:tcW w:w="155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36095D4D" w14:textId="77777777" w:rsidR="00E40D60" w:rsidRPr="00350D4D" w:rsidRDefault="00E40D60" w:rsidP="001E28B3">
            <w:pPr>
              <w:spacing w:after="0" w:line="264" w:lineRule="auto"/>
              <w:rPr>
                <w:rFonts w:ascii="Times New Roman" w:eastAsia="Times New Roman" w:hAnsi="Times New Roman"/>
                <w:color w:val="000000"/>
                <w:sz w:val="20"/>
                <w:szCs w:val="20"/>
                <w:lang w:eastAsia="pl-PL"/>
              </w:rPr>
            </w:pPr>
          </w:p>
        </w:tc>
        <w:tc>
          <w:tcPr>
            <w:tcW w:w="1275"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204D33C8" w14:textId="77777777" w:rsidR="00E40D60" w:rsidRPr="00350D4D" w:rsidRDefault="00E40D60" w:rsidP="001E28B3">
            <w:pPr>
              <w:spacing w:after="0" w:line="264" w:lineRule="auto"/>
              <w:rPr>
                <w:rFonts w:ascii="Times New Roman" w:eastAsia="Times New Roman" w:hAnsi="Times New Roman"/>
                <w:color w:val="000000"/>
                <w:sz w:val="20"/>
                <w:szCs w:val="20"/>
                <w:lang w:eastAsia="pl-PL"/>
              </w:rPr>
            </w:pPr>
          </w:p>
        </w:tc>
        <w:tc>
          <w:tcPr>
            <w:tcW w:w="156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CC84D35" w14:textId="77777777" w:rsidR="00E40D60" w:rsidRPr="00350D4D" w:rsidRDefault="00E40D60" w:rsidP="001E28B3">
            <w:pPr>
              <w:spacing w:after="0" w:line="264" w:lineRule="auto"/>
              <w:rPr>
                <w:rFonts w:ascii="Times New Roman" w:eastAsia="Times New Roman" w:hAnsi="Times New Roman"/>
                <w:color w:val="000000"/>
                <w:sz w:val="20"/>
                <w:szCs w:val="20"/>
                <w:lang w:eastAsia="pl-PL"/>
              </w:rPr>
            </w:pPr>
          </w:p>
        </w:tc>
        <w:tc>
          <w:tcPr>
            <w:tcW w:w="1279" w:type="dxa"/>
            <w:tcBorders>
              <w:top w:val="single" w:sz="4" w:space="0" w:color="auto"/>
              <w:left w:val="single" w:sz="4" w:space="0" w:color="auto"/>
              <w:bottom w:val="single" w:sz="4" w:space="0" w:color="auto"/>
              <w:right w:val="single" w:sz="4" w:space="0" w:color="auto"/>
            </w:tcBorders>
          </w:tcPr>
          <w:p w14:paraId="3B46C405" w14:textId="77777777" w:rsidR="00E40D60" w:rsidRPr="00350D4D" w:rsidRDefault="00E40D60" w:rsidP="001E28B3">
            <w:pPr>
              <w:spacing w:after="0" w:line="264" w:lineRule="auto"/>
              <w:rPr>
                <w:rFonts w:ascii="Times New Roman" w:eastAsia="Times New Roman" w:hAnsi="Times New Roman"/>
                <w:color w:val="000000"/>
                <w:sz w:val="20"/>
                <w:szCs w:val="20"/>
                <w:lang w:eastAsia="pl-PL"/>
              </w:rPr>
            </w:pPr>
          </w:p>
        </w:tc>
      </w:tr>
    </w:tbl>
    <w:p w14:paraId="299635B2" w14:textId="77777777" w:rsidR="00746B80" w:rsidRPr="00CD51FA" w:rsidRDefault="00746B80" w:rsidP="00E40D60">
      <w:pPr>
        <w:suppressAutoHyphens/>
        <w:spacing w:after="0" w:line="264" w:lineRule="auto"/>
        <w:jc w:val="both"/>
        <w:rPr>
          <w:rFonts w:ascii="Times New Roman" w:hAnsi="Times New Roman"/>
          <w:sz w:val="20"/>
          <w:szCs w:val="20"/>
          <w:lang w:eastAsia="zh-CN"/>
        </w:rPr>
      </w:pPr>
    </w:p>
    <w:p w14:paraId="4DCDBC30" w14:textId="3C48313C" w:rsidR="00E40D60" w:rsidRDefault="00E40D60" w:rsidP="00E40D60">
      <w:pPr>
        <w:suppressAutoHyphens/>
        <w:spacing w:after="0" w:line="264" w:lineRule="auto"/>
        <w:jc w:val="both"/>
        <w:rPr>
          <w:rFonts w:ascii="Times New Roman" w:hAnsi="Times New Roman"/>
          <w:sz w:val="20"/>
          <w:szCs w:val="20"/>
          <w:lang w:eastAsia="zh-CN"/>
        </w:rPr>
      </w:pPr>
      <w:r w:rsidRPr="00CD51FA">
        <w:rPr>
          <w:rFonts w:ascii="Times New Roman" w:hAnsi="Times New Roman"/>
          <w:sz w:val="20"/>
          <w:szCs w:val="20"/>
          <w:lang w:eastAsia="zh-CN"/>
        </w:rPr>
        <w:t>Oświadczam/y, iż zapoznałem/liśmy się z warunkami zapytania ofertowego i nie wnoszę/</w:t>
      </w:r>
      <w:proofErr w:type="spellStart"/>
      <w:r w:rsidRPr="00CD51FA">
        <w:rPr>
          <w:rFonts w:ascii="Times New Roman" w:hAnsi="Times New Roman"/>
          <w:sz w:val="20"/>
          <w:szCs w:val="20"/>
          <w:lang w:eastAsia="zh-CN"/>
        </w:rPr>
        <w:t>imy</w:t>
      </w:r>
      <w:proofErr w:type="spellEnd"/>
      <w:r w:rsidRPr="00CD51FA">
        <w:rPr>
          <w:rFonts w:ascii="Times New Roman" w:hAnsi="Times New Roman"/>
          <w:sz w:val="20"/>
          <w:szCs w:val="20"/>
          <w:lang w:eastAsia="zh-CN"/>
        </w:rPr>
        <w:t xml:space="preserve"> do niego żadnych zastrzeżeń oraz zdobyłem/liśmy konieczne informacje i wyjaśnienia do przygotowania oferty.</w:t>
      </w:r>
    </w:p>
    <w:p w14:paraId="729E4BBF" w14:textId="77777777" w:rsidR="002172C5" w:rsidRDefault="002172C5" w:rsidP="00E40D60">
      <w:pPr>
        <w:suppressAutoHyphens/>
        <w:spacing w:after="0" w:line="264" w:lineRule="auto"/>
        <w:jc w:val="both"/>
        <w:rPr>
          <w:rFonts w:ascii="Times New Roman" w:hAnsi="Times New Roman"/>
          <w:sz w:val="20"/>
          <w:szCs w:val="20"/>
          <w:lang w:eastAsia="zh-CN"/>
        </w:rPr>
      </w:pPr>
    </w:p>
    <w:p w14:paraId="297E4EA8" w14:textId="66ACDB0C" w:rsidR="00E40D60" w:rsidRPr="00CD51FA" w:rsidRDefault="00E40D60" w:rsidP="00E40D60">
      <w:pPr>
        <w:suppressAutoHyphens/>
        <w:spacing w:after="0" w:line="264" w:lineRule="auto"/>
        <w:jc w:val="both"/>
        <w:rPr>
          <w:lang w:eastAsia="zh-CN"/>
        </w:rPr>
      </w:pPr>
      <w:r w:rsidRPr="00CD51FA">
        <w:rPr>
          <w:rFonts w:ascii="Times New Roman" w:hAnsi="Times New Roman"/>
          <w:sz w:val="20"/>
          <w:szCs w:val="20"/>
          <w:lang w:eastAsia="zh-CN"/>
        </w:rPr>
        <w:t>Oświadczam/y iż uważam/y się za związanego/</w:t>
      </w:r>
      <w:proofErr w:type="spellStart"/>
      <w:r w:rsidRPr="00CD51FA">
        <w:rPr>
          <w:rFonts w:ascii="Times New Roman" w:hAnsi="Times New Roman"/>
          <w:sz w:val="20"/>
          <w:szCs w:val="20"/>
          <w:lang w:eastAsia="zh-CN"/>
        </w:rPr>
        <w:t>ych</w:t>
      </w:r>
      <w:proofErr w:type="spellEnd"/>
      <w:r w:rsidRPr="00CD51FA">
        <w:rPr>
          <w:rFonts w:ascii="Times New Roman" w:hAnsi="Times New Roman"/>
          <w:sz w:val="20"/>
          <w:szCs w:val="20"/>
          <w:lang w:eastAsia="zh-CN"/>
        </w:rPr>
        <w:t xml:space="preserve"> ofertą przez okres </w:t>
      </w:r>
      <w:r w:rsidR="008C427C">
        <w:rPr>
          <w:rFonts w:ascii="Times New Roman" w:hAnsi="Times New Roman"/>
          <w:sz w:val="20"/>
          <w:szCs w:val="20"/>
          <w:lang w:eastAsia="zh-CN"/>
        </w:rPr>
        <w:t>3</w:t>
      </w:r>
      <w:r w:rsidRPr="00CD51FA">
        <w:rPr>
          <w:rFonts w:ascii="Times New Roman" w:hAnsi="Times New Roman"/>
          <w:sz w:val="20"/>
          <w:szCs w:val="20"/>
          <w:lang w:eastAsia="zh-CN"/>
        </w:rPr>
        <w:t xml:space="preserve">0 dni kalendarzowych licząc od dnia następnego po ostatnim dniu terminu składania ofert. </w:t>
      </w:r>
    </w:p>
    <w:p w14:paraId="6D9C4916" w14:textId="77777777" w:rsidR="00E40D60" w:rsidRPr="00CD51FA" w:rsidRDefault="00E40D60" w:rsidP="00E40D60">
      <w:pPr>
        <w:suppressAutoHyphens/>
        <w:spacing w:after="0" w:line="264" w:lineRule="auto"/>
        <w:jc w:val="both"/>
        <w:rPr>
          <w:rFonts w:ascii="Times New Roman" w:hAnsi="Times New Roman"/>
          <w:sz w:val="20"/>
          <w:szCs w:val="20"/>
          <w:lang w:eastAsia="zh-CN"/>
        </w:rPr>
      </w:pPr>
    </w:p>
    <w:p w14:paraId="1FACCAD4" w14:textId="5CCCFA4B" w:rsidR="00E40D60" w:rsidRPr="00CD51FA" w:rsidRDefault="00E40D60" w:rsidP="00E40D60">
      <w:pPr>
        <w:suppressAutoHyphens/>
        <w:spacing w:after="0" w:line="264" w:lineRule="auto"/>
        <w:jc w:val="both"/>
        <w:rPr>
          <w:lang w:eastAsia="zh-CN"/>
        </w:rPr>
      </w:pPr>
      <w:r w:rsidRPr="00CD51FA">
        <w:rPr>
          <w:rFonts w:ascii="Times New Roman" w:hAnsi="Times New Roman"/>
          <w:sz w:val="20"/>
          <w:szCs w:val="20"/>
          <w:lang w:eastAsia="zh-CN"/>
        </w:rPr>
        <w:t xml:space="preserve">Oświadczam/y iż w przypadku wyboru przez Zamawiającego niniejszej oferty zobowiązuję/y się do podpisania umowy w terminie i miejscu wskazanym przez Zamawiającego. Umowa będzie podpisana w ciągu maksymalnie </w:t>
      </w:r>
      <w:r w:rsidR="00EB3FD2">
        <w:rPr>
          <w:rFonts w:ascii="Times New Roman" w:hAnsi="Times New Roman"/>
          <w:sz w:val="20"/>
          <w:szCs w:val="20"/>
          <w:lang w:eastAsia="zh-CN"/>
        </w:rPr>
        <w:t>3</w:t>
      </w:r>
      <w:r w:rsidR="009A6E58">
        <w:rPr>
          <w:rFonts w:ascii="Times New Roman" w:hAnsi="Times New Roman"/>
          <w:sz w:val="20"/>
          <w:szCs w:val="20"/>
          <w:lang w:eastAsia="zh-CN"/>
        </w:rPr>
        <w:t>0</w:t>
      </w:r>
      <w:r w:rsidRPr="00CD51FA">
        <w:rPr>
          <w:rFonts w:ascii="Times New Roman" w:hAnsi="Times New Roman"/>
          <w:sz w:val="20"/>
          <w:szCs w:val="20"/>
          <w:lang w:eastAsia="zh-CN"/>
        </w:rPr>
        <w:t xml:space="preserve"> dni kalendarzowych licząc od dnia następnego po ostatnim dniu terminu składania ofert.</w:t>
      </w:r>
    </w:p>
    <w:p w14:paraId="42EDE7FB" w14:textId="77777777" w:rsidR="00E40D60" w:rsidRPr="00CD51FA" w:rsidRDefault="00E40D60" w:rsidP="00E40D60">
      <w:pPr>
        <w:suppressAutoHyphens/>
        <w:spacing w:after="0" w:line="264" w:lineRule="auto"/>
        <w:jc w:val="both"/>
        <w:rPr>
          <w:rFonts w:ascii="Times New Roman" w:hAnsi="Times New Roman"/>
          <w:sz w:val="20"/>
          <w:szCs w:val="20"/>
          <w:lang w:eastAsia="zh-CN"/>
        </w:rPr>
      </w:pPr>
    </w:p>
    <w:p w14:paraId="34401612" w14:textId="1FAD4765" w:rsidR="002172C5" w:rsidRDefault="00E40D60" w:rsidP="002172C5">
      <w:pPr>
        <w:suppressAutoHyphens/>
        <w:spacing w:after="0" w:line="264" w:lineRule="auto"/>
        <w:jc w:val="both"/>
        <w:rPr>
          <w:rFonts w:ascii="Times New Roman" w:hAnsi="Times New Roman"/>
          <w:sz w:val="20"/>
          <w:szCs w:val="20"/>
          <w:lang w:val="x-none" w:eastAsia="zh-CN"/>
        </w:rPr>
      </w:pPr>
      <w:r w:rsidRPr="00CD51FA">
        <w:rPr>
          <w:rFonts w:ascii="Times New Roman" w:hAnsi="Times New Roman"/>
          <w:sz w:val="20"/>
          <w:szCs w:val="20"/>
          <w:lang w:eastAsia="zh-CN"/>
        </w:rPr>
        <w:t>Oświadczamy, że przedmiot oferty jest zgodny ze specyfikacją wskazaną w zapytaniu ofertowym.</w:t>
      </w:r>
      <w:r w:rsidR="002172C5" w:rsidRPr="002172C5">
        <w:rPr>
          <w:rFonts w:ascii="Times New Roman" w:hAnsi="Times New Roman"/>
          <w:sz w:val="20"/>
          <w:szCs w:val="20"/>
          <w:lang w:val="x-none" w:eastAsia="zh-CN"/>
        </w:rPr>
        <w:t xml:space="preserve"> </w:t>
      </w:r>
      <w:r w:rsidR="002172C5">
        <w:rPr>
          <w:rFonts w:ascii="Times New Roman" w:hAnsi="Times New Roman"/>
          <w:sz w:val="20"/>
          <w:szCs w:val="20"/>
          <w:lang w:val="x-none" w:eastAsia="zh-CN"/>
        </w:rPr>
        <w:t>P</w:t>
      </w:r>
      <w:r w:rsidR="00A44B42">
        <w:rPr>
          <w:rFonts w:ascii="Times New Roman" w:hAnsi="Times New Roman"/>
          <w:sz w:val="20"/>
          <w:szCs w:val="20"/>
          <w:lang w:val="x-none" w:eastAsia="zh-CN"/>
        </w:rPr>
        <w:t>o</w:t>
      </w:r>
      <w:r w:rsidR="002172C5">
        <w:rPr>
          <w:rFonts w:ascii="Times New Roman" w:hAnsi="Times New Roman"/>
          <w:sz w:val="20"/>
          <w:szCs w:val="20"/>
          <w:lang w:val="x-none" w:eastAsia="zh-CN"/>
        </w:rPr>
        <w:t xml:space="preserve">siadamy </w:t>
      </w:r>
      <w:r w:rsidR="002172C5" w:rsidRPr="002172C5">
        <w:rPr>
          <w:rFonts w:ascii="Times New Roman" w:hAnsi="Times New Roman"/>
          <w:sz w:val="20"/>
          <w:szCs w:val="20"/>
          <w:lang w:val="x-none" w:eastAsia="zh-CN"/>
        </w:rPr>
        <w:t>odpowiednią wiedzę oraz doświadczenie, zasoby techniczne, kadrowe i finansowe umożliwiające realizacj</w:t>
      </w:r>
      <w:r w:rsidR="002172C5">
        <w:rPr>
          <w:rFonts w:ascii="Times New Roman" w:hAnsi="Times New Roman"/>
          <w:sz w:val="20"/>
          <w:szCs w:val="20"/>
          <w:lang w:val="x-none" w:eastAsia="zh-CN"/>
        </w:rPr>
        <w:t>ę</w:t>
      </w:r>
      <w:r w:rsidR="002172C5" w:rsidRPr="002172C5">
        <w:rPr>
          <w:rFonts w:ascii="Times New Roman" w:hAnsi="Times New Roman"/>
          <w:sz w:val="20"/>
          <w:szCs w:val="20"/>
          <w:lang w:val="x-none" w:eastAsia="zh-CN"/>
        </w:rPr>
        <w:t xml:space="preserve"> przedmiotu </w:t>
      </w:r>
      <w:r w:rsidR="002172C5">
        <w:rPr>
          <w:rFonts w:ascii="Times New Roman" w:hAnsi="Times New Roman"/>
          <w:sz w:val="20"/>
          <w:szCs w:val="20"/>
          <w:lang w:val="x-none" w:eastAsia="zh-CN"/>
        </w:rPr>
        <w:t xml:space="preserve">zamówienia z niniejszego </w:t>
      </w:r>
      <w:r w:rsidR="002172C5" w:rsidRPr="002172C5">
        <w:rPr>
          <w:rFonts w:ascii="Times New Roman" w:hAnsi="Times New Roman"/>
          <w:sz w:val="20"/>
          <w:szCs w:val="20"/>
          <w:lang w:val="x-none" w:eastAsia="zh-CN"/>
        </w:rPr>
        <w:t>zapytania ofertowego</w:t>
      </w:r>
      <w:r w:rsidR="002172C5">
        <w:rPr>
          <w:rFonts w:ascii="Times New Roman" w:hAnsi="Times New Roman"/>
          <w:sz w:val="20"/>
          <w:szCs w:val="20"/>
          <w:lang w:val="x-none" w:eastAsia="zh-CN"/>
        </w:rPr>
        <w:t>.</w:t>
      </w:r>
    </w:p>
    <w:p w14:paraId="34EDB132" w14:textId="77777777" w:rsidR="00F44C0E" w:rsidRDefault="00F44C0E" w:rsidP="002172C5">
      <w:pPr>
        <w:suppressAutoHyphens/>
        <w:spacing w:after="0" w:line="264" w:lineRule="auto"/>
        <w:jc w:val="both"/>
        <w:rPr>
          <w:rFonts w:ascii="Times New Roman" w:hAnsi="Times New Roman"/>
          <w:sz w:val="20"/>
          <w:szCs w:val="20"/>
          <w:lang w:val="x-none" w:eastAsia="zh-CN"/>
        </w:rPr>
      </w:pPr>
    </w:p>
    <w:p w14:paraId="530C933B" w14:textId="77777777" w:rsidR="00F44C0E" w:rsidRPr="00F44C0E" w:rsidRDefault="00F44C0E" w:rsidP="00F44C0E">
      <w:pPr>
        <w:spacing w:after="0" w:line="264" w:lineRule="auto"/>
        <w:jc w:val="both"/>
        <w:rPr>
          <w:rFonts w:ascii="Times New Roman" w:eastAsia="Times New Roman" w:hAnsi="Times New Roman" w:cs="Times New Roman"/>
          <w:kern w:val="0"/>
          <w:sz w:val="20"/>
          <w:szCs w:val="20"/>
          <w:lang w:eastAsia="pl-PL"/>
          <w14:ligatures w14:val="none"/>
        </w:rPr>
      </w:pPr>
      <w:r w:rsidRPr="00F44C0E">
        <w:rPr>
          <w:rFonts w:ascii="Times New Roman" w:eastAsia="Times New Roman" w:hAnsi="Times New Roman" w:cs="Times New Roman"/>
          <w:kern w:val="0"/>
          <w:sz w:val="20"/>
          <w:szCs w:val="20"/>
          <w:lang w:eastAsia="pl-PL"/>
          <w14:ligatures w14:val="none"/>
        </w:rPr>
        <w:t>Oświadczam, iż Wykonawca spełnia warunki udziału w postępowaniu, czyli Wykonawca w okresie ostatnich trzech lat przed upływem terminu składania ofert, a jeżeli okres prowadzenia działalności jest krótszy, to w tym okresie zrealizował minimum:</w:t>
      </w:r>
    </w:p>
    <w:p w14:paraId="00B5E622" w14:textId="77777777" w:rsidR="005F0241" w:rsidRPr="005F0241" w:rsidRDefault="005F0241" w:rsidP="005F0241">
      <w:pPr>
        <w:suppressAutoHyphens/>
        <w:spacing w:after="0" w:line="264" w:lineRule="auto"/>
        <w:jc w:val="both"/>
        <w:rPr>
          <w:rFonts w:ascii="Times New Roman" w:eastAsia="Times New Roman" w:hAnsi="Times New Roman" w:cs="Times New Roman"/>
          <w:b/>
          <w:bCs/>
          <w:kern w:val="0"/>
          <w:sz w:val="20"/>
          <w:szCs w:val="20"/>
          <w:lang w:eastAsia="pl-PL"/>
          <w14:ligatures w14:val="none"/>
        </w:rPr>
      </w:pPr>
      <w:r w:rsidRPr="005F0241">
        <w:rPr>
          <w:rFonts w:ascii="Times New Roman" w:eastAsia="Times New Roman" w:hAnsi="Times New Roman" w:cs="Times New Roman"/>
          <w:b/>
          <w:bCs/>
          <w:kern w:val="0"/>
          <w:sz w:val="20"/>
          <w:szCs w:val="20"/>
          <w:lang w:eastAsia="pl-PL"/>
          <w14:ligatures w14:val="none"/>
        </w:rPr>
        <w:t>- 3 dostawy ploterów tnąco – bigujących, o wartości każdej z dostaw w kwocie minimum 500 tysięcy złotych netto. </w:t>
      </w:r>
    </w:p>
    <w:p w14:paraId="678EDD32" w14:textId="77777777" w:rsidR="00E40D60" w:rsidRDefault="00E40D60" w:rsidP="00E40D60">
      <w:pPr>
        <w:suppressAutoHyphens/>
        <w:spacing w:after="0" w:line="264" w:lineRule="auto"/>
        <w:jc w:val="both"/>
        <w:rPr>
          <w:rFonts w:ascii="Times New Roman" w:hAnsi="Times New Roman"/>
          <w:sz w:val="20"/>
          <w:szCs w:val="20"/>
        </w:rPr>
      </w:pPr>
    </w:p>
    <w:p w14:paraId="3FCAF376" w14:textId="77777777" w:rsidR="00D8442C" w:rsidRPr="00350D4D" w:rsidRDefault="00D8442C" w:rsidP="00E40D60">
      <w:pPr>
        <w:suppressAutoHyphens/>
        <w:spacing w:after="0" w:line="264" w:lineRule="auto"/>
        <w:jc w:val="both"/>
        <w:rPr>
          <w:rFonts w:ascii="Times New Roman" w:hAnsi="Times New Roman"/>
          <w:sz w:val="20"/>
          <w:szCs w:val="20"/>
        </w:rPr>
      </w:pPr>
    </w:p>
    <w:p w14:paraId="6EC8C1AB" w14:textId="77777777" w:rsidR="00E40D60" w:rsidRPr="00194B49" w:rsidRDefault="00E40D60" w:rsidP="00E40D60">
      <w:pPr>
        <w:spacing w:after="0" w:line="264" w:lineRule="auto"/>
        <w:ind w:left="5664"/>
        <w:jc w:val="both"/>
        <w:rPr>
          <w:rFonts w:ascii="Times New Roman" w:hAnsi="Times New Roman"/>
          <w:sz w:val="20"/>
          <w:szCs w:val="20"/>
        </w:rPr>
      </w:pPr>
      <w:r w:rsidRPr="00194B49">
        <w:rPr>
          <w:rFonts w:ascii="Times New Roman" w:hAnsi="Times New Roman"/>
          <w:sz w:val="20"/>
          <w:szCs w:val="20"/>
        </w:rPr>
        <w:t>………………………………</w:t>
      </w:r>
    </w:p>
    <w:p w14:paraId="26BABCA7" w14:textId="77777777" w:rsidR="00E40D60" w:rsidRPr="00194B49" w:rsidRDefault="00E40D60" w:rsidP="00E40D60">
      <w:pPr>
        <w:spacing w:after="0" w:line="264" w:lineRule="auto"/>
        <w:ind w:left="5664"/>
        <w:jc w:val="both"/>
        <w:rPr>
          <w:rFonts w:ascii="Times New Roman" w:hAnsi="Times New Roman"/>
          <w:sz w:val="20"/>
          <w:szCs w:val="20"/>
        </w:rPr>
      </w:pPr>
      <w:r w:rsidRPr="00194B49">
        <w:rPr>
          <w:rFonts w:ascii="Times New Roman" w:hAnsi="Times New Roman"/>
          <w:sz w:val="20"/>
          <w:szCs w:val="20"/>
        </w:rPr>
        <w:t xml:space="preserve">        (podpis Wykonawcy)</w:t>
      </w:r>
    </w:p>
    <w:p w14:paraId="64E40C23" w14:textId="77777777" w:rsidR="00E40D60" w:rsidRDefault="00E40D60" w:rsidP="00E40D60">
      <w:pPr>
        <w:spacing w:after="0" w:line="264" w:lineRule="auto"/>
        <w:jc w:val="both"/>
        <w:rPr>
          <w:rFonts w:ascii="Times New Roman" w:hAnsi="Times New Roman"/>
          <w:b/>
          <w:bCs/>
          <w:sz w:val="20"/>
          <w:szCs w:val="20"/>
        </w:rPr>
      </w:pPr>
    </w:p>
    <w:p w14:paraId="378DD4A6" w14:textId="77777777" w:rsidR="00D8442C" w:rsidRDefault="00D8442C" w:rsidP="00E40D60">
      <w:pPr>
        <w:spacing w:after="0" w:line="264" w:lineRule="auto"/>
        <w:jc w:val="both"/>
        <w:rPr>
          <w:rFonts w:ascii="Times New Roman" w:hAnsi="Times New Roman"/>
          <w:b/>
          <w:bCs/>
          <w:sz w:val="20"/>
          <w:szCs w:val="20"/>
        </w:rPr>
      </w:pPr>
    </w:p>
    <w:p w14:paraId="1095EAE0" w14:textId="77777777" w:rsidR="00D8442C" w:rsidRDefault="00D8442C" w:rsidP="00E40D60">
      <w:pPr>
        <w:spacing w:after="0" w:line="264" w:lineRule="auto"/>
        <w:jc w:val="both"/>
        <w:rPr>
          <w:rFonts w:ascii="Times New Roman" w:hAnsi="Times New Roman"/>
          <w:b/>
          <w:bCs/>
          <w:sz w:val="20"/>
          <w:szCs w:val="20"/>
        </w:rPr>
      </w:pPr>
    </w:p>
    <w:p w14:paraId="5793373A" w14:textId="77777777" w:rsidR="00D8442C" w:rsidRPr="00194B49" w:rsidRDefault="00D8442C" w:rsidP="00E40D60">
      <w:pPr>
        <w:spacing w:after="0" w:line="264" w:lineRule="auto"/>
        <w:jc w:val="both"/>
        <w:rPr>
          <w:rFonts w:ascii="Times New Roman" w:hAnsi="Times New Roman"/>
          <w:b/>
          <w:bCs/>
          <w:sz w:val="20"/>
          <w:szCs w:val="20"/>
        </w:rPr>
      </w:pPr>
    </w:p>
    <w:p w14:paraId="6B13B9C6" w14:textId="77777777" w:rsidR="00E40D60" w:rsidRPr="00350D4D" w:rsidRDefault="00E40D60" w:rsidP="00E40D60">
      <w:pPr>
        <w:spacing w:after="0" w:line="264" w:lineRule="auto"/>
        <w:jc w:val="both"/>
        <w:rPr>
          <w:rFonts w:ascii="Times New Roman" w:hAnsi="Times New Roman"/>
          <w:b/>
          <w:sz w:val="20"/>
          <w:szCs w:val="20"/>
        </w:rPr>
      </w:pPr>
      <w:r w:rsidRPr="00350D4D">
        <w:rPr>
          <w:rFonts w:ascii="Times New Roman" w:hAnsi="Times New Roman"/>
          <w:b/>
          <w:sz w:val="20"/>
          <w:szCs w:val="20"/>
        </w:rPr>
        <w:lastRenderedPageBreak/>
        <w:t xml:space="preserve">Załącznik nr 2 – Oświadczenie o braku powiązań osobowych lub kapitałowych pomiędzy Wykonawcą a Zamawiającym </w:t>
      </w:r>
    </w:p>
    <w:p w14:paraId="6ECABE36" w14:textId="77777777" w:rsidR="00E40D60" w:rsidRPr="00350D4D" w:rsidRDefault="00E40D60" w:rsidP="00E40D60">
      <w:pPr>
        <w:spacing w:after="0" w:line="264" w:lineRule="auto"/>
        <w:rPr>
          <w:rFonts w:ascii="Times New Roman" w:hAnsi="Times New Roman"/>
          <w:b/>
          <w:sz w:val="20"/>
          <w:szCs w:val="20"/>
        </w:rPr>
      </w:pPr>
    </w:p>
    <w:p w14:paraId="5EF45E12" w14:textId="77777777" w:rsidR="004D05A1" w:rsidRPr="004D05A1" w:rsidRDefault="004D05A1" w:rsidP="004D05A1">
      <w:pPr>
        <w:spacing w:after="0" w:line="264" w:lineRule="auto"/>
        <w:rPr>
          <w:rFonts w:ascii="Times New Roman" w:eastAsia="Calibri" w:hAnsi="Times New Roman" w:cs="Times New Roman"/>
          <w:b/>
          <w:kern w:val="0"/>
          <w:sz w:val="20"/>
          <w:szCs w:val="20"/>
          <w14:ligatures w14:val="none"/>
        </w:rPr>
      </w:pPr>
    </w:p>
    <w:p w14:paraId="5FC9C615" w14:textId="77777777" w:rsidR="004D05A1" w:rsidRPr="004D05A1" w:rsidRDefault="004D05A1" w:rsidP="004D05A1">
      <w:pPr>
        <w:spacing w:after="0" w:line="264" w:lineRule="auto"/>
        <w:jc w:val="both"/>
        <w:rPr>
          <w:rFonts w:ascii="Times New Roman" w:eastAsia="Calibri" w:hAnsi="Times New Roman" w:cs="Times New Roman"/>
          <w:kern w:val="0"/>
          <w:sz w:val="20"/>
          <w:szCs w:val="20"/>
          <w14:ligatures w14:val="none"/>
        </w:rPr>
      </w:pPr>
    </w:p>
    <w:p w14:paraId="5AC102E5" w14:textId="77777777" w:rsidR="004D05A1" w:rsidRPr="004D05A1" w:rsidRDefault="004D05A1" w:rsidP="004D05A1">
      <w:pPr>
        <w:spacing w:after="0" w:line="264" w:lineRule="auto"/>
        <w:jc w:val="both"/>
        <w:rPr>
          <w:rFonts w:ascii="Times New Roman" w:eastAsia="Calibri" w:hAnsi="Times New Roman" w:cs="Times New Roman"/>
          <w:kern w:val="0"/>
          <w:sz w:val="20"/>
          <w:szCs w:val="20"/>
          <w14:ligatures w14:val="none"/>
        </w:rPr>
      </w:pPr>
      <w:r w:rsidRPr="004D05A1">
        <w:rPr>
          <w:rFonts w:ascii="Times New Roman" w:eastAsia="Calibri" w:hAnsi="Times New Roman" w:cs="Times New Roman"/>
          <w:kern w:val="0"/>
          <w:sz w:val="20"/>
          <w:szCs w:val="20"/>
          <w14:ligatures w14:val="none"/>
        </w:rPr>
        <w:t>……………………………….</w:t>
      </w:r>
      <w:r w:rsidRPr="004D05A1">
        <w:rPr>
          <w:rFonts w:ascii="Times New Roman" w:eastAsia="Calibri" w:hAnsi="Times New Roman" w:cs="Times New Roman"/>
          <w:kern w:val="0"/>
          <w:sz w:val="20"/>
          <w:szCs w:val="20"/>
          <w14:ligatures w14:val="none"/>
        </w:rPr>
        <w:tab/>
      </w:r>
      <w:r w:rsidRPr="004D05A1">
        <w:rPr>
          <w:rFonts w:ascii="Times New Roman" w:eastAsia="Calibri" w:hAnsi="Times New Roman" w:cs="Times New Roman"/>
          <w:kern w:val="0"/>
          <w:sz w:val="20"/>
          <w:szCs w:val="20"/>
          <w14:ligatures w14:val="none"/>
        </w:rPr>
        <w:tab/>
      </w:r>
      <w:r w:rsidRPr="004D05A1">
        <w:rPr>
          <w:rFonts w:ascii="Times New Roman" w:eastAsia="Calibri" w:hAnsi="Times New Roman" w:cs="Times New Roman"/>
          <w:kern w:val="0"/>
          <w:sz w:val="20"/>
          <w:szCs w:val="20"/>
          <w14:ligatures w14:val="none"/>
        </w:rPr>
        <w:tab/>
      </w:r>
      <w:r w:rsidRPr="004D05A1">
        <w:rPr>
          <w:rFonts w:ascii="Times New Roman" w:eastAsia="Calibri" w:hAnsi="Times New Roman" w:cs="Times New Roman"/>
          <w:kern w:val="0"/>
          <w:sz w:val="20"/>
          <w:szCs w:val="20"/>
          <w14:ligatures w14:val="none"/>
        </w:rPr>
        <w:tab/>
      </w:r>
      <w:r w:rsidRPr="004D05A1">
        <w:rPr>
          <w:rFonts w:ascii="Times New Roman" w:eastAsia="Calibri" w:hAnsi="Times New Roman" w:cs="Times New Roman"/>
          <w:kern w:val="0"/>
          <w:sz w:val="20"/>
          <w:szCs w:val="20"/>
          <w14:ligatures w14:val="none"/>
        </w:rPr>
        <w:tab/>
        <w:t>………………………………..</w:t>
      </w:r>
    </w:p>
    <w:p w14:paraId="39990147" w14:textId="77777777" w:rsidR="004D05A1" w:rsidRPr="004D05A1" w:rsidRDefault="004D05A1" w:rsidP="004D05A1">
      <w:pPr>
        <w:spacing w:after="0" w:line="264" w:lineRule="auto"/>
        <w:jc w:val="both"/>
        <w:rPr>
          <w:rFonts w:ascii="Times New Roman" w:eastAsia="Calibri" w:hAnsi="Times New Roman" w:cs="Times New Roman"/>
          <w:kern w:val="0"/>
          <w:sz w:val="20"/>
          <w:szCs w:val="20"/>
          <w14:ligatures w14:val="none"/>
        </w:rPr>
      </w:pPr>
      <w:r w:rsidRPr="004D05A1">
        <w:rPr>
          <w:rFonts w:ascii="Times New Roman" w:eastAsia="Calibri" w:hAnsi="Times New Roman" w:cs="Times New Roman"/>
          <w:kern w:val="0"/>
          <w:sz w:val="20"/>
          <w:szCs w:val="20"/>
          <w14:ligatures w14:val="none"/>
        </w:rPr>
        <w:t xml:space="preserve">     Pieczęć Wykonawcy</w:t>
      </w:r>
      <w:r w:rsidRPr="004D05A1">
        <w:rPr>
          <w:rFonts w:ascii="Times New Roman" w:eastAsia="Calibri" w:hAnsi="Times New Roman" w:cs="Times New Roman"/>
          <w:kern w:val="0"/>
          <w:sz w:val="20"/>
          <w:szCs w:val="20"/>
          <w14:ligatures w14:val="none"/>
        </w:rPr>
        <w:tab/>
      </w:r>
      <w:r w:rsidRPr="004D05A1">
        <w:rPr>
          <w:rFonts w:ascii="Times New Roman" w:eastAsia="Calibri" w:hAnsi="Times New Roman" w:cs="Times New Roman"/>
          <w:kern w:val="0"/>
          <w:sz w:val="20"/>
          <w:szCs w:val="20"/>
          <w14:ligatures w14:val="none"/>
        </w:rPr>
        <w:tab/>
      </w:r>
      <w:r w:rsidRPr="004D05A1">
        <w:rPr>
          <w:rFonts w:ascii="Times New Roman" w:eastAsia="Calibri" w:hAnsi="Times New Roman" w:cs="Times New Roman"/>
          <w:kern w:val="0"/>
          <w:sz w:val="20"/>
          <w:szCs w:val="20"/>
          <w14:ligatures w14:val="none"/>
        </w:rPr>
        <w:tab/>
      </w:r>
      <w:r w:rsidRPr="004D05A1">
        <w:rPr>
          <w:rFonts w:ascii="Times New Roman" w:eastAsia="Calibri" w:hAnsi="Times New Roman" w:cs="Times New Roman"/>
          <w:kern w:val="0"/>
          <w:sz w:val="20"/>
          <w:szCs w:val="20"/>
          <w14:ligatures w14:val="none"/>
        </w:rPr>
        <w:tab/>
      </w:r>
      <w:r w:rsidRPr="004D05A1">
        <w:rPr>
          <w:rFonts w:ascii="Times New Roman" w:eastAsia="Calibri" w:hAnsi="Times New Roman" w:cs="Times New Roman"/>
          <w:kern w:val="0"/>
          <w:sz w:val="20"/>
          <w:szCs w:val="20"/>
          <w14:ligatures w14:val="none"/>
        </w:rPr>
        <w:tab/>
      </w:r>
      <w:r w:rsidRPr="004D05A1">
        <w:rPr>
          <w:rFonts w:ascii="Times New Roman" w:eastAsia="Calibri" w:hAnsi="Times New Roman" w:cs="Times New Roman"/>
          <w:kern w:val="0"/>
          <w:sz w:val="20"/>
          <w:szCs w:val="20"/>
          <w14:ligatures w14:val="none"/>
        </w:rPr>
        <w:tab/>
      </w:r>
      <w:r w:rsidRPr="004D05A1">
        <w:rPr>
          <w:rFonts w:ascii="Times New Roman" w:eastAsia="Calibri" w:hAnsi="Times New Roman" w:cs="Times New Roman"/>
          <w:kern w:val="0"/>
          <w:sz w:val="20"/>
          <w:szCs w:val="20"/>
          <w14:ligatures w14:val="none"/>
        </w:rPr>
        <w:tab/>
        <w:t>Miejscowość i data</w:t>
      </w:r>
    </w:p>
    <w:p w14:paraId="3DD2E4D3" w14:textId="77777777" w:rsidR="004D05A1" w:rsidRPr="004D05A1" w:rsidRDefault="004D05A1" w:rsidP="004D05A1">
      <w:pPr>
        <w:spacing w:after="0" w:line="264" w:lineRule="auto"/>
        <w:contextualSpacing/>
        <w:jc w:val="center"/>
        <w:rPr>
          <w:rFonts w:ascii="Times New Roman" w:eastAsia="Calibri" w:hAnsi="Times New Roman" w:cs="Times New Roman"/>
          <w:b/>
          <w:kern w:val="0"/>
          <w:sz w:val="20"/>
          <w:szCs w:val="20"/>
          <w14:ligatures w14:val="none"/>
        </w:rPr>
      </w:pPr>
    </w:p>
    <w:p w14:paraId="5EA138EF" w14:textId="77777777" w:rsidR="004D05A1" w:rsidRPr="004D05A1" w:rsidRDefault="004D05A1" w:rsidP="004D05A1">
      <w:pPr>
        <w:spacing w:after="0" w:line="264" w:lineRule="auto"/>
        <w:contextualSpacing/>
        <w:jc w:val="center"/>
        <w:rPr>
          <w:rFonts w:ascii="Times New Roman" w:eastAsia="Calibri" w:hAnsi="Times New Roman" w:cs="Times New Roman"/>
          <w:b/>
          <w:kern w:val="0"/>
          <w:sz w:val="20"/>
          <w:szCs w:val="20"/>
          <w14:ligatures w14:val="none"/>
        </w:rPr>
      </w:pPr>
      <w:r w:rsidRPr="004D05A1">
        <w:rPr>
          <w:rFonts w:ascii="Times New Roman" w:eastAsia="Calibri" w:hAnsi="Times New Roman" w:cs="Times New Roman"/>
          <w:b/>
          <w:kern w:val="0"/>
          <w:sz w:val="20"/>
          <w:szCs w:val="20"/>
          <w14:ligatures w14:val="none"/>
        </w:rPr>
        <w:t>Oświadczenie</w:t>
      </w:r>
    </w:p>
    <w:p w14:paraId="6A121132" w14:textId="77777777" w:rsidR="004D05A1" w:rsidRPr="004D05A1" w:rsidRDefault="004D05A1" w:rsidP="004D05A1">
      <w:pPr>
        <w:spacing w:after="0" w:line="264" w:lineRule="auto"/>
        <w:contextualSpacing/>
        <w:jc w:val="center"/>
        <w:rPr>
          <w:rFonts w:ascii="Times New Roman" w:eastAsia="Calibri" w:hAnsi="Times New Roman" w:cs="Times New Roman"/>
          <w:b/>
          <w:kern w:val="0"/>
          <w:sz w:val="20"/>
          <w:szCs w:val="20"/>
          <w14:ligatures w14:val="none"/>
        </w:rPr>
      </w:pPr>
    </w:p>
    <w:p w14:paraId="522AAC57" w14:textId="76941F6D" w:rsidR="004D05A1" w:rsidRPr="004D05A1" w:rsidRDefault="004D05A1" w:rsidP="004D05A1">
      <w:pPr>
        <w:spacing w:after="0" w:line="264" w:lineRule="auto"/>
        <w:contextualSpacing/>
        <w:jc w:val="both"/>
        <w:rPr>
          <w:rFonts w:ascii="Times New Roman" w:eastAsia="Calibri" w:hAnsi="Times New Roman" w:cs="Times New Roman"/>
          <w:kern w:val="0"/>
          <w:sz w:val="20"/>
          <w:szCs w:val="20"/>
          <w14:ligatures w14:val="none"/>
        </w:rPr>
      </w:pPr>
      <w:r w:rsidRPr="004D05A1">
        <w:rPr>
          <w:rFonts w:ascii="Times New Roman" w:eastAsia="Calibri" w:hAnsi="Times New Roman" w:cs="Times New Roman"/>
          <w:kern w:val="0"/>
          <w:sz w:val="20"/>
          <w:szCs w:val="20"/>
          <w14:ligatures w14:val="none"/>
        </w:rPr>
        <w:t xml:space="preserve">Nawiązując do zapytania ofertowego  z dnia </w:t>
      </w:r>
      <w:r w:rsidR="003B1DB1" w:rsidRPr="003B1DB1">
        <w:rPr>
          <w:rFonts w:ascii="Times New Roman" w:hAnsi="Times New Roman"/>
          <w:b/>
          <w:bCs/>
          <w:sz w:val="20"/>
          <w:szCs w:val="20"/>
        </w:rPr>
        <w:t>20.02.2026 r.</w:t>
      </w:r>
    </w:p>
    <w:p w14:paraId="4A226524" w14:textId="77777777" w:rsidR="004D05A1" w:rsidRPr="004D05A1" w:rsidRDefault="004D05A1" w:rsidP="004D05A1">
      <w:pPr>
        <w:spacing w:after="0" w:line="264" w:lineRule="auto"/>
        <w:contextualSpacing/>
        <w:jc w:val="both"/>
        <w:rPr>
          <w:rFonts w:ascii="Times New Roman" w:eastAsia="Calibri" w:hAnsi="Times New Roman" w:cs="Times New Roman"/>
          <w:kern w:val="0"/>
          <w:sz w:val="20"/>
          <w:szCs w:val="20"/>
          <w14:ligatures w14:val="none"/>
        </w:rPr>
      </w:pPr>
    </w:p>
    <w:p w14:paraId="248EE042" w14:textId="77777777" w:rsidR="004D05A1" w:rsidRPr="004D05A1" w:rsidRDefault="004D05A1" w:rsidP="004D05A1">
      <w:pPr>
        <w:spacing w:after="0" w:line="264" w:lineRule="auto"/>
        <w:contextualSpacing/>
        <w:jc w:val="both"/>
        <w:rPr>
          <w:rFonts w:ascii="Times New Roman" w:eastAsia="Calibri" w:hAnsi="Times New Roman" w:cs="Times New Roman"/>
          <w:kern w:val="0"/>
          <w:sz w:val="20"/>
          <w:szCs w:val="20"/>
          <w14:ligatures w14:val="none"/>
        </w:rPr>
      </w:pPr>
      <w:r w:rsidRPr="004D05A1">
        <w:rPr>
          <w:rFonts w:ascii="Times New Roman" w:eastAsia="Calibri" w:hAnsi="Times New Roman" w:cs="Times New Roman"/>
          <w:kern w:val="0"/>
          <w:sz w:val="20"/>
          <w:szCs w:val="20"/>
          <w14:ligatures w14:val="none"/>
        </w:rPr>
        <w:t>ja, niżej podpisany ……………………………………………………………………………………….</w:t>
      </w:r>
    </w:p>
    <w:p w14:paraId="183E1713" w14:textId="77777777" w:rsidR="004D05A1" w:rsidRPr="004D05A1" w:rsidRDefault="004D05A1" w:rsidP="004D05A1">
      <w:pPr>
        <w:spacing w:after="0" w:line="264" w:lineRule="auto"/>
        <w:ind w:left="1416" w:firstLine="708"/>
        <w:contextualSpacing/>
        <w:jc w:val="both"/>
        <w:rPr>
          <w:rFonts w:ascii="Times New Roman" w:eastAsia="Calibri" w:hAnsi="Times New Roman" w:cs="Times New Roman"/>
          <w:kern w:val="0"/>
          <w:sz w:val="20"/>
          <w:szCs w:val="20"/>
          <w14:ligatures w14:val="none"/>
        </w:rPr>
      </w:pPr>
      <w:r w:rsidRPr="004D05A1">
        <w:rPr>
          <w:rFonts w:ascii="Times New Roman" w:eastAsia="Calibri" w:hAnsi="Times New Roman" w:cs="Times New Roman"/>
          <w:kern w:val="0"/>
          <w:sz w:val="20"/>
          <w:szCs w:val="20"/>
          <w14:ligatures w14:val="none"/>
        </w:rPr>
        <w:t>(imię i nazwisko osoby uprawnionej do reprezentowania Wykonawcy)</w:t>
      </w:r>
    </w:p>
    <w:p w14:paraId="2107F83D" w14:textId="77777777" w:rsidR="004D05A1" w:rsidRPr="004D05A1" w:rsidRDefault="004D05A1" w:rsidP="004D05A1">
      <w:pPr>
        <w:spacing w:after="0" w:line="264" w:lineRule="auto"/>
        <w:contextualSpacing/>
        <w:jc w:val="both"/>
        <w:rPr>
          <w:rFonts w:ascii="Times New Roman" w:eastAsia="Calibri" w:hAnsi="Times New Roman" w:cs="Times New Roman"/>
          <w:kern w:val="0"/>
          <w:sz w:val="20"/>
          <w:szCs w:val="20"/>
          <w14:ligatures w14:val="none"/>
        </w:rPr>
      </w:pPr>
    </w:p>
    <w:p w14:paraId="49CB08D0" w14:textId="77777777" w:rsidR="004D05A1" w:rsidRPr="004D05A1" w:rsidRDefault="004D05A1" w:rsidP="004D05A1">
      <w:pPr>
        <w:spacing w:after="0" w:line="264" w:lineRule="auto"/>
        <w:contextualSpacing/>
        <w:jc w:val="both"/>
        <w:rPr>
          <w:rFonts w:ascii="Times New Roman" w:eastAsia="Calibri" w:hAnsi="Times New Roman" w:cs="Times New Roman"/>
          <w:kern w:val="0"/>
          <w:sz w:val="20"/>
          <w:szCs w:val="20"/>
          <w14:ligatures w14:val="none"/>
        </w:rPr>
      </w:pPr>
      <w:r w:rsidRPr="004D05A1">
        <w:rPr>
          <w:rFonts w:ascii="Times New Roman" w:eastAsia="Calibri" w:hAnsi="Times New Roman" w:cs="Times New Roman"/>
          <w:kern w:val="0"/>
          <w:sz w:val="20"/>
          <w:szCs w:val="20"/>
          <w14:ligatures w14:val="none"/>
        </w:rPr>
        <w:t>działając w imieniu i na rzecz:</w:t>
      </w:r>
    </w:p>
    <w:p w14:paraId="0D1DE670" w14:textId="77777777" w:rsidR="004D05A1" w:rsidRPr="004D05A1" w:rsidRDefault="004D05A1" w:rsidP="004D05A1">
      <w:pPr>
        <w:spacing w:after="0" w:line="264" w:lineRule="auto"/>
        <w:contextualSpacing/>
        <w:jc w:val="both"/>
        <w:rPr>
          <w:rFonts w:ascii="Times New Roman" w:eastAsia="Calibri" w:hAnsi="Times New Roman" w:cs="Times New Roman"/>
          <w:kern w:val="0"/>
          <w:sz w:val="20"/>
          <w:szCs w:val="20"/>
          <w14:ligatures w14:val="none"/>
        </w:rPr>
      </w:pPr>
      <w:r w:rsidRPr="004D05A1">
        <w:rPr>
          <w:rFonts w:ascii="Times New Roman" w:eastAsia="Calibri" w:hAnsi="Times New Roman" w:cs="Times New Roman"/>
          <w:kern w:val="0"/>
          <w:sz w:val="20"/>
          <w:szCs w:val="20"/>
          <w14:ligatures w14:val="none"/>
        </w:rPr>
        <w:t>……………………………………………………………………………………………………………</w:t>
      </w:r>
    </w:p>
    <w:p w14:paraId="4F1E061E" w14:textId="77777777" w:rsidR="004D05A1" w:rsidRPr="004D05A1" w:rsidRDefault="004D05A1" w:rsidP="004D05A1">
      <w:pPr>
        <w:spacing w:after="0" w:line="264" w:lineRule="auto"/>
        <w:ind w:left="1416" w:firstLine="708"/>
        <w:contextualSpacing/>
        <w:jc w:val="both"/>
        <w:rPr>
          <w:rFonts w:ascii="Times New Roman" w:eastAsia="Calibri" w:hAnsi="Times New Roman" w:cs="Times New Roman"/>
          <w:kern w:val="0"/>
          <w:sz w:val="20"/>
          <w:szCs w:val="20"/>
          <w14:ligatures w14:val="none"/>
        </w:rPr>
      </w:pPr>
      <w:r w:rsidRPr="004D05A1">
        <w:rPr>
          <w:rFonts w:ascii="Times New Roman" w:eastAsia="Calibri" w:hAnsi="Times New Roman" w:cs="Times New Roman"/>
          <w:kern w:val="0"/>
          <w:sz w:val="20"/>
          <w:szCs w:val="20"/>
          <w14:ligatures w14:val="none"/>
        </w:rPr>
        <w:t>(dane Wykonawcy – pełna nazwa firmy)</w:t>
      </w:r>
    </w:p>
    <w:p w14:paraId="4DDD85EA" w14:textId="77777777" w:rsidR="004D05A1" w:rsidRPr="004D05A1" w:rsidRDefault="004D05A1" w:rsidP="004D05A1">
      <w:pPr>
        <w:spacing w:after="0" w:line="264" w:lineRule="auto"/>
        <w:ind w:left="1416" w:firstLine="708"/>
        <w:contextualSpacing/>
        <w:jc w:val="both"/>
        <w:rPr>
          <w:rFonts w:ascii="Times New Roman" w:eastAsia="Calibri" w:hAnsi="Times New Roman" w:cs="Times New Roman"/>
          <w:kern w:val="0"/>
          <w:sz w:val="20"/>
          <w:szCs w:val="20"/>
          <w14:ligatures w14:val="none"/>
        </w:rPr>
      </w:pPr>
    </w:p>
    <w:p w14:paraId="466733C1" w14:textId="77777777" w:rsidR="004D05A1" w:rsidRPr="004D05A1" w:rsidRDefault="004D05A1" w:rsidP="004D05A1">
      <w:pPr>
        <w:spacing w:after="0" w:line="264" w:lineRule="auto"/>
        <w:contextualSpacing/>
        <w:jc w:val="both"/>
        <w:rPr>
          <w:rFonts w:ascii="Times New Roman" w:eastAsia="Calibri" w:hAnsi="Times New Roman" w:cs="Times New Roman"/>
          <w:kern w:val="0"/>
          <w:sz w:val="20"/>
          <w:szCs w:val="20"/>
          <w14:ligatures w14:val="none"/>
        </w:rPr>
      </w:pPr>
      <w:r w:rsidRPr="004D05A1">
        <w:rPr>
          <w:rFonts w:ascii="Times New Roman" w:eastAsia="Calibri" w:hAnsi="Times New Roman" w:cs="Times New Roman"/>
          <w:kern w:val="0"/>
          <w:sz w:val="20"/>
          <w:szCs w:val="20"/>
          <w14:ligatures w14:val="none"/>
        </w:rPr>
        <w:t>oświadczam, że:</w:t>
      </w:r>
    </w:p>
    <w:p w14:paraId="0039537A" w14:textId="77777777" w:rsidR="004D05A1" w:rsidRPr="004D05A1" w:rsidRDefault="004D05A1" w:rsidP="004D05A1">
      <w:pPr>
        <w:spacing w:after="0" w:line="264" w:lineRule="auto"/>
        <w:contextualSpacing/>
        <w:jc w:val="both"/>
        <w:rPr>
          <w:rFonts w:ascii="Times New Roman" w:eastAsia="Calibri" w:hAnsi="Times New Roman" w:cs="Times New Roman"/>
          <w:kern w:val="0"/>
          <w:sz w:val="20"/>
          <w:szCs w:val="20"/>
          <w14:ligatures w14:val="none"/>
        </w:rPr>
      </w:pPr>
    </w:p>
    <w:p w14:paraId="32441310" w14:textId="77777777" w:rsidR="004D05A1" w:rsidRPr="004D05A1" w:rsidRDefault="004D05A1" w:rsidP="004D05A1">
      <w:pPr>
        <w:widowControl w:val="0"/>
        <w:tabs>
          <w:tab w:val="left" w:pos="0"/>
        </w:tabs>
        <w:suppressAutoHyphens/>
        <w:autoSpaceDE w:val="0"/>
        <w:spacing w:after="0" w:line="264" w:lineRule="auto"/>
        <w:ind w:right="42"/>
        <w:contextualSpacing/>
        <w:jc w:val="both"/>
        <w:rPr>
          <w:rFonts w:ascii="Calibri" w:eastAsia="Calibri" w:hAnsi="Calibri" w:cs="Times New Roman"/>
          <w:kern w:val="0"/>
          <w:lang w:eastAsia="zh-CN"/>
          <w14:ligatures w14:val="none"/>
        </w:rPr>
      </w:pPr>
      <w:r w:rsidRPr="004D05A1">
        <w:rPr>
          <w:rFonts w:ascii="Times New Roman" w:eastAsia="Calibri" w:hAnsi="Times New Roman" w:cs="Times New Roman"/>
          <w:kern w:val="0"/>
          <w:sz w:val="20"/>
          <w:szCs w:val="20"/>
          <w:lang w:eastAsia="zh-CN"/>
          <w14:ligatures w14:val="none"/>
        </w:rPr>
        <w:t xml:space="preserve">Wykonawca nie jest powiązany osobowo lub kapitałowo z Zamawiającym, tzn. nie występują żadne powiązania kapitałowe lub osobowe w rozumieniu wzajemnych powiązań między Zamawiającym </w:t>
      </w:r>
      <w:r w:rsidRPr="004D05A1">
        <w:rPr>
          <w:rFonts w:ascii="Times New Roman" w:eastAsia="Times New Roman" w:hAnsi="Times New Roman" w:cs="Times New Roman"/>
          <w:color w:val="000000"/>
          <w:kern w:val="0"/>
          <w:sz w:val="20"/>
          <w:szCs w:val="20"/>
          <w:lang w:eastAsia="pl-PL"/>
          <w14:ligatures w14:val="none"/>
        </w:rPr>
        <w:t xml:space="preserve">lub osobami upoważnionymi do zaciągania zobowiązań w imieniu Zamawiającego </w:t>
      </w:r>
      <w:r w:rsidRPr="004D05A1">
        <w:rPr>
          <w:rFonts w:ascii="Times New Roman" w:eastAsia="Calibri" w:hAnsi="Times New Roman" w:cs="Times New Roman"/>
          <w:kern w:val="0"/>
          <w:sz w:val="20"/>
          <w:szCs w:val="20"/>
          <w:lang w:eastAsia="zh-CN"/>
          <w14:ligatures w14:val="none"/>
        </w:rPr>
        <w:t>a Wykonawcą, polegające w szczególności na:</w:t>
      </w:r>
    </w:p>
    <w:p w14:paraId="789C18F0" w14:textId="77777777" w:rsidR="004D05A1" w:rsidRPr="004D05A1" w:rsidRDefault="004D05A1" w:rsidP="004D05A1">
      <w:pPr>
        <w:widowControl w:val="0"/>
        <w:numPr>
          <w:ilvl w:val="0"/>
          <w:numId w:val="41"/>
        </w:numPr>
        <w:suppressAutoHyphens/>
        <w:autoSpaceDE w:val="0"/>
        <w:spacing w:after="0" w:line="276" w:lineRule="auto"/>
        <w:ind w:left="851" w:hanging="284"/>
        <w:contextualSpacing/>
        <w:jc w:val="both"/>
        <w:rPr>
          <w:rFonts w:ascii="Calibri" w:eastAsia="Calibri" w:hAnsi="Calibri" w:cs="Times New Roman"/>
          <w:kern w:val="0"/>
          <w:lang w:eastAsia="zh-CN"/>
          <w14:ligatures w14:val="none"/>
        </w:rPr>
      </w:pPr>
      <w:r w:rsidRPr="004D05A1">
        <w:rPr>
          <w:rFonts w:ascii="Times New Roman" w:eastAsia="Calibri" w:hAnsi="Times New Roman" w:cs="Times New Roman"/>
          <w:kern w:val="0"/>
          <w:sz w:val="20"/>
          <w:szCs w:val="20"/>
          <w:lang w:eastAsia="zh-CN"/>
          <w14:ligatures w14:val="none"/>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1775AC65" w14:textId="77777777" w:rsidR="004D05A1" w:rsidRPr="004D05A1" w:rsidRDefault="004D05A1" w:rsidP="004D05A1">
      <w:pPr>
        <w:widowControl w:val="0"/>
        <w:numPr>
          <w:ilvl w:val="0"/>
          <w:numId w:val="41"/>
        </w:numPr>
        <w:suppressAutoHyphens/>
        <w:autoSpaceDE w:val="0"/>
        <w:spacing w:after="0" w:line="276" w:lineRule="auto"/>
        <w:ind w:left="851" w:hanging="284"/>
        <w:contextualSpacing/>
        <w:jc w:val="both"/>
        <w:rPr>
          <w:rFonts w:ascii="Calibri" w:eastAsia="Calibri" w:hAnsi="Calibri" w:cs="Times New Roman"/>
          <w:kern w:val="0"/>
          <w:lang w:eastAsia="zh-CN"/>
          <w14:ligatures w14:val="none"/>
        </w:rPr>
      </w:pPr>
      <w:r w:rsidRPr="004D05A1">
        <w:rPr>
          <w:rFonts w:ascii="Times New Roman" w:eastAsia="Calibri" w:hAnsi="Times New Roman" w:cs="Times New Roman"/>
          <w:kern w:val="0"/>
          <w:sz w:val="20"/>
          <w:szCs w:val="20"/>
          <w:lang w:eastAsia="zh-CN"/>
          <w14:ligatures w14:val="none"/>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18636640" w14:textId="77777777" w:rsidR="004D05A1" w:rsidRPr="004D05A1" w:rsidRDefault="004D05A1" w:rsidP="004D05A1">
      <w:pPr>
        <w:widowControl w:val="0"/>
        <w:numPr>
          <w:ilvl w:val="0"/>
          <w:numId w:val="41"/>
        </w:numPr>
        <w:suppressAutoHyphens/>
        <w:autoSpaceDE w:val="0"/>
        <w:spacing w:after="0" w:line="276" w:lineRule="auto"/>
        <w:ind w:left="851" w:hanging="284"/>
        <w:contextualSpacing/>
        <w:jc w:val="both"/>
        <w:rPr>
          <w:rFonts w:ascii="Calibri" w:eastAsia="Calibri" w:hAnsi="Calibri" w:cs="Times New Roman"/>
          <w:kern w:val="0"/>
          <w:lang w:eastAsia="zh-CN"/>
          <w14:ligatures w14:val="none"/>
        </w:rPr>
      </w:pPr>
      <w:r w:rsidRPr="004D05A1">
        <w:rPr>
          <w:rFonts w:ascii="Times New Roman" w:eastAsia="Calibri" w:hAnsi="Times New Roman" w:cs="Times New Roman"/>
          <w:kern w:val="0"/>
          <w:sz w:val="20"/>
          <w:szCs w:val="20"/>
          <w:lang w:eastAsia="zh-CN"/>
          <w14:ligatures w14:val="none"/>
        </w:rPr>
        <w:t>pozostawaniu z wykonawcą w takim stosunku prawnym lub faktycznym, że istnieje uzasadniona wątpliwość co do ich bezstronności lub niezależności w związku z postępowaniem o udzielenie zamówienia.</w:t>
      </w:r>
    </w:p>
    <w:p w14:paraId="38566AA2" w14:textId="77777777" w:rsidR="004D05A1" w:rsidRPr="004D05A1" w:rsidRDefault="004D05A1" w:rsidP="004D05A1">
      <w:pPr>
        <w:widowControl w:val="0"/>
        <w:tabs>
          <w:tab w:val="left" w:pos="284"/>
        </w:tabs>
        <w:autoSpaceDE w:val="0"/>
        <w:autoSpaceDN w:val="0"/>
        <w:adjustRightInd w:val="0"/>
        <w:spacing w:after="0" w:line="276" w:lineRule="auto"/>
        <w:ind w:left="720"/>
        <w:contextualSpacing/>
        <w:jc w:val="both"/>
        <w:rPr>
          <w:rFonts w:ascii="Times New Roman" w:eastAsia="Calibri" w:hAnsi="Times New Roman" w:cs="Times New Roman"/>
          <w:kern w:val="0"/>
          <w:sz w:val="20"/>
          <w:szCs w:val="20"/>
          <w14:ligatures w14:val="none"/>
        </w:rPr>
      </w:pPr>
    </w:p>
    <w:p w14:paraId="6645AA55" w14:textId="77777777" w:rsidR="004D05A1" w:rsidRPr="004D05A1" w:rsidRDefault="004D05A1" w:rsidP="004D05A1">
      <w:pPr>
        <w:spacing w:after="0" w:line="264" w:lineRule="auto"/>
        <w:ind w:left="720"/>
        <w:contextualSpacing/>
        <w:jc w:val="both"/>
        <w:rPr>
          <w:rFonts w:ascii="Times New Roman" w:eastAsia="Calibri" w:hAnsi="Times New Roman" w:cs="Times New Roman"/>
          <w:kern w:val="0"/>
          <w:sz w:val="20"/>
          <w:szCs w:val="20"/>
          <w14:ligatures w14:val="none"/>
        </w:rPr>
      </w:pPr>
    </w:p>
    <w:p w14:paraId="19A464C9" w14:textId="77777777" w:rsidR="004D05A1" w:rsidRPr="004D05A1" w:rsidRDefault="004D05A1" w:rsidP="004D05A1">
      <w:pPr>
        <w:spacing w:after="0" w:line="264" w:lineRule="auto"/>
        <w:ind w:left="720"/>
        <w:contextualSpacing/>
        <w:jc w:val="both"/>
        <w:rPr>
          <w:rFonts w:ascii="Times New Roman" w:eastAsia="Calibri" w:hAnsi="Times New Roman" w:cs="Times New Roman"/>
          <w:kern w:val="0"/>
          <w:sz w:val="20"/>
          <w:szCs w:val="20"/>
          <w14:ligatures w14:val="none"/>
        </w:rPr>
      </w:pPr>
    </w:p>
    <w:p w14:paraId="52BB27B1" w14:textId="77777777" w:rsidR="004D05A1" w:rsidRPr="004D05A1" w:rsidRDefault="004D05A1" w:rsidP="004D05A1">
      <w:pPr>
        <w:spacing w:after="0" w:line="264" w:lineRule="auto"/>
        <w:ind w:left="720"/>
        <w:contextualSpacing/>
        <w:jc w:val="both"/>
        <w:rPr>
          <w:rFonts w:ascii="Times New Roman" w:eastAsia="Calibri" w:hAnsi="Times New Roman" w:cs="Times New Roman"/>
          <w:kern w:val="0"/>
          <w:sz w:val="20"/>
          <w:szCs w:val="20"/>
          <w14:ligatures w14:val="none"/>
        </w:rPr>
      </w:pPr>
    </w:p>
    <w:p w14:paraId="70EEA5BD" w14:textId="77777777" w:rsidR="004D05A1" w:rsidRPr="002C6F65" w:rsidRDefault="004D05A1" w:rsidP="004D05A1">
      <w:pPr>
        <w:spacing w:after="0" w:line="264" w:lineRule="auto"/>
        <w:ind w:left="5664"/>
        <w:jc w:val="both"/>
        <w:rPr>
          <w:rFonts w:ascii="Times New Roman" w:eastAsia="Calibri" w:hAnsi="Times New Roman" w:cs="Times New Roman"/>
          <w:kern w:val="0"/>
          <w:sz w:val="20"/>
          <w:szCs w:val="20"/>
          <w14:ligatures w14:val="none"/>
        </w:rPr>
      </w:pPr>
      <w:r w:rsidRPr="002C6F65">
        <w:rPr>
          <w:rFonts w:ascii="Times New Roman" w:eastAsia="Calibri" w:hAnsi="Times New Roman" w:cs="Times New Roman"/>
          <w:kern w:val="0"/>
          <w:sz w:val="20"/>
          <w:szCs w:val="20"/>
          <w14:ligatures w14:val="none"/>
        </w:rPr>
        <w:t>……………………………….</w:t>
      </w:r>
    </w:p>
    <w:p w14:paraId="0E5927D8" w14:textId="77777777" w:rsidR="004D05A1" w:rsidRPr="002C6F65" w:rsidRDefault="004D05A1" w:rsidP="004D05A1">
      <w:pPr>
        <w:spacing w:after="0" w:line="264" w:lineRule="auto"/>
        <w:ind w:left="5664"/>
        <w:jc w:val="both"/>
        <w:rPr>
          <w:rFonts w:ascii="Times New Roman" w:eastAsia="Calibri" w:hAnsi="Times New Roman" w:cs="Times New Roman"/>
          <w:kern w:val="0"/>
          <w:sz w:val="20"/>
          <w:szCs w:val="20"/>
          <w14:ligatures w14:val="none"/>
        </w:rPr>
      </w:pPr>
      <w:r w:rsidRPr="002C6F65">
        <w:rPr>
          <w:rFonts w:ascii="Times New Roman" w:eastAsia="Calibri" w:hAnsi="Times New Roman" w:cs="Times New Roman"/>
          <w:kern w:val="0"/>
          <w:sz w:val="20"/>
          <w:szCs w:val="20"/>
          <w14:ligatures w14:val="none"/>
        </w:rPr>
        <w:t xml:space="preserve">       (podpis Wykonawcy)</w:t>
      </w:r>
    </w:p>
    <w:p w14:paraId="248F914E" w14:textId="77777777" w:rsidR="00E40D60" w:rsidRPr="00194B49" w:rsidRDefault="00E40D60" w:rsidP="00E40D60">
      <w:pPr>
        <w:spacing w:after="0" w:line="264" w:lineRule="auto"/>
        <w:rPr>
          <w:rFonts w:ascii="Times New Roman" w:hAnsi="Times New Roman"/>
          <w:b/>
          <w:sz w:val="20"/>
          <w:szCs w:val="20"/>
        </w:rPr>
      </w:pPr>
    </w:p>
    <w:p w14:paraId="32C61289" w14:textId="77777777" w:rsidR="00E40D60" w:rsidRPr="00194B49" w:rsidRDefault="00E40D60" w:rsidP="00E40D60">
      <w:pPr>
        <w:spacing w:after="0" w:line="264" w:lineRule="auto"/>
        <w:rPr>
          <w:rFonts w:ascii="Times New Roman" w:hAnsi="Times New Roman"/>
          <w:b/>
          <w:sz w:val="20"/>
          <w:szCs w:val="20"/>
        </w:rPr>
      </w:pPr>
    </w:p>
    <w:p w14:paraId="73C1EA42" w14:textId="77777777" w:rsidR="00E40D60" w:rsidRPr="00194B49" w:rsidRDefault="00E40D60" w:rsidP="00E40D60">
      <w:pPr>
        <w:spacing w:after="0" w:line="264" w:lineRule="auto"/>
        <w:rPr>
          <w:rFonts w:ascii="Times New Roman" w:hAnsi="Times New Roman"/>
          <w:b/>
          <w:sz w:val="20"/>
          <w:szCs w:val="20"/>
        </w:rPr>
      </w:pPr>
    </w:p>
    <w:p w14:paraId="7144D3AB" w14:textId="77777777" w:rsidR="00E40D60" w:rsidRPr="00194B49" w:rsidRDefault="00E40D60" w:rsidP="00E40D60">
      <w:pPr>
        <w:spacing w:after="0" w:line="264" w:lineRule="auto"/>
        <w:rPr>
          <w:rFonts w:ascii="Times New Roman" w:hAnsi="Times New Roman"/>
          <w:b/>
          <w:sz w:val="20"/>
          <w:szCs w:val="20"/>
        </w:rPr>
      </w:pPr>
    </w:p>
    <w:p w14:paraId="36E9AA86" w14:textId="77777777" w:rsidR="00E40D60" w:rsidRDefault="00E40D60" w:rsidP="00E40D60">
      <w:pPr>
        <w:spacing w:after="0" w:line="264" w:lineRule="auto"/>
        <w:jc w:val="both"/>
        <w:rPr>
          <w:rFonts w:ascii="Times New Roman" w:hAnsi="Times New Roman"/>
          <w:b/>
          <w:sz w:val="20"/>
          <w:szCs w:val="20"/>
        </w:rPr>
      </w:pPr>
    </w:p>
    <w:p w14:paraId="3DC38795" w14:textId="77777777" w:rsidR="00CD1C9B" w:rsidRDefault="00CD1C9B" w:rsidP="00E40D60">
      <w:pPr>
        <w:spacing w:after="0" w:line="264" w:lineRule="auto"/>
        <w:jc w:val="both"/>
        <w:rPr>
          <w:rFonts w:ascii="Times New Roman" w:hAnsi="Times New Roman"/>
          <w:b/>
          <w:sz w:val="20"/>
          <w:szCs w:val="20"/>
        </w:rPr>
      </w:pPr>
    </w:p>
    <w:p w14:paraId="4AF0DD0C" w14:textId="77777777" w:rsidR="00CD1C9B" w:rsidRDefault="00CD1C9B" w:rsidP="00E40D60">
      <w:pPr>
        <w:spacing w:after="0" w:line="264" w:lineRule="auto"/>
        <w:jc w:val="both"/>
        <w:rPr>
          <w:rFonts w:ascii="Times New Roman" w:hAnsi="Times New Roman"/>
          <w:b/>
          <w:sz w:val="20"/>
          <w:szCs w:val="20"/>
        </w:rPr>
      </w:pPr>
    </w:p>
    <w:p w14:paraId="6A3A8D09" w14:textId="77777777" w:rsidR="00CD1C9B" w:rsidRDefault="00CD1C9B" w:rsidP="00E40D60">
      <w:pPr>
        <w:spacing w:after="0" w:line="264" w:lineRule="auto"/>
        <w:jc w:val="both"/>
        <w:rPr>
          <w:rFonts w:ascii="Times New Roman" w:hAnsi="Times New Roman"/>
          <w:b/>
          <w:sz w:val="20"/>
          <w:szCs w:val="20"/>
        </w:rPr>
      </w:pPr>
    </w:p>
    <w:p w14:paraId="2646667D" w14:textId="77777777" w:rsidR="00CD1C9B" w:rsidRDefault="00CD1C9B" w:rsidP="00E40D60">
      <w:pPr>
        <w:spacing w:after="0" w:line="264" w:lineRule="auto"/>
        <w:jc w:val="both"/>
        <w:rPr>
          <w:rFonts w:ascii="Times New Roman" w:hAnsi="Times New Roman"/>
          <w:b/>
          <w:sz w:val="20"/>
          <w:szCs w:val="20"/>
        </w:rPr>
      </w:pPr>
    </w:p>
    <w:p w14:paraId="33715F56" w14:textId="77777777" w:rsidR="00CD1C9B" w:rsidRDefault="00CD1C9B" w:rsidP="00E40D60">
      <w:pPr>
        <w:spacing w:after="0" w:line="264" w:lineRule="auto"/>
        <w:jc w:val="both"/>
        <w:rPr>
          <w:rFonts w:ascii="Times New Roman" w:hAnsi="Times New Roman"/>
          <w:b/>
          <w:sz w:val="20"/>
          <w:szCs w:val="20"/>
        </w:rPr>
      </w:pPr>
    </w:p>
    <w:p w14:paraId="19972824" w14:textId="77777777" w:rsidR="00CD1C9B" w:rsidRDefault="00CD1C9B" w:rsidP="00E40D60">
      <w:pPr>
        <w:spacing w:after="0" w:line="264" w:lineRule="auto"/>
        <w:jc w:val="both"/>
        <w:rPr>
          <w:rFonts w:ascii="Times New Roman" w:hAnsi="Times New Roman"/>
          <w:b/>
          <w:sz w:val="20"/>
          <w:szCs w:val="20"/>
        </w:rPr>
      </w:pPr>
    </w:p>
    <w:p w14:paraId="07402930" w14:textId="77777777" w:rsidR="00CD1C9B" w:rsidRPr="00CD1C9B" w:rsidRDefault="00CD1C9B" w:rsidP="002C6F65">
      <w:pPr>
        <w:spacing w:after="0" w:line="23" w:lineRule="atLeast"/>
        <w:ind w:left="567" w:hanging="283"/>
        <w:jc w:val="both"/>
        <w:textAlignment w:val="baseline"/>
        <w:rPr>
          <w:rFonts w:ascii="Times New Roman" w:eastAsia="Times New Roman" w:hAnsi="Times New Roman" w:cs="Times New Roman"/>
          <w:b/>
          <w:bCs/>
          <w:kern w:val="1"/>
          <w:sz w:val="20"/>
          <w:szCs w:val="20"/>
          <w:lang w:eastAsia="ar-SA"/>
          <w14:ligatures w14:val="none"/>
        </w:rPr>
      </w:pPr>
    </w:p>
    <w:p w14:paraId="4378B828" w14:textId="26345D31" w:rsidR="00CD1C9B" w:rsidRPr="00CD1C9B" w:rsidRDefault="00CD1C9B" w:rsidP="002C6F65">
      <w:pPr>
        <w:spacing w:after="0" w:line="23" w:lineRule="atLeast"/>
        <w:jc w:val="both"/>
        <w:textAlignment w:val="baseline"/>
        <w:rPr>
          <w:rFonts w:ascii="Times New Roman" w:eastAsia="Times New Roman" w:hAnsi="Times New Roman" w:cs="Times New Roman"/>
          <w:b/>
          <w:bCs/>
          <w:kern w:val="1"/>
          <w:sz w:val="20"/>
          <w:szCs w:val="20"/>
          <w:lang w:eastAsia="ar-SA"/>
          <w14:ligatures w14:val="none"/>
        </w:rPr>
      </w:pPr>
      <w:r w:rsidRPr="00CD1C9B">
        <w:rPr>
          <w:rFonts w:ascii="Times New Roman" w:eastAsia="Times New Roman" w:hAnsi="Times New Roman" w:cs="Times New Roman"/>
          <w:b/>
          <w:bCs/>
          <w:kern w:val="1"/>
          <w:sz w:val="20"/>
          <w:szCs w:val="20"/>
          <w:lang w:eastAsia="ar-SA"/>
          <w14:ligatures w14:val="none"/>
        </w:rPr>
        <w:t xml:space="preserve">Załącznik nr 2a - Oświadczenie o braku zaległości w </w:t>
      </w:r>
      <w:r w:rsidRPr="00CD1C9B">
        <w:rPr>
          <w:rFonts w:ascii="Times New Roman" w:eastAsia="Times New Roman" w:hAnsi="Times New Roman" w:cs="Times New Roman"/>
          <w:b/>
          <w:color w:val="000000"/>
          <w:kern w:val="1"/>
          <w:sz w:val="20"/>
          <w:szCs w:val="20"/>
          <w:lang w:eastAsia="ar-SA"/>
          <w14:ligatures w14:val="none"/>
        </w:rPr>
        <w:t>podatkach, opłatach oraz składkach na ubezpieczenia</w:t>
      </w:r>
      <w:r w:rsidR="00600D7F">
        <w:rPr>
          <w:rFonts w:ascii="Times New Roman" w:eastAsia="Times New Roman" w:hAnsi="Times New Roman" w:cs="Times New Roman"/>
          <w:b/>
          <w:color w:val="000000"/>
          <w:kern w:val="1"/>
          <w:sz w:val="20"/>
          <w:szCs w:val="20"/>
          <w:lang w:eastAsia="ar-SA"/>
          <w14:ligatures w14:val="none"/>
        </w:rPr>
        <w:t xml:space="preserve"> </w:t>
      </w:r>
      <w:r w:rsidRPr="00CD1C9B">
        <w:rPr>
          <w:rFonts w:ascii="Times New Roman" w:eastAsia="Times New Roman" w:hAnsi="Times New Roman" w:cs="Times New Roman"/>
          <w:b/>
          <w:color w:val="000000"/>
          <w:kern w:val="1"/>
          <w:sz w:val="20"/>
          <w:szCs w:val="20"/>
          <w:lang w:eastAsia="ar-SA"/>
          <w14:ligatures w14:val="none"/>
        </w:rPr>
        <w:t>społeczne lub zdrowotne.</w:t>
      </w:r>
    </w:p>
    <w:p w14:paraId="093DA655" w14:textId="77777777" w:rsidR="00CD1C9B" w:rsidRPr="00CD1C9B" w:rsidRDefault="00CD1C9B" w:rsidP="00CD1C9B">
      <w:pPr>
        <w:spacing w:after="0" w:line="23" w:lineRule="atLeast"/>
        <w:ind w:left="567" w:hanging="283"/>
        <w:textAlignment w:val="baseline"/>
        <w:rPr>
          <w:rFonts w:ascii="Times New Roman" w:eastAsia="Times New Roman" w:hAnsi="Times New Roman" w:cs="Times New Roman"/>
          <w:b/>
          <w:bCs/>
          <w:kern w:val="1"/>
          <w:sz w:val="20"/>
          <w:szCs w:val="20"/>
          <w:lang w:eastAsia="ar-SA"/>
          <w14:ligatures w14:val="none"/>
        </w:rPr>
      </w:pPr>
    </w:p>
    <w:p w14:paraId="1D22CF84" w14:textId="77777777" w:rsidR="00CD1C9B" w:rsidRPr="00CD1C9B" w:rsidRDefault="00CD1C9B" w:rsidP="00CD1C9B">
      <w:pPr>
        <w:spacing w:after="0" w:line="23" w:lineRule="atLeast"/>
        <w:ind w:left="567" w:hanging="283"/>
        <w:textAlignment w:val="baseline"/>
        <w:rPr>
          <w:rFonts w:ascii="Times New Roman" w:eastAsia="Times New Roman" w:hAnsi="Times New Roman" w:cs="Times New Roman"/>
          <w:b/>
          <w:bCs/>
          <w:kern w:val="1"/>
          <w:sz w:val="20"/>
          <w:szCs w:val="20"/>
          <w:lang w:eastAsia="ar-SA"/>
          <w14:ligatures w14:val="none"/>
        </w:rPr>
      </w:pPr>
    </w:p>
    <w:p w14:paraId="5B7FBD1D" w14:textId="77777777" w:rsidR="00CD1C9B" w:rsidRPr="00CD1C9B" w:rsidRDefault="00CD1C9B" w:rsidP="00CD1C9B">
      <w:pPr>
        <w:spacing w:after="0" w:line="264" w:lineRule="auto"/>
        <w:textAlignment w:val="baseline"/>
        <w:rPr>
          <w:rFonts w:ascii="Times New Roman" w:eastAsia="Times New Roman" w:hAnsi="Times New Roman" w:cs="Times New Roman"/>
          <w:b/>
          <w:kern w:val="1"/>
          <w:sz w:val="20"/>
          <w:szCs w:val="20"/>
          <w:lang w:eastAsia="ar-SA"/>
          <w14:ligatures w14:val="none"/>
        </w:rPr>
      </w:pPr>
    </w:p>
    <w:p w14:paraId="4E86EA49" w14:textId="77777777" w:rsidR="00CD1C9B" w:rsidRPr="00CD1C9B" w:rsidRDefault="00CD1C9B" w:rsidP="00CD1C9B">
      <w:pPr>
        <w:spacing w:after="0" w:line="264" w:lineRule="auto"/>
        <w:jc w:val="both"/>
        <w:textAlignment w:val="baseline"/>
        <w:rPr>
          <w:rFonts w:ascii="Times New Roman" w:eastAsia="Times New Roman" w:hAnsi="Times New Roman" w:cs="Times New Roman"/>
          <w:kern w:val="1"/>
          <w:sz w:val="20"/>
          <w:szCs w:val="20"/>
          <w:lang w:eastAsia="ar-SA"/>
          <w14:ligatures w14:val="none"/>
        </w:rPr>
      </w:pPr>
      <w:r w:rsidRPr="00CD1C9B">
        <w:rPr>
          <w:rFonts w:ascii="Times New Roman" w:eastAsia="Times New Roman" w:hAnsi="Times New Roman" w:cs="Times New Roman"/>
          <w:kern w:val="1"/>
          <w:sz w:val="20"/>
          <w:szCs w:val="20"/>
          <w:lang w:eastAsia="ar-SA"/>
          <w14:ligatures w14:val="none"/>
        </w:rPr>
        <w:t>……………………………….</w:t>
      </w:r>
      <w:r w:rsidRPr="00CD1C9B">
        <w:rPr>
          <w:rFonts w:ascii="Times New Roman" w:eastAsia="Times New Roman" w:hAnsi="Times New Roman" w:cs="Times New Roman"/>
          <w:kern w:val="1"/>
          <w:sz w:val="20"/>
          <w:szCs w:val="20"/>
          <w:lang w:eastAsia="ar-SA"/>
          <w14:ligatures w14:val="none"/>
        </w:rPr>
        <w:tab/>
      </w:r>
      <w:r w:rsidRPr="00CD1C9B">
        <w:rPr>
          <w:rFonts w:ascii="Times New Roman" w:eastAsia="Times New Roman" w:hAnsi="Times New Roman" w:cs="Times New Roman"/>
          <w:kern w:val="1"/>
          <w:sz w:val="20"/>
          <w:szCs w:val="20"/>
          <w:lang w:eastAsia="ar-SA"/>
          <w14:ligatures w14:val="none"/>
        </w:rPr>
        <w:tab/>
      </w:r>
      <w:r w:rsidRPr="00CD1C9B">
        <w:rPr>
          <w:rFonts w:ascii="Times New Roman" w:eastAsia="Times New Roman" w:hAnsi="Times New Roman" w:cs="Times New Roman"/>
          <w:kern w:val="1"/>
          <w:sz w:val="20"/>
          <w:szCs w:val="20"/>
          <w:lang w:eastAsia="ar-SA"/>
          <w14:ligatures w14:val="none"/>
        </w:rPr>
        <w:tab/>
        <w:t xml:space="preserve">                                        ………………………………..</w:t>
      </w:r>
    </w:p>
    <w:p w14:paraId="28D6C9D0" w14:textId="77777777" w:rsidR="00CD1C9B" w:rsidRPr="00CD1C9B" w:rsidRDefault="00CD1C9B" w:rsidP="00CD1C9B">
      <w:pPr>
        <w:spacing w:after="0" w:line="264" w:lineRule="auto"/>
        <w:jc w:val="both"/>
        <w:textAlignment w:val="baseline"/>
        <w:rPr>
          <w:rFonts w:ascii="Times New Roman" w:eastAsia="Times New Roman" w:hAnsi="Times New Roman" w:cs="Times New Roman"/>
          <w:b/>
          <w:kern w:val="1"/>
          <w:sz w:val="20"/>
          <w:szCs w:val="20"/>
          <w:lang w:eastAsia="ar-SA"/>
          <w14:ligatures w14:val="none"/>
        </w:rPr>
      </w:pPr>
      <w:r w:rsidRPr="00CD1C9B">
        <w:rPr>
          <w:rFonts w:ascii="Times New Roman" w:eastAsia="Times New Roman" w:hAnsi="Times New Roman" w:cs="Times New Roman"/>
          <w:kern w:val="1"/>
          <w:sz w:val="20"/>
          <w:szCs w:val="20"/>
          <w:lang w:eastAsia="ar-SA"/>
          <w14:ligatures w14:val="none"/>
        </w:rPr>
        <w:t xml:space="preserve">     Pieczęć Wykonawcy</w:t>
      </w:r>
      <w:r w:rsidRPr="00CD1C9B">
        <w:rPr>
          <w:rFonts w:ascii="Times New Roman" w:eastAsia="Times New Roman" w:hAnsi="Times New Roman" w:cs="Times New Roman"/>
          <w:kern w:val="1"/>
          <w:sz w:val="20"/>
          <w:szCs w:val="20"/>
          <w:lang w:eastAsia="ar-SA"/>
          <w14:ligatures w14:val="none"/>
        </w:rPr>
        <w:tab/>
      </w:r>
      <w:r w:rsidRPr="00CD1C9B">
        <w:rPr>
          <w:rFonts w:ascii="Times New Roman" w:eastAsia="Times New Roman" w:hAnsi="Times New Roman" w:cs="Times New Roman"/>
          <w:kern w:val="1"/>
          <w:sz w:val="20"/>
          <w:szCs w:val="20"/>
          <w:lang w:eastAsia="ar-SA"/>
          <w14:ligatures w14:val="none"/>
        </w:rPr>
        <w:tab/>
      </w:r>
      <w:r w:rsidRPr="00CD1C9B">
        <w:rPr>
          <w:rFonts w:ascii="Times New Roman" w:eastAsia="Times New Roman" w:hAnsi="Times New Roman" w:cs="Times New Roman"/>
          <w:kern w:val="1"/>
          <w:sz w:val="20"/>
          <w:szCs w:val="20"/>
          <w:lang w:eastAsia="ar-SA"/>
          <w14:ligatures w14:val="none"/>
        </w:rPr>
        <w:tab/>
      </w:r>
      <w:r w:rsidRPr="00CD1C9B">
        <w:rPr>
          <w:rFonts w:ascii="Times New Roman" w:eastAsia="Times New Roman" w:hAnsi="Times New Roman" w:cs="Times New Roman"/>
          <w:kern w:val="1"/>
          <w:sz w:val="20"/>
          <w:szCs w:val="20"/>
          <w:lang w:eastAsia="ar-SA"/>
          <w14:ligatures w14:val="none"/>
        </w:rPr>
        <w:tab/>
      </w:r>
      <w:r w:rsidRPr="00CD1C9B">
        <w:rPr>
          <w:rFonts w:ascii="Times New Roman" w:eastAsia="Times New Roman" w:hAnsi="Times New Roman" w:cs="Times New Roman"/>
          <w:kern w:val="1"/>
          <w:sz w:val="20"/>
          <w:szCs w:val="20"/>
          <w:lang w:eastAsia="ar-SA"/>
          <w14:ligatures w14:val="none"/>
        </w:rPr>
        <w:tab/>
      </w:r>
      <w:r w:rsidRPr="00CD1C9B">
        <w:rPr>
          <w:rFonts w:ascii="Times New Roman" w:eastAsia="Times New Roman" w:hAnsi="Times New Roman" w:cs="Times New Roman"/>
          <w:kern w:val="1"/>
          <w:sz w:val="20"/>
          <w:szCs w:val="20"/>
          <w:lang w:eastAsia="ar-SA"/>
          <w14:ligatures w14:val="none"/>
        </w:rPr>
        <w:tab/>
      </w:r>
      <w:r w:rsidRPr="00CD1C9B">
        <w:rPr>
          <w:rFonts w:ascii="Times New Roman" w:eastAsia="Times New Roman" w:hAnsi="Times New Roman" w:cs="Times New Roman"/>
          <w:kern w:val="1"/>
          <w:sz w:val="20"/>
          <w:szCs w:val="20"/>
          <w:lang w:eastAsia="ar-SA"/>
          <w14:ligatures w14:val="none"/>
        </w:rPr>
        <w:tab/>
        <w:t>Miejscowość i data</w:t>
      </w:r>
    </w:p>
    <w:p w14:paraId="5308FB7D" w14:textId="77777777" w:rsidR="00CD1C9B" w:rsidRPr="00CD1C9B" w:rsidRDefault="00CD1C9B" w:rsidP="00CD1C9B">
      <w:pPr>
        <w:spacing w:after="0" w:line="264" w:lineRule="auto"/>
        <w:jc w:val="center"/>
        <w:textAlignment w:val="baseline"/>
        <w:rPr>
          <w:rFonts w:ascii="Times New Roman" w:eastAsia="Times New Roman" w:hAnsi="Times New Roman" w:cs="Times New Roman"/>
          <w:b/>
          <w:kern w:val="1"/>
          <w:sz w:val="20"/>
          <w:szCs w:val="20"/>
          <w:lang w:eastAsia="ar-SA"/>
          <w14:ligatures w14:val="none"/>
        </w:rPr>
      </w:pPr>
    </w:p>
    <w:p w14:paraId="1AA4DCD4" w14:textId="77777777" w:rsidR="00CD1C9B" w:rsidRPr="00CD1C9B" w:rsidRDefault="00CD1C9B" w:rsidP="00CD1C9B">
      <w:pPr>
        <w:spacing w:after="0" w:line="264" w:lineRule="auto"/>
        <w:jc w:val="center"/>
        <w:textAlignment w:val="baseline"/>
        <w:rPr>
          <w:rFonts w:ascii="Times New Roman" w:eastAsia="Times New Roman" w:hAnsi="Times New Roman" w:cs="Times New Roman"/>
          <w:b/>
          <w:kern w:val="1"/>
          <w:sz w:val="20"/>
          <w:szCs w:val="20"/>
          <w:lang w:eastAsia="ar-SA"/>
          <w14:ligatures w14:val="none"/>
        </w:rPr>
      </w:pPr>
      <w:r w:rsidRPr="00CD1C9B">
        <w:rPr>
          <w:rFonts w:ascii="Times New Roman" w:eastAsia="Times New Roman" w:hAnsi="Times New Roman" w:cs="Times New Roman"/>
          <w:b/>
          <w:kern w:val="1"/>
          <w:sz w:val="20"/>
          <w:szCs w:val="20"/>
          <w:lang w:eastAsia="ar-SA"/>
          <w14:ligatures w14:val="none"/>
        </w:rPr>
        <w:t>Oświadczenie</w:t>
      </w:r>
    </w:p>
    <w:p w14:paraId="41B87281" w14:textId="77777777" w:rsidR="00CD1C9B" w:rsidRPr="00CD1C9B" w:rsidRDefault="00CD1C9B" w:rsidP="00CD1C9B">
      <w:pPr>
        <w:spacing w:after="0" w:line="264" w:lineRule="auto"/>
        <w:jc w:val="center"/>
        <w:textAlignment w:val="baseline"/>
        <w:rPr>
          <w:rFonts w:ascii="Times New Roman" w:eastAsia="Times New Roman" w:hAnsi="Times New Roman" w:cs="Times New Roman"/>
          <w:b/>
          <w:kern w:val="1"/>
          <w:sz w:val="20"/>
          <w:szCs w:val="20"/>
          <w:lang w:eastAsia="ar-SA"/>
          <w14:ligatures w14:val="none"/>
        </w:rPr>
      </w:pPr>
    </w:p>
    <w:p w14:paraId="5C0D8F43" w14:textId="645ED0B4" w:rsidR="00CD1C9B" w:rsidRPr="00CD1C9B" w:rsidRDefault="00CD1C9B" w:rsidP="00CD1C9B">
      <w:pPr>
        <w:spacing w:after="0" w:line="264" w:lineRule="auto"/>
        <w:jc w:val="both"/>
        <w:textAlignment w:val="baseline"/>
        <w:rPr>
          <w:rFonts w:ascii="Times New Roman" w:eastAsia="Times New Roman" w:hAnsi="Times New Roman" w:cs="Times New Roman"/>
          <w:kern w:val="1"/>
          <w:sz w:val="20"/>
          <w:szCs w:val="20"/>
          <w:lang w:eastAsia="ar-SA"/>
          <w14:ligatures w14:val="none"/>
        </w:rPr>
      </w:pPr>
      <w:r w:rsidRPr="00CD1C9B">
        <w:rPr>
          <w:rFonts w:ascii="Times New Roman" w:eastAsia="Times New Roman" w:hAnsi="Times New Roman" w:cs="Times New Roman"/>
          <w:kern w:val="1"/>
          <w:sz w:val="20"/>
          <w:szCs w:val="20"/>
          <w:lang w:eastAsia="ar-SA"/>
          <w14:ligatures w14:val="none"/>
        </w:rPr>
        <w:t xml:space="preserve">Nawiązując do zapytania ofertowego z dnia </w:t>
      </w:r>
      <w:r w:rsidR="003B1DB1" w:rsidRPr="003B1DB1">
        <w:rPr>
          <w:rFonts w:ascii="Times New Roman" w:hAnsi="Times New Roman"/>
          <w:b/>
          <w:bCs/>
          <w:sz w:val="20"/>
          <w:szCs w:val="20"/>
        </w:rPr>
        <w:t>20.02.2026 r.</w:t>
      </w:r>
    </w:p>
    <w:p w14:paraId="0F3DD35C" w14:textId="77777777" w:rsidR="00CD1C9B" w:rsidRPr="00CD1C9B" w:rsidRDefault="00CD1C9B" w:rsidP="00CD1C9B">
      <w:pPr>
        <w:spacing w:after="0" w:line="264" w:lineRule="auto"/>
        <w:jc w:val="both"/>
        <w:textAlignment w:val="baseline"/>
        <w:rPr>
          <w:rFonts w:ascii="Times New Roman" w:eastAsia="Times New Roman" w:hAnsi="Times New Roman" w:cs="Times New Roman"/>
          <w:kern w:val="1"/>
          <w:sz w:val="20"/>
          <w:szCs w:val="20"/>
          <w:lang w:eastAsia="ar-SA"/>
          <w14:ligatures w14:val="none"/>
        </w:rPr>
      </w:pPr>
    </w:p>
    <w:p w14:paraId="51E237FA" w14:textId="77777777" w:rsidR="00CD1C9B" w:rsidRPr="00CD1C9B" w:rsidRDefault="00CD1C9B" w:rsidP="00CD1C9B">
      <w:pPr>
        <w:spacing w:after="0" w:line="264" w:lineRule="auto"/>
        <w:jc w:val="both"/>
        <w:textAlignment w:val="baseline"/>
        <w:rPr>
          <w:rFonts w:ascii="Times New Roman" w:eastAsia="Times New Roman" w:hAnsi="Times New Roman" w:cs="Times New Roman"/>
          <w:kern w:val="1"/>
          <w:sz w:val="20"/>
          <w:szCs w:val="20"/>
          <w:lang w:eastAsia="ar-SA"/>
          <w14:ligatures w14:val="none"/>
        </w:rPr>
      </w:pPr>
      <w:r w:rsidRPr="00CD1C9B">
        <w:rPr>
          <w:rFonts w:ascii="Times New Roman" w:eastAsia="Times New Roman" w:hAnsi="Times New Roman" w:cs="Times New Roman"/>
          <w:kern w:val="1"/>
          <w:sz w:val="20"/>
          <w:szCs w:val="20"/>
          <w:lang w:eastAsia="ar-SA"/>
          <w14:ligatures w14:val="none"/>
        </w:rPr>
        <w:t>ja, niżej podpisany ……………………………………………………………………………………….</w:t>
      </w:r>
    </w:p>
    <w:p w14:paraId="6E8A5D91" w14:textId="77777777" w:rsidR="00CD1C9B" w:rsidRPr="00CD1C9B" w:rsidRDefault="00CD1C9B" w:rsidP="00CD1C9B">
      <w:pPr>
        <w:spacing w:after="0" w:line="264" w:lineRule="auto"/>
        <w:ind w:left="1416" w:firstLine="708"/>
        <w:jc w:val="both"/>
        <w:textAlignment w:val="baseline"/>
        <w:rPr>
          <w:rFonts w:ascii="Times New Roman" w:eastAsia="Times New Roman" w:hAnsi="Times New Roman" w:cs="Times New Roman"/>
          <w:kern w:val="1"/>
          <w:sz w:val="20"/>
          <w:szCs w:val="20"/>
          <w:lang w:eastAsia="ar-SA"/>
          <w14:ligatures w14:val="none"/>
        </w:rPr>
      </w:pPr>
      <w:r w:rsidRPr="00CD1C9B">
        <w:rPr>
          <w:rFonts w:ascii="Times New Roman" w:eastAsia="Times New Roman" w:hAnsi="Times New Roman" w:cs="Times New Roman"/>
          <w:kern w:val="1"/>
          <w:sz w:val="20"/>
          <w:szCs w:val="20"/>
          <w:lang w:eastAsia="ar-SA"/>
          <w14:ligatures w14:val="none"/>
        </w:rPr>
        <w:t>(imię i nazwisko osoby uprawnionej do reprezentowania Wykonawcy)</w:t>
      </w:r>
    </w:p>
    <w:p w14:paraId="4D346528" w14:textId="77777777" w:rsidR="00CD1C9B" w:rsidRPr="00CD1C9B" w:rsidRDefault="00CD1C9B" w:rsidP="00CD1C9B">
      <w:pPr>
        <w:spacing w:after="0" w:line="264" w:lineRule="auto"/>
        <w:jc w:val="both"/>
        <w:textAlignment w:val="baseline"/>
        <w:rPr>
          <w:rFonts w:ascii="Times New Roman" w:eastAsia="Times New Roman" w:hAnsi="Times New Roman" w:cs="Times New Roman"/>
          <w:kern w:val="1"/>
          <w:sz w:val="20"/>
          <w:szCs w:val="20"/>
          <w:lang w:eastAsia="ar-SA"/>
          <w14:ligatures w14:val="none"/>
        </w:rPr>
      </w:pPr>
    </w:p>
    <w:p w14:paraId="6E199582" w14:textId="77777777" w:rsidR="00CD1C9B" w:rsidRPr="00CD1C9B" w:rsidRDefault="00CD1C9B" w:rsidP="00CD1C9B">
      <w:pPr>
        <w:spacing w:after="0" w:line="264" w:lineRule="auto"/>
        <w:jc w:val="both"/>
        <w:textAlignment w:val="baseline"/>
        <w:rPr>
          <w:rFonts w:ascii="Times New Roman" w:eastAsia="Times New Roman" w:hAnsi="Times New Roman" w:cs="Times New Roman"/>
          <w:kern w:val="1"/>
          <w:sz w:val="20"/>
          <w:szCs w:val="20"/>
          <w:lang w:eastAsia="ar-SA"/>
          <w14:ligatures w14:val="none"/>
        </w:rPr>
      </w:pPr>
      <w:r w:rsidRPr="00CD1C9B">
        <w:rPr>
          <w:rFonts w:ascii="Times New Roman" w:eastAsia="Times New Roman" w:hAnsi="Times New Roman" w:cs="Times New Roman"/>
          <w:kern w:val="1"/>
          <w:sz w:val="20"/>
          <w:szCs w:val="20"/>
          <w:lang w:eastAsia="ar-SA"/>
          <w14:ligatures w14:val="none"/>
        </w:rPr>
        <w:t>działając w imieniu i na rzecz:</w:t>
      </w:r>
    </w:p>
    <w:p w14:paraId="66897E3B" w14:textId="77777777" w:rsidR="00CD1C9B" w:rsidRPr="00CD1C9B" w:rsidRDefault="00CD1C9B" w:rsidP="00CD1C9B">
      <w:pPr>
        <w:spacing w:after="0" w:line="264" w:lineRule="auto"/>
        <w:jc w:val="both"/>
        <w:textAlignment w:val="baseline"/>
        <w:rPr>
          <w:rFonts w:ascii="Times New Roman" w:eastAsia="Times New Roman" w:hAnsi="Times New Roman" w:cs="Times New Roman"/>
          <w:kern w:val="1"/>
          <w:sz w:val="20"/>
          <w:szCs w:val="20"/>
          <w:lang w:eastAsia="ar-SA"/>
          <w14:ligatures w14:val="none"/>
        </w:rPr>
      </w:pPr>
      <w:r w:rsidRPr="00CD1C9B">
        <w:rPr>
          <w:rFonts w:ascii="Times New Roman" w:eastAsia="Times New Roman" w:hAnsi="Times New Roman" w:cs="Times New Roman"/>
          <w:kern w:val="1"/>
          <w:sz w:val="20"/>
          <w:szCs w:val="20"/>
          <w:lang w:eastAsia="ar-SA"/>
          <w14:ligatures w14:val="none"/>
        </w:rPr>
        <w:t>……………………………………………………………………………………………………………</w:t>
      </w:r>
    </w:p>
    <w:p w14:paraId="43BC8DC0" w14:textId="77777777" w:rsidR="00CD1C9B" w:rsidRPr="00CD1C9B" w:rsidRDefault="00CD1C9B" w:rsidP="00CD1C9B">
      <w:pPr>
        <w:spacing w:after="0" w:line="264" w:lineRule="auto"/>
        <w:ind w:left="1416" w:firstLine="708"/>
        <w:jc w:val="both"/>
        <w:textAlignment w:val="baseline"/>
        <w:rPr>
          <w:rFonts w:ascii="Times New Roman" w:eastAsia="Times New Roman" w:hAnsi="Times New Roman" w:cs="Times New Roman"/>
          <w:b/>
          <w:kern w:val="1"/>
          <w:sz w:val="20"/>
          <w:szCs w:val="20"/>
          <w:lang w:eastAsia="ar-SA"/>
          <w14:ligatures w14:val="none"/>
        </w:rPr>
      </w:pPr>
      <w:r w:rsidRPr="00CD1C9B">
        <w:rPr>
          <w:rFonts w:ascii="Times New Roman" w:eastAsia="Times New Roman" w:hAnsi="Times New Roman" w:cs="Times New Roman"/>
          <w:kern w:val="1"/>
          <w:sz w:val="20"/>
          <w:szCs w:val="20"/>
          <w:lang w:eastAsia="ar-SA"/>
          <w14:ligatures w14:val="none"/>
        </w:rPr>
        <w:t>(dane Wykonawcy – pełna nazwa firmy)</w:t>
      </w:r>
    </w:p>
    <w:p w14:paraId="3396E34E" w14:textId="77777777" w:rsidR="00CD1C9B" w:rsidRPr="00CD1C9B" w:rsidRDefault="00CD1C9B" w:rsidP="00CD1C9B">
      <w:pPr>
        <w:spacing w:after="0" w:line="264" w:lineRule="auto"/>
        <w:textAlignment w:val="baseline"/>
        <w:rPr>
          <w:rFonts w:ascii="Times New Roman" w:eastAsia="Times New Roman" w:hAnsi="Times New Roman" w:cs="Times New Roman"/>
          <w:b/>
          <w:kern w:val="1"/>
          <w:sz w:val="20"/>
          <w:szCs w:val="20"/>
          <w:lang w:eastAsia="ar-SA"/>
          <w14:ligatures w14:val="none"/>
        </w:rPr>
      </w:pPr>
    </w:p>
    <w:p w14:paraId="3E9AF809" w14:textId="77777777" w:rsidR="00CD1C9B" w:rsidRPr="00CD1C9B" w:rsidRDefault="00CD1C9B" w:rsidP="00CD1C9B">
      <w:pPr>
        <w:spacing w:after="0" w:line="264" w:lineRule="auto"/>
        <w:textAlignment w:val="baseline"/>
        <w:rPr>
          <w:rFonts w:ascii="Times New Roman" w:eastAsia="Times New Roman" w:hAnsi="Times New Roman" w:cs="Times New Roman"/>
          <w:b/>
          <w:kern w:val="1"/>
          <w:sz w:val="20"/>
          <w:szCs w:val="20"/>
          <w:lang w:eastAsia="ar-SA"/>
          <w14:ligatures w14:val="none"/>
        </w:rPr>
      </w:pPr>
    </w:p>
    <w:p w14:paraId="5A2A3CCC" w14:textId="77777777" w:rsidR="00CD1C9B" w:rsidRPr="00CD1C9B" w:rsidRDefault="00CD1C9B" w:rsidP="00CD1C9B">
      <w:pPr>
        <w:spacing w:after="0" w:line="264" w:lineRule="auto"/>
        <w:jc w:val="both"/>
        <w:textAlignment w:val="baseline"/>
        <w:rPr>
          <w:rFonts w:ascii="Times New Roman" w:eastAsia="Times New Roman" w:hAnsi="Times New Roman" w:cs="Times New Roman"/>
          <w:kern w:val="1"/>
          <w:sz w:val="20"/>
          <w:szCs w:val="20"/>
          <w:lang w:eastAsia="ar-SA"/>
          <w14:ligatures w14:val="none"/>
        </w:rPr>
      </w:pPr>
      <w:r w:rsidRPr="00CD1C9B">
        <w:rPr>
          <w:rFonts w:ascii="Times New Roman" w:eastAsia="Times New Roman" w:hAnsi="Times New Roman" w:cs="Times New Roman"/>
          <w:kern w:val="1"/>
          <w:sz w:val="20"/>
          <w:szCs w:val="20"/>
          <w:lang w:eastAsia="ar-SA"/>
          <w14:ligatures w14:val="none"/>
        </w:rPr>
        <w:t>Oświadczam, że:</w:t>
      </w:r>
      <w:r w:rsidRPr="00CD1C9B">
        <w:rPr>
          <w:rFonts w:ascii="Times New Roman" w:eastAsia="Times New Roman" w:hAnsi="Times New Roman" w:cs="Times New Roman"/>
          <w:kern w:val="1"/>
          <w:position w:val="20"/>
          <w:sz w:val="13"/>
          <w:szCs w:val="24"/>
          <w:lang w:eastAsia="ar-SA"/>
          <w14:ligatures w14:val="none"/>
        </w:rPr>
        <w:footnoteReference w:id="1"/>
      </w:r>
    </w:p>
    <w:p w14:paraId="216B3B8C" w14:textId="77777777" w:rsidR="00CD1C9B" w:rsidRPr="00CD1C9B" w:rsidRDefault="00CD1C9B" w:rsidP="00CD1C9B">
      <w:pPr>
        <w:spacing w:after="0" w:line="264" w:lineRule="auto"/>
        <w:jc w:val="both"/>
        <w:textAlignment w:val="baseline"/>
        <w:rPr>
          <w:rFonts w:ascii="Times New Roman" w:eastAsia="Times New Roman" w:hAnsi="Times New Roman" w:cs="Times New Roman"/>
          <w:kern w:val="1"/>
          <w:sz w:val="20"/>
          <w:szCs w:val="20"/>
          <w:lang w:eastAsia="ar-SA"/>
          <w14:ligatures w14:val="none"/>
        </w:rPr>
      </w:pPr>
      <w:r w:rsidRPr="00CD1C9B">
        <w:rPr>
          <w:rFonts w:ascii="Times New Roman" w:eastAsia="Times New Roman" w:hAnsi="Times New Roman" w:cs="Times New Roman"/>
          <w:kern w:val="1"/>
          <w:sz w:val="20"/>
          <w:szCs w:val="20"/>
          <w:lang w:eastAsia="ar-SA"/>
          <w14:ligatures w14:val="none"/>
        </w:rPr>
        <w:t xml:space="preserve"> </w:t>
      </w:r>
    </w:p>
    <w:p w14:paraId="29D830BE" w14:textId="77777777" w:rsidR="00CD1C9B" w:rsidRDefault="00CD1C9B" w:rsidP="00CD1C9B">
      <w:pPr>
        <w:spacing w:after="0" w:line="100" w:lineRule="atLeast"/>
        <w:jc w:val="both"/>
        <w:textAlignment w:val="baseline"/>
        <w:rPr>
          <w:rFonts w:ascii="Times New Roman" w:eastAsia="Times New Roman" w:hAnsi="Times New Roman" w:cs="Times New Roman"/>
          <w:color w:val="000000"/>
          <w:kern w:val="1"/>
          <w:sz w:val="20"/>
          <w:szCs w:val="20"/>
          <w:lang w:eastAsia="ar-SA"/>
          <w14:ligatures w14:val="none"/>
        </w:rPr>
      </w:pPr>
      <w:r w:rsidRPr="00CD1C9B">
        <w:rPr>
          <w:rFonts w:ascii="Times New Roman" w:eastAsia="Times New Roman" w:hAnsi="Times New Roman" w:cs="Times New Roman"/>
          <w:color w:val="000000"/>
          <w:kern w:val="1"/>
          <w:sz w:val="20"/>
          <w:szCs w:val="20"/>
          <w:lang w:eastAsia="ar-SA"/>
          <w14:ligatures w14:val="none"/>
        </w:rPr>
        <w:t>- wobec Wykonawcy nie wydano prawomocnego wyroku sądu lub ostatecznej decyzji administracyjnej o zaleganiu z uiszczeniem podatków, opłat lub składek na ubezpieczenia społeczne lub zdrowotne,</w:t>
      </w:r>
    </w:p>
    <w:p w14:paraId="76DDC82D" w14:textId="77777777" w:rsidR="00930602" w:rsidRPr="00CD1C9B" w:rsidRDefault="00930602" w:rsidP="00CD1C9B">
      <w:pPr>
        <w:spacing w:after="0" w:line="100" w:lineRule="atLeast"/>
        <w:jc w:val="both"/>
        <w:textAlignment w:val="baseline"/>
        <w:rPr>
          <w:rFonts w:ascii="Times New Roman" w:eastAsia="Times New Roman" w:hAnsi="Times New Roman" w:cs="Times New Roman"/>
          <w:color w:val="000000"/>
          <w:kern w:val="1"/>
          <w:sz w:val="20"/>
          <w:szCs w:val="20"/>
          <w:lang w:eastAsia="ar-SA"/>
          <w14:ligatures w14:val="none"/>
        </w:rPr>
      </w:pPr>
    </w:p>
    <w:p w14:paraId="65D2BC6B" w14:textId="77777777" w:rsidR="00CD1C9B" w:rsidRPr="00CD1C9B" w:rsidRDefault="00CD1C9B" w:rsidP="00CD1C9B">
      <w:pPr>
        <w:spacing w:after="0" w:line="100" w:lineRule="atLeast"/>
        <w:jc w:val="both"/>
        <w:textAlignment w:val="baseline"/>
        <w:rPr>
          <w:rFonts w:ascii="Times New Roman" w:eastAsia="Times New Roman" w:hAnsi="Times New Roman" w:cs="Book Antiqua"/>
          <w:b/>
          <w:bCs/>
          <w:color w:val="000000"/>
          <w:kern w:val="1"/>
          <w:sz w:val="24"/>
          <w:szCs w:val="24"/>
          <w:lang w:eastAsia="ar-SA"/>
          <w14:ligatures w14:val="none"/>
        </w:rPr>
      </w:pPr>
      <w:r w:rsidRPr="00CD1C9B">
        <w:rPr>
          <w:rFonts w:ascii="Times New Roman" w:eastAsia="Times New Roman" w:hAnsi="Times New Roman" w:cs="Times New Roman"/>
          <w:color w:val="000000"/>
          <w:kern w:val="1"/>
          <w:sz w:val="20"/>
          <w:szCs w:val="20"/>
          <w:lang w:eastAsia="ar-SA"/>
          <w14:ligatures w14:val="none"/>
        </w:rPr>
        <w:t>- wobec Wykonawcy wydano prawomocny wyrok sądu lub ostateczną decyzję administracyjną o zaleganiu z uiszczeniem podatków, opłat lub składek na ubezpieczenia społeczne lub zdrowotne, ale Wykonawca dokonał płatności należnych podatków, opłat lub składek na ubezpieczenia społeczne lub zdrowotne wraz z odsetkami lub grzywnami lub zawarł wiążące porozumienie w sprawie spłaty tych należności.</w:t>
      </w:r>
    </w:p>
    <w:p w14:paraId="60933514" w14:textId="77777777" w:rsidR="00CD1C9B" w:rsidRPr="00CD1C9B" w:rsidRDefault="00CD1C9B" w:rsidP="00CD1C9B">
      <w:pPr>
        <w:spacing w:after="0" w:line="23" w:lineRule="atLeast"/>
        <w:ind w:left="567" w:hanging="283"/>
        <w:textAlignment w:val="baseline"/>
        <w:rPr>
          <w:rFonts w:ascii="Times New Roman" w:eastAsia="Times New Roman" w:hAnsi="Times New Roman" w:cs="Times New Roman"/>
          <w:b/>
          <w:bCs/>
          <w:kern w:val="1"/>
          <w:sz w:val="20"/>
          <w:szCs w:val="20"/>
          <w:lang w:eastAsia="ar-SA"/>
          <w14:ligatures w14:val="none"/>
        </w:rPr>
      </w:pPr>
    </w:p>
    <w:p w14:paraId="0A6822CD" w14:textId="77777777" w:rsidR="00CD1C9B" w:rsidRPr="00CD1C9B" w:rsidRDefault="00CD1C9B" w:rsidP="00CD1C9B">
      <w:pPr>
        <w:spacing w:after="0" w:line="100" w:lineRule="atLeast"/>
        <w:textAlignment w:val="baseline"/>
        <w:rPr>
          <w:rFonts w:ascii="Times New Roman" w:eastAsia="Times New Roman" w:hAnsi="Times New Roman" w:cs="Times New Roman"/>
          <w:b/>
          <w:kern w:val="1"/>
          <w:sz w:val="20"/>
          <w:szCs w:val="20"/>
          <w:lang w:eastAsia="ar-SA"/>
          <w14:ligatures w14:val="none"/>
        </w:rPr>
      </w:pPr>
    </w:p>
    <w:p w14:paraId="580BC07A" w14:textId="77777777" w:rsidR="00CD1C9B" w:rsidRPr="00CD1C9B" w:rsidRDefault="00CD1C9B" w:rsidP="00CD1C9B">
      <w:pPr>
        <w:spacing w:after="0" w:line="100" w:lineRule="atLeast"/>
        <w:textAlignment w:val="baseline"/>
        <w:rPr>
          <w:rFonts w:ascii="Times New Roman" w:eastAsia="Times New Roman" w:hAnsi="Times New Roman" w:cs="Times New Roman"/>
          <w:b/>
          <w:kern w:val="1"/>
          <w:sz w:val="20"/>
          <w:szCs w:val="20"/>
          <w:lang w:eastAsia="ar-SA"/>
          <w14:ligatures w14:val="none"/>
        </w:rPr>
      </w:pPr>
    </w:p>
    <w:p w14:paraId="55E3F664" w14:textId="77777777" w:rsidR="00CD1C9B" w:rsidRPr="00CD1C9B" w:rsidRDefault="00CD1C9B" w:rsidP="00CD1C9B">
      <w:pPr>
        <w:spacing w:after="0" w:line="23" w:lineRule="atLeast"/>
        <w:ind w:left="5664"/>
        <w:jc w:val="right"/>
        <w:textAlignment w:val="baseline"/>
        <w:rPr>
          <w:rFonts w:ascii="Times New Roman" w:eastAsia="Times New Roman" w:hAnsi="Times New Roman" w:cs="Times New Roman"/>
          <w:kern w:val="1"/>
          <w:sz w:val="20"/>
          <w:szCs w:val="20"/>
          <w:lang w:eastAsia="ar-SA"/>
          <w14:ligatures w14:val="none"/>
        </w:rPr>
      </w:pPr>
      <w:r w:rsidRPr="00CD1C9B">
        <w:rPr>
          <w:rFonts w:ascii="Times New Roman" w:eastAsia="Times New Roman" w:hAnsi="Times New Roman" w:cs="Times New Roman"/>
          <w:kern w:val="1"/>
          <w:sz w:val="20"/>
          <w:szCs w:val="20"/>
          <w:lang w:eastAsia="ar-SA"/>
          <w14:ligatures w14:val="none"/>
        </w:rPr>
        <w:t>……………………………….</w:t>
      </w:r>
    </w:p>
    <w:p w14:paraId="25702DA6" w14:textId="77777777" w:rsidR="00CD1C9B" w:rsidRPr="00CD1C9B" w:rsidRDefault="00CD1C9B" w:rsidP="00CD1C9B">
      <w:pPr>
        <w:spacing w:after="0" w:line="23" w:lineRule="atLeast"/>
        <w:ind w:left="5664"/>
        <w:jc w:val="center"/>
        <w:textAlignment w:val="baseline"/>
        <w:rPr>
          <w:rFonts w:ascii="Times New Roman" w:eastAsia="Times New Roman" w:hAnsi="Times New Roman" w:cs="Times New Roman"/>
          <w:b/>
          <w:kern w:val="1"/>
          <w:sz w:val="20"/>
          <w:szCs w:val="20"/>
          <w:lang w:eastAsia="ar-SA"/>
          <w14:ligatures w14:val="none"/>
        </w:rPr>
      </w:pPr>
      <w:r w:rsidRPr="00CD1C9B">
        <w:rPr>
          <w:rFonts w:ascii="Times New Roman" w:eastAsia="Times New Roman" w:hAnsi="Times New Roman" w:cs="Times New Roman"/>
          <w:kern w:val="1"/>
          <w:sz w:val="20"/>
          <w:szCs w:val="20"/>
          <w:lang w:eastAsia="ar-SA"/>
          <w14:ligatures w14:val="none"/>
        </w:rPr>
        <w:t xml:space="preserve">          (podpis Wykonawcy)</w:t>
      </w:r>
    </w:p>
    <w:p w14:paraId="5B94128B" w14:textId="77777777" w:rsidR="00CD1C9B" w:rsidRPr="00CD1C9B" w:rsidRDefault="00CD1C9B" w:rsidP="00CD1C9B">
      <w:pPr>
        <w:spacing w:after="0" w:line="23" w:lineRule="atLeast"/>
        <w:jc w:val="both"/>
        <w:textAlignment w:val="baseline"/>
        <w:rPr>
          <w:rFonts w:ascii="Times New Roman" w:eastAsia="Times New Roman" w:hAnsi="Times New Roman" w:cs="Times New Roman"/>
          <w:b/>
          <w:kern w:val="1"/>
          <w:sz w:val="20"/>
          <w:szCs w:val="20"/>
          <w:lang w:eastAsia="ar-SA"/>
          <w14:ligatures w14:val="none"/>
        </w:rPr>
      </w:pPr>
    </w:p>
    <w:p w14:paraId="5A984526" w14:textId="77777777" w:rsidR="00CD1C9B" w:rsidRPr="00CD1C9B" w:rsidRDefault="00CD1C9B" w:rsidP="00CD1C9B">
      <w:pPr>
        <w:spacing w:after="0" w:line="23" w:lineRule="atLeast"/>
        <w:jc w:val="both"/>
        <w:textAlignment w:val="baseline"/>
        <w:rPr>
          <w:rFonts w:ascii="Times New Roman" w:eastAsia="Times New Roman" w:hAnsi="Times New Roman" w:cs="Times New Roman"/>
          <w:b/>
          <w:kern w:val="1"/>
          <w:sz w:val="20"/>
          <w:szCs w:val="20"/>
          <w:lang w:eastAsia="ar-SA"/>
          <w14:ligatures w14:val="none"/>
        </w:rPr>
      </w:pPr>
    </w:p>
    <w:p w14:paraId="1EA196CD" w14:textId="77777777" w:rsidR="00CD1C9B" w:rsidRPr="00CD1C9B" w:rsidRDefault="00CD1C9B" w:rsidP="00CD1C9B">
      <w:pPr>
        <w:spacing w:after="0" w:line="23" w:lineRule="atLeast"/>
        <w:jc w:val="both"/>
        <w:textAlignment w:val="baseline"/>
        <w:rPr>
          <w:rFonts w:ascii="Times New Roman" w:eastAsia="Times New Roman" w:hAnsi="Times New Roman" w:cs="Times New Roman"/>
          <w:b/>
          <w:kern w:val="1"/>
          <w:sz w:val="20"/>
          <w:szCs w:val="20"/>
          <w:lang w:eastAsia="ar-SA"/>
          <w14:ligatures w14:val="none"/>
        </w:rPr>
      </w:pPr>
    </w:p>
    <w:p w14:paraId="382301B4" w14:textId="77777777" w:rsidR="00CD1C9B" w:rsidRPr="00CD1C9B" w:rsidRDefault="00CD1C9B" w:rsidP="00CD1C9B">
      <w:pPr>
        <w:spacing w:after="0" w:line="23" w:lineRule="atLeast"/>
        <w:jc w:val="both"/>
        <w:textAlignment w:val="baseline"/>
        <w:rPr>
          <w:rFonts w:ascii="Times New Roman" w:eastAsia="Times New Roman" w:hAnsi="Times New Roman" w:cs="Times New Roman"/>
          <w:b/>
          <w:kern w:val="1"/>
          <w:sz w:val="20"/>
          <w:szCs w:val="20"/>
          <w:lang w:eastAsia="ar-SA"/>
          <w14:ligatures w14:val="none"/>
        </w:rPr>
      </w:pPr>
    </w:p>
    <w:p w14:paraId="320517F4" w14:textId="77777777" w:rsidR="00CD1C9B" w:rsidRPr="00CD1C9B" w:rsidRDefault="00CD1C9B" w:rsidP="00CD1C9B">
      <w:pPr>
        <w:spacing w:after="0" w:line="23" w:lineRule="atLeast"/>
        <w:jc w:val="both"/>
        <w:textAlignment w:val="baseline"/>
        <w:rPr>
          <w:rFonts w:ascii="Times New Roman" w:eastAsia="Times New Roman" w:hAnsi="Times New Roman" w:cs="Times New Roman"/>
          <w:b/>
          <w:kern w:val="1"/>
          <w:sz w:val="20"/>
          <w:szCs w:val="20"/>
          <w:lang w:eastAsia="ar-SA"/>
          <w14:ligatures w14:val="none"/>
        </w:rPr>
      </w:pPr>
    </w:p>
    <w:p w14:paraId="0874C303" w14:textId="77777777" w:rsidR="00CD1C9B" w:rsidRPr="00CD1C9B" w:rsidRDefault="00CD1C9B" w:rsidP="00CD1C9B">
      <w:pPr>
        <w:spacing w:after="0" w:line="23" w:lineRule="atLeast"/>
        <w:jc w:val="both"/>
        <w:textAlignment w:val="baseline"/>
        <w:rPr>
          <w:rFonts w:ascii="Times New Roman" w:eastAsia="Times New Roman" w:hAnsi="Times New Roman" w:cs="Times New Roman"/>
          <w:b/>
          <w:kern w:val="1"/>
          <w:sz w:val="20"/>
          <w:szCs w:val="20"/>
          <w:lang w:eastAsia="ar-SA"/>
          <w14:ligatures w14:val="none"/>
        </w:rPr>
      </w:pPr>
    </w:p>
    <w:p w14:paraId="0269F5A1" w14:textId="77777777" w:rsidR="00CD1C9B" w:rsidRPr="00CD1C9B" w:rsidRDefault="00CD1C9B" w:rsidP="00CD1C9B">
      <w:pPr>
        <w:spacing w:after="0" w:line="23" w:lineRule="atLeast"/>
        <w:jc w:val="both"/>
        <w:textAlignment w:val="baseline"/>
        <w:rPr>
          <w:rFonts w:ascii="Times New Roman" w:eastAsia="Times New Roman" w:hAnsi="Times New Roman" w:cs="Times New Roman"/>
          <w:b/>
          <w:kern w:val="1"/>
          <w:sz w:val="20"/>
          <w:szCs w:val="20"/>
          <w:lang w:eastAsia="ar-SA"/>
          <w14:ligatures w14:val="none"/>
        </w:rPr>
      </w:pPr>
    </w:p>
    <w:p w14:paraId="3600C30F" w14:textId="77777777" w:rsidR="00CD1C9B" w:rsidRPr="00CD1C9B" w:rsidRDefault="00CD1C9B" w:rsidP="00CD1C9B">
      <w:pPr>
        <w:spacing w:after="0" w:line="23" w:lineRule="atLeast"/>
        <w:jc w:val="both"/>
        <w:textAlignment w:val="baseline"/>
        <w:rPr>
          <w:rFonts w:ascii="Times New Roman" w:eastAsia="Times New Roman" w:hAnsi="Times New Roman" w:cs="Times New Roman"/>
          <w:b/>
          <w:kern w:val="1"/>
          <w:sz w:val="20"/>
          <w:szCs w:val="20"/>
          <w:lang w:eastAsia="ar-SA"/>
          <w14:ligatures w14:val="none"/>
        </w:rPr>
      </w:pPr>
    </w:p>
    <w:p w14:paraId="5647D850" w14:textId="77777777" w:rsidR="00CD1C9B" w:rsidRPr="00CD1C9B" w:rsidRDefault="00CD1C9B" w:rsidP="00CD1C9B">
      <w:pPr>
        <w:spacing w:after="0" w:line="23" w:lineRule="atLeast"/>
        <w:jc w:val="both"/>
        <w:textAlignment w:val="baseline"/>
        <w:rPr>
          <w:rFonts w:ascii="Times New Roman" w:eastAsia="Times New Roman" w:hAnsi="Times New Roman" w:cs="Times New Roman"/>
          <w:b/>
          <w:kern w:val="1"/>
          <w:sz w:val="20"/>
          <w:szCs w:val="20"/>
          <w:lang w:eastAsia="ar-SA"/>
          <w14:ligatures w14:val="none"/>
        </w:rPr>
      </w:pPr>
    </w:p>
    <w:p w14:paraId="1D4258F2" w14:textId="77777777" w:rsidR="00CD1C9B" w:rsidRPr="00CD1C9B" w:rsidRDefault="00CD1C9B" w:rsidP="00CD1C9B">
      <w:pPr>
        <w:spacing w:after="0" w:line="23" w:lineRule="atLeast"/>
        <w:jc w:val="both"/>
        <w:textAlignment w:val="baseline"/>
        <w:rPr>
          <w:rFonts w:ascii="Times New Roman" w:eastAsia="Times New Roman" w:hAnsi="Times New Roman" w:cs="Times New Roman"/>
          <w:b/>
          <w:kern w:val="1"/>
          <w:sz w:val="20"/>
          <w:szCs w:val="20"/>
          <w:lang w:eastAsia="ar-SA"/>
          <w14:ligatures w14:val="none"/>
        </w:rPr>
      </w:pPr>
    </w:p>
    <w:p w14:paraId="155AF443" w14:textId="77777777" w:rsidR="00CD1C9B" w:rsidRPr="00CD1C9B" w:rsidRDefault="00CD1C9B" w:rsidP="00CD1C9B">
      <w:pPr>
        <w:spacing w:after="0" w:line="23" w:lineRule="atLeast"/>
        <w:jc w:val="both"/>
        <w:textAlignment w:val="baseline"/>
        <w:rPr>
          <w:rFonts w:ascii="Times New Roman" w:eastAsia="Times New Roman" w:hAnsi="Times New Roman" w:cs="Times New Roman"/>
          <w:b/>
          <w:kern w:val="1"/>
          <w:sz w:val="20"/>
          <w:szCs w:val="20"/>
          <w:lang w:eastAsia="ar-SA"/>
          <w14:ligatures w14:val="none"/>
        </w:rPr>
      </w:pPr>
    </w:p>
    <w:p w14:paraId="5D597898" w14:textId="77777777" w:rsidR="00CD1C9B" w:rsidRPr="00CD1C9B" w:rsidRDefault="00CD1C9B" w:rsidP="00CD1C9B">
      <w:pPr>
        <w:spacing w:after="0" w:line="23" w:lineRule="atLeast"/>
        <w:jc w:val="both"/>
        <w:textAlignment w:val="baseline"/>
        <w:rPr>
          <w:rFonts w:ascii="Times New Roman" w:eastAsia="Times New Roman" w:hAnsi="Times New Roman" w:cs="Times New Roman"/>
          <w:b/>
          <w:kern w:val="1"/>
          <w:sz w:val="20"/>
          <w:szCs w:val="20"/>
          <w:lang w:eastAsia="ar-SA"/>
          <w14:ligatures w14:val="none"/>
        </w:rPr>
      </w:pPr>
    </w:p>
    <w:p w14:paraId="4C743948" w14:textId="77777777" w:rsidR="00CD1C9B" w:rsidRPr="00CD1C9B" w:rsidRDefault="00CD1C9B" w:rsidP="00CD1C9B">
      <w:pPr>
        <w:spacing w:after="0" w:line="23" w:lineRule="atLeast"/>
        <w:jc w:val="both"/>
        <w:textAlignment w:val="baseline"/>
        <w:rPr>
          <w:rFonts w:ascii="Times New Roman" w:eastAsia="Times New Roman" w:hAnsi="Times New Roman" w:cs="Times New Roman"/>
          <w:b/>
          <w:kern w:val="1"/>
          <w:sz w:val="20"/>
          <w:szCs w:val="20"/>
          <w:lang w:eastAsia="ar-SA"/>
          <w14:ligatures w14:val="none"/>
        </w:rPr>
      </w:pPr>
    </w:p>
    <w:p w14:paraId="21C665BC" w14:textId="77777777" w:rsidR="00CD1C9B" w:rsidRPr="00CD1C9B" w:rsidRDefault="00CD1C9B" w:rsidP="00CD1C9B">
      <w:pPr>
        <w:spacing w:after="0" w:line="23" w:lineRule="atLeast"/>
        <w:jc w:val="both"/>
        <w:textAlignment w:val="baseline"/>
        <w:rPr>
          <w:rFonts w:ascii="Times New Roman" w:eastAsia="Times New Roman" w:hAnsi="Times New Roman" w:cs="Times New Roman"/>
          <w:b/>
          <w:kern w:val="1"/>
          <w:sz w:val="20"/>
          <w:szCs w:val="20"/>
          <w:lang w:eastAsia="ar-SA"/>
          <w14:ligatures w14:val="none"/>
        </w:rPr>
      </w:pPr>
    </w:p>
    <w:p w14:paraId="5339AA53" w14:textId="77777777" w:rsidR="00CD1C9B" w:rsidRPr="00CD1C9B" w:rsidRDefault="00CD1C9B" w:rsidP="00CD1C9B">
      <w:pPr>
        <w:spacing w:after="0" w:line="23" w:lineRule="atLeast"/>
        <w:jc w:val="both"/>
        <w:textAlignment w:val="baseline"/>
        <w:rPr>
          <w:rFonts w:ascii="Times New Roman" w:eastAsia="Times New Roman" w:hAnsi="Times New Roman" w:cs="Times New Roman"/>
          <w:b/>
          <w:kern w:val="1"/>
          <w:sz w:val="20"/>
          <w:szCs w:val="20"/>
          <w:lang w:eastAsia="ar-SA"/>
          <w14:ligatures w14:val="none"/>
        </w:rPr>
      </w:pPr>
    </w:p>
    <w:p w14:paraId="66480180" w14:textId="77777777" w:rsidR="00CD1C9B" w:rsidRPr="00CD1C9B" w:rsidRDefault="00CD1C9B" w:rsidP="00CD1C9B">
      <w:pPr>
        <w:spacing w:after="0" w:line="23" w:lineRule="atLeast"/>
        <w:jc w:val="both"/>
        <w:textAlignment w:val="baseline"/>
        <w:rPr>
          <w:rFonts w:ascii="Times New Roman" w:eastAsia="Times New Roman" w:hAnsi="Times New Roman" w:cs="Times New Roman"/>
          <w:b/>
          <w:kern w:val="1"/>
          <w:sz w:val="20"/>
          <w:szCs w:val="20"/>
          <w:lang w:eastAsia="ar-SA"/>
          <w14:ligatures w14:val="none"/>
        </w:rPr>
      </w:pPr>
    </w:p>
    <w:p w14:paraId="736E730C" w14:textId="77777777" w:rsidR="00CD1C9B" w:rsidRPr="00CD1C9B" w:rsidRDefault="00CD1C9B" w:rsidP="00CD1C9B">
      <w:pPr>
        <w:spacing w:after="0" w:line="23" w:lineRule="atLeast"/>
        <w:jc w:val="both"/>
        <w:textAlignment w:val="baseline"/>
        <w:rPr>
          <w:rFonts w:ascii="Times New Roman" w:eastAsia="Times New Roman" w:hAnsi="Times New Roman" w:cs="Times New Roman"/>
          <w:b/>
          <w:kern w:val="1"/>
          <w:sz w:val="20"/>
          <w:szCs w:val="20"/>
          <w:lang w:eastAsia="ar-SA"/>
          <w14:ligatures w14:val="none"/>
        </w:rPr>
      </w:pPr>
    </w:p>
    <w:p w14:paraId="6F40949C" w14:textId="77777777" w:rsidR="00CD1C9B" w:rsidRPr="00CD1C9B" w:rsidRDefault="00CD1C9B" w:rsidP="00CD1C9B">
      <w:pPr>
        <w:spacing w:after="0" w:line="23" w:lineRule="atLeast"/>
        <w:jc w:val="both"/>
        <w:textAlignment w:val="baseline"/>
        <w:rPr>
          <w:rFonts w:ascii="Times New Roman" w:eastAsia="Times New Roman" w:hAnsi="Times New Roman" w:cs="Times New Roman"/>
          <w:b/>
          <w:kern w:val="1"/>
          <w:sz w:val="20"/>
          <w:szCs w:val="20"/>
          <w:lang w:eastAsia="ar-SA"/>
          <w14:ligatures w14:val="none"/>
        </w:rPr>
      </w:pPr>
    </w:p>
    <w:p w14:paraId="1B920B40" w14:textId="77777777" w:rsidR="00CD1C9B" w:rsidRPr="00CD1C9B" w:rsidRDefault="00CD1C9B" w:rsidP="00CD1C9B">
      <w:pPr>
        <w:spacing w:after="0" w:line="23" w:lineRule="atLeast"/>
        <w:jc w:val="both"/>
        <w:textAlignment w:val="baseline"/>
        <w:rPr>
          <w:rFonts w:ascii="Times New Roman" w:eastAsia="Times New Roman" w:hAnsi="Times New Roman" w:cs="Times New Roman"/>
          <w:b/>
          <w:kern w:val="1"/>
          <w:sz w:val="20"/>
          <w:szCs w:val="20"/>
          <w:lang w:eastAsia="ar-SA"/>
          <w14:ligatures w14:val="none"/>
        </w:rPr>
      </w:pPr>
    </w:p>
    <w:p w14:paraId="5F3F1212" w14:textId="77777777" w:rsidR="00E40D60" w:rsidRPr="003452A6" w:rsidRDefault="00E40D60" w:rsidP="00E40D60">
      <w:pPr>
        <w:spacing w:after="0" w:line="264" w:lineRule="auto"/>
        <w:jc w:val="both"/>
        <w:rPr>
          <w:rFonts w:ascii="Times New Roman" w:hAnsi="Times New Roman"/>
          <w:b/>
          <w:sz w:val="20"/>
          <w:szCs w:val="20"/>
        </w:rPr>
      </w:pPr>
      <w:r w:rsidRPr="003452A6">
        <w:rPr>
          <w:rFonts w:ascii="Times New Roman" w:hAnsi="Times New Roman"/>
          <w:b/>
          <w:sz w:val="20"/>
          <w:szCs w:val="20"/>
        </w:rPr>
        <w:lastRenderedPageBreak/>
        <w:t>Załącznik nr 3 – Oświadczenie od wykonawcy w zakresie wypełnienia obowiązków informacyjnych przewidzianych w art. 13 lub art. 14 RODO</w:t>
      </w:r>
    </w:p>
    <w:p w14:paraId="11A5285D" w14:textId="77777777" w:rsidR="00E40D60" w:rsidRPr="003452A6" w:rsidRDefault="00E40D60" w:rsidP="00E40D60">
      <w:pPr>
        <w:spacing w:after="0" w:line="264" w:lineRule="auto"/>
        <w:rPr>
          <w:rFonts w:ascii="Times New Roman" w:hAnsi="Times New Roman"/>
          <w:b/>
          <w:sz w:val="20"/>
          <w:szCs w:val="20"/>
        </w:rPr>
      </w:pPr>
    </w:p>
    <w:p w14:paraId="080A39E0" w14:textId="77777777" w:rsidR="00E40D60" w:rsidRPr="003452A6" w:rsidRDefault="00E40D60" w:rsidP="00E40D60">
      <w:pPr>
        <w:spacing w:after="0" w:line="264" w:lineRule="auto"/>
        <w:rPr>
          <w:rFonts w:ascii="Times New Roman" w:hAnsi="Times New Roman"/>
          <w:b/>
          <w:sz w:val="20"/>
          <w:szCs w:val="20"/>
        </w:rPr>
      </w:pPr>
    </w:p>
    <w:p w14:paraId="0B5B01CC" w14:textId="77777777" w:rsidR="00E40D60" w:rsidRPr="003452A6" w:rsidRDefault="00E40D60" w:rsidP="00E40D60">
      <w:pPr>
        <w:spacing w:after="0" w:line="264" w:lineRule="auto"/>
        <w:rPr>
          <w:rFonts w:ascii="Times New Roman" w:hAnsi="Times New Roman"/>
          <w:b/>
          <w:sz w:val="20"/>
          <w:szCs w:val="20"/>
        </w:rPr>
      </w:pPr>
    </w:p>
    <w:p w14:paraId="3D60A429" w14:textId="77777777" w:rsidR="00E40D60" w:rsidRPr="003452A6" w:rsidRDefault="00E40D60" w:rsidP="00E40D60">
      <w:pPr>
        <w:spacing w:after="0" w:line="264" w:lineRule="auto"/>
        <w:rPr>
          <w:rFonts w:ascii="Times New Roman" w:hAnsi="Times New Roman"/>
          <w:b/>
          <w:sz w:val="20"/>
          <w:szCs w:val="20"/>
        </w:rPr>
      </w:pPr>
    </w:p>
    <w:p w14:paraId="3F868373" w14:textId="77777777" w:rsidR="00E40D60" w:rsidRPr="003452A6" w:rsidRDefault="00E40D60" w:rsidP="00E40D60">
      <w:pPr>
        <w:spacing w:after="0" w:line="264" w:lineRule="auto"/>
        <w:jc w:val="both"/>
        <w:rPr>
          <w:rFonts w:ascii="Times New Roman" w:hAnsi="Times New Roman"/>
          <w:sz w:val="20"/>
          <w:szCs w:val="20"/>
        </w:rPr>
      </w:pPr>
      <w:r w:rsidRPr="003452A6">
        <w:rPr>
          <w:rFonts w:ascii="Times New Roman" w:hAnsi="Times New Roman"/>
          <w:sz w:val="20"/>
          <w:szCs w:val="20"/>
        </w:rPr>
        <w:t>……………………………….</w:t>
      </w:r>
      <w:r w:rsidRPr="003452A6">
        <w:rPr>
          <w:rFonts w:ascii="Times New Roman" w:hAnsi="Times New Roman"/>
          <w:sz w:val="20"/>
          <w:szCs w:val="20"/>
        </w:rPr>
        <w:tab/>
      </w:r>
      <w:r w:rsidRPr="003452A6">
        <w:rPr>
          <w:rFonts w:ascii="Times New Roman" w:hAnsi="Times New Roman"/>
          <w:sz w:val="20"/>
          <w:szCs w:val="20"/>
        </w:rPr>
        <w:tab/>
      </w:r>
      <w:r w:rsidRPr="003452A6">
        <w:rPr>
          <w:rFonts w:ascii="Times New Roman" w:hAnsi="Times New Roman"/>
          <w:sz w:val="20"/>
          <w:szCs w:val="20"/>
        </w:rPr>
        <w:tab/>
      </w:r>
      <w:r w:rsidRPr="003452A6">
        <w:rPr>
          <w:rFonts w:ascii="Times New Roman" w:hAnsi="Times New Roman"/>
          <w:sz w:val="20"/>
          <w:szCs w:val="20"/>
        </w:rPr>
        <w:tab/>
      </w:r>
      <w:r w:rsidRPr="003452A6">
        <w:rPr>
          <w:rFonts w:ascii="Times New Roman" w:hAnsi="Times New Roman"/>
          <w:sz w:val="20"/>
          <w:szCs w:val="20"/>
        </w:rPr>
        <w:tab/>
        <w:t>………………………………..</w:t>
      </w:r>
    </w:p>
    <w:p w14:paraId="266DA25A" w14:textId="77777777" w:rsidR="00E40D60" w:rsidRPr="003452A6" w:rsidRDefault="00E40D60" w:rsidP="00E40D60">
      <w:pPr>
        <w:spacing w:after="0" w:line="264" w:lineRule="auto"/>
        <w:jc w:val="both"/>
        <w:rPr>
          <w:rFonts w:ascii="Times New Roman" w:hAnsi="Times New Roman"/>
          <w:sz w:val="20"/>
          <w:szCs w:val="20"/>
        </w:rPr>
      </w:pPr>
      <w:r w:rsidRPr="003452A6">
        <w:rPr>
          <w:rFonts w:ascii="Times New Roman" w:hAnsi="Times New Roman"/>
          <w:sz w:val="20"/>
          <w:szCs w:val="20"/>
        </w:rPr>
        <w:t xml:space="preserve">     Pieczęć Wykonawcy</w:t>
      </w:r>
      <w:r w:rsidRPr="003452A6">
        <w:rPr>
          <w:rFonts w:ascii="Times New Roman" w:hAnsi="Times New Roman"/>
          <w:sz w:val="20"/>
          <w:szCs w:val="20"/>
        </w:rPr>
        <w:tab/>
      </w:r>
      <w:r w:rsidRPr="003452A6">
        <w:rPr>
          <w:rFonts w:ascii="Times New Roman" w:hAnsi="Times New Roman"/>
          <w:sz w:val="20"/>
          <w:szCs w:val="20"/>
        </w:rPr>
        <w:tab/>
      </w:r>
      <w:r w:rsidRPr="003452A6">
        <w:rPr>
          <w:rFonts w:ascii="Times New Roman" w:hAnsi="Times New Roman"/>
          <w:sz w:val="20"/>
          <w:szCs w:val="20"/>
        </w:rPr>
        <w:tab/>
      </w:r>
      <w:r w:rsidRPr="003452A6">
        <w:rPr>
          <w:rFonts w:ascii="Times New Roman" w:hAnsi="Times New Roman"/>
          <w:sz w:val="20"/>
          <w:szCs w:val="20"/>
        </w:rPr>
        <w:tab/>
      </w:r>
      <w:r w:rsidRPr="003452A6">
        <w:rPr>
          <w:rFonts w:ascii="Times New Roman" w:hAnsi="Times New Roman"/>
          <w:sz w:val="20"/>
          <w:szCs w:val="20"/>
        </w:rPr>
        <w:tab/>
      </w:r>
      <w:r w:rsidRPr="003452A6">
        <w:rPr>
          <w:rFonts w:ascii="Times New Roman" w:hAnsi="Times New Roman"/>
          <w:sz w:val="20"/>
          <w:szCs w:val="20"/>
        </w:rPr>
        <w:tab/>
      </w:r>
      <w:r w:rsidRPr="003452A6">
        <w:rPr>
          <w:rFonts w:ascii="Times New Roman" w:hAnsi="Times New Roman"/>
          <w:sz w:val="20"/>
          <w:szCs w:val="20"/>
        </w:rPr>
        <w:tab/>
        <w:t>Miejscowość i data</w:t>
      </w:r>
    </w:p>
    <w:p w14:paraId="56FA2CC9" w14:textId="77777777" w:rsidR="00E40D60" w:rsidRPr="003452A6" w:rsidRDefault="00E40D60" w:rsidP="00E40D60">
      <w:pPr>
        <w:spacing w:after="0" w:line="264" w:lineRule="auto"/>
        <w:jc w:val="center"/>
        <w:rPr>
          <w:rFonts w:ascii="Times New Roman" w:hAnsi="Times New Roman"/>
          <w:b/>
          <w:sz w:val="20"/>
          <w:szCs w:val="20"/>
        </w:rPr>
      </w:pPr>
    </w:p>
    <w:p w14:paraId="56950FE8" w14:textId="77777777" w:rsidR="00E40D60" w:rsidRPr="003452A6" w:rsidRDefault="00E40D60" w:rsidP="00E40D60">
      <w:pPr>
        <w:spacing w:after="0" w:line="264" w:lineRule="auto"/>
        <w:jc w:val="center"/>
        <w:rPr>
          <w:rFonts w:ascii="Times New Roman" w:hAnsi="Times New Roman"/>
          <w:b/>
          <w:sz w:val="20"/>
          <w:szCs w:val="20"/>
        </w:rPr>
      </w:pPr>
      <w:r w:rsidRPr="003452A6">
        <w:rPr>
          <w:rFonts w:ascii="Times New Roman" w:hAnsi="Times New Roman"/>
          <w:b/>
          <w:sz w:val="20"/>
          <w:szCs w:val="20"/>
        </w:rPr>
        <w:t>Oświadczenie</w:t>
      </w:r>
    </w:p>
    <w:p w14:paraId="2F901EE9" w14:textId="77777777" w:rsidR="00E40D60" w:rsidRPr="003452A6" w:rsidRDefault="00E40D60" w:rsidP="00E40D60">
      <w:pPr>
        <w:spacing w:after="0" w:line="264" w:lineRule="auto"/>
        <w:jc w:val="center"/>
        <w:rPr>
          <w:rFonts w:ascii="Times New Roman" w:hAnsi="Times New Roman"/>
          <w:b/>
          <w:sz w:val="20"/>
          <w:szCs w:val="20"/>
        </w:rPr>
      </w:pPr>
    </w:p>
    <w:p w14:paraId="46FE8C23" w14:textId="6108B2C8" w:rsidR="00E40D60" w:rsidRDefault="00E40D60" w:rsidP="00E40D60">
      <w:pPr>
        <w:spacing w:after="0" w:line="264" w:lineRule="auto"/>
        <w:jc w:val="both"/>
        <w:rPr>
          <w:rFonts w:ascii="Times New Roman" w:hAnsi="Times New Roman"/>
          <w:sz w:val="20"/>
          <w:szCs w:val="20"/>
        </w:rPr>
      </w:pPr>
      <w:r w:rsidRPr="003452A6">
        <w:rPr>
          <w:rFonts w:ascii="Times New Roman" w:hAnsi="Times New Roman"/>
          <w:sz w:val="20"/>
          <w:szCs w:val="20"/>
        </w:rPr>
        <w:t xml:space="preserve">Nawiązując do zapytania ofertowego  z dnia </w:t>
      </w:r>
      <w:r w:rsidR="003B1DB1" w:rsidRPr="003B1DB1">
        <w:rPr>
          <w:rFonts w:ascii="Times New Roman" w:hAnsi="Times New Roman"/>
          <w:b/>
          <w:bCs/>
          <w:sz w:val="20"/>
          <w:szCs w:val="20"/>
        </w:rPr>
        <w:t>20.02.2026 r.</w:t>
      </w:r>
    </w:p>
    <w:p w14:paraId="2E52FD19" w14:textId="77777777" w:rsidR="00E40D60" w:rsidRPr="003452A6" w:rsidRDefault="00E40D60" w:rsidP="00E40D60">
      <w:pPr>
        <w:spacing w:after="0" w:line="264" w:lineRule="auto"/>
        <w:jc w:val="both"/>
        <w:rPr>
          <w:rFonts w:ascii="Times New Roman" w:hAnsi="Times New Roman"/>
          <w:sz w:val="20"/>
          <w:szCs w:val="20"/>
        </w:rPr>
      </w:pPr>
    </w:p>
    <w:p w14:paraId="40C46E84" w14:textId="77777777" w:rsidR="00E40D60" w:rsidRPr="003452A6" w:rsidRDefault="00E40D60" w:rsidP="00E40D60">
      <w:pPr>
        <w:spacing w:after="0" w:line="264" w:lineRule="auto"/>
        <w:jc w:val="both"/>
        <w:rPr>
          <w:rFonts w:ascii="Times New Roman" w:hAnsi="Times New Roman"/>
          <w:sz w:val="20"/>
          <w:szCs w:val="20"/>
        </w:rPr>
      </w:pPr>
      <w:r w:rsidRPr="003452A6">
        <w:rPr>
          <w:rFonts w:ascii="Times New Roman" w:hAnsi="Times New Roman"/>
          <w:sz w:val="20"/>
          <w:szCs w:val="20"/>
        </w:rPr>
        <w:t>ja, niżej podpisany ……………………………………………………………………………………….</w:t>
      </w:r>
    </w:p>
    <w:p w14:paraId="4AD08DE7" w14:textId="77777777" w:rsidR="00E40D60" w:rsidRPr="003452A6" w:rsidRDefault="00E40D60" w:rsidP="00E40D60">
      <w:pPr>
        <w:spacing w:after="0" w:line="264" w:lineRule="auto"/>
        <w:ind w:left="1416" w:firstLine="708"/>
        <w:jc w:val="both"/>
        <w:rPr>
          <w:rFonts w:ascii="Times New Roman" w:hAnsi="Times New Roman"/>
          <w:sz w:val="20"/>
          <w:szCs w:val="20"/>
        </w:rPr>
      </w:pPr>
      <w:r w:rsidRPr="003452A6">
        <w:rPr>
          <w:rFonts w:ascii="Times New Roman" w:hAnsi="Times New Roman"/>
          <w:sz w:val="20"/>
          <w:szCs w:val="20"/>
        </w:rPr>
        <w:t>(imię i nazwisko osoby uprawnionej do reprezentowania Wykonawcy)</w:t>
      </w:r>
    </w:p>
    <w:p w14:paraId="3DE0A97D" w14:textId="77777777" w:rsidR="00E40D60" w:rsidRPr="003452A6" w:rsidRDefault="00E40D60" w:rsidP="00E40D60">
      <w:pPr>
        <w:spacing w:after="0" w:line="264" w:lineRule="auto"/>
        <w:jc w:val="both"/>
        <w:rPr>
          <w:rFonts w:ascii="Times New Roman" w:hAnsi="Times New Roman"/>
          <w:sz w:val="20"/>
          <w:szCs w:val="20"/>
        </w:rPr>
      </w:pPr>
    </w:p>
    <w:p w14:paraId="6ED300B1" w14:textId="77777777" w:rsidR="00E40D60" w:rsidRPr="003452A6" w:rsidRDefault="00E40D60" w:rsidP="00E40D60">
      <w:pPr>
        <w:spacing w:after="0" w:line="264" w:lineRule="auto"/>
        <w:jc w:val="both"/>
        <w:rPr>
          <w:rFonts w:ascii="Times New Roman" w:hAnsi="Times New Roman"/>
          <w:sz w:val="20"/>
          <w:szCs w:val="20"/>
        </w:rPr>
      </w:pPr>
      <w:r w:rsidRPr="003452A6">
        <w:rPr>
          <w:rFonts w:ascii="Times New Roman" w:hAnsi="Times New Roman"/>
          <w:sz w:val="20"/>
          <w:szCs w:val="20"/>
        </w:rPr>
        <w:t>działając w imieniu i na rzecz:</w:t>
      </w:r>
    </w:p>
    <w:p w14:paraId="2FCE6FCD" w14:textId="77777777" w:rsidR="00E40D60" w:rsidRPr="003452A6" w:rsidRDefault="00E40D60" w:rsidP="00E40D60">
      <w:pPr>
        <w:spacing w:after="0" w:line="264" w:lineRule="auto"/>
        <w:jc w:val="both"/>
        <w:rPr>
          <w:rFonts w:ascii="Times New Roman" w:hAnsi="Times New Roman"/>
          <w:sz w:val="20"/>
          <w:szCs w:val="20"/>
        </w:rPr>
      </w:pPr>
      <w:r w:rsidRPr="003452A6">
        <w:rPr>
          <w:rFonts w:ascii="Times New Roman" w:hAnsi="Times New Roman"/>
          <w:sz w:val="20"/>
          <w:szCs w:val="20"/>
        </w:rPr>
        <w:t>……………………………………………………………………………………………………………</w:t>
      </w:r>
    </w:p>
    <w:p w14:paraId="1DA3DBB9" w14:textId="77777777" w:rsidR="00E40D60" w:rsidRPr="003452A6" w:rsidRDefault="00E40D60" w:rsidP="00E40D60">
      <w:pPr>
        <w:spacing w:after="0" w:line="264" w:lineRule="auto"/>
        <w:ind w:left="1416" w:firstLine="708"/>
        <w:jc w:val="both"/>
        <w:rPr>
          <w:rFonts w:ascii="Times New Roman" w:hAnsi="Times New Roman"/>
          <w:sz w:val="20"/>
          <w:szCs w:val="20"/>
        </w:rPr>
      </w:pPr>
      <w:r w:rsidRPr="003452A6">
        <w:rPr>
          <w:rFonts w:ascii="Times New Roman" w:hAnsi="Times New Roman"/>
          <w:sz w:val="20"/>
          <w:szCs w:val="20"/>
        </w:rPr>
        <w:t>(dane Wykonawcy – pełna nazwa firmy)</w:t>
      </w:r>
    </w:p>
    <w:p w14:paraId="3231104A" w14:textId="77777777" w:rsidR="00E40D60" w:rsidRPr="003452A6" w:rsidRDefault="00E40D60" w:rsidP="00E40D60">
      <w:pPr>
        <w:spacing w:after="0" w:line="264" w:lineRule="auto"/>
        <w:rPr>
          <w:rFonts w:ascii="Times New Roman" w:hAnsi="Times New Roman"/>
          <w:b/>
          <w:sz w:val="20"/>
          <w:szCs w:val="20"/>
        </w:rPr>
      </w:pPr>
    </w:p>
    <w:p w14:paraId="1F4AB6AF" w14:textId="77777777" w:rsidR="00E40D60" w:rsidRPr="003452A6" w:rsidRDefault="00E40D60" w:rsidP="00E40D60">
      <w:pPr>
        <w:spacing w:after="0" w:line="264" w:lineRule="auto"/>
        <w:rPr>
          <w:rFonts w:ascii="Times New Roman" w:hAnsi="Times New Roman"/>
          <w:b/>
          <w:sz w:val="20"/>
          <w:szCs w:val="20"/>
        </w:rPr>
      </w:pPr>
    </w:p>
    <w:p w14:paraId="104F1C36" w14:textId="77777777" w:rsidR="00E40D60" w:rsidRPr="003452A6" w:rsidRDefault="00E40D60" w:rsidP="00E40D60">
      <w:pPr>
        <w:spacing w:after="0" w:line="264" w:lineRule="auto"/>
        <w:jc w:val="both"/>
        <w:rPr>
          <w:rFonts w:ascii="Times New Roman" w:hAnsi="Times New Roman"/>
          <w:sz w:val="20"/>
          <w:szCs w:val="20"/>
        </w:rPr>
      </w:pPr>
      <w:r w:rsidRPr="003452A6">
        <w:rPr>
          <w:rFonts w:ascii="Times New Roman" w:hAnsi="Times New Roman"/>
          <w:sz w:val="20"/>
          <w:szCs w:val="20"/>
        </w:rPr>
        <w:t>Oświadczam, że:</w:t>
      </w:r>
    </w:p>
    <w:p w14:paraId="45FA05C7" w14:textId="77777777" w:rsidR="00E40D60" w:rsidRPr="003452A6" w:rsidRDefault="00E40D60" w:rsidP="00E40D60">
      <w:pPr>
        <w:spacing w:after="0" w:line="264" w:lineRule="auto"/>
        <w:jc w:val="both"/>
        <w:rPr>
          <w:rFonts w:ascii="Times New Roman" w:hAnsi="Times New Roman"/>
          <w:sz w:val="20"/>
          <w:szCs w:val="20"/>
        </w:rPr>
      </w:pPr>
      <w:r w:rsidRPr="003452A6">
        <w:rPr>
          <w:rFonts w:ascii="Times New Roman" w:hAnsi="Times New Roman"/>
          <w:sz w:val="20"/>
          <w:szCs w:val="20"/>
        </w:rPr>
        <w:t xml:space="preserve"> </w:t>
      </w:r>
    </w:p>
    <w:p w14:paraId="23BC8C0B" w14:textId="77777777" w:rsidR="00E40D60" w:rsidRPr="003452A6" w:rsidRDefault="00E40D60" w:rsidP="00E40D60">
      <w:pPr>
        <w:spacing w:after="0" w:line="264" w:lineRule="auto"/>
        <w:jc w:val="both"/>
        <w:rPr>
          <w:rFonts w:ascii="Times New Roman" w:hAnsi="Times New Roman"/>
          <w:sz w:val="20"/>
          <w:szCs w:val="20"/>
        </w:rPr>
      </w:pPr>
      <w:r w:rsidRPr="003452A6">
        <w:rPr>
          <w:rFonts w:ascii="Times New Roman" w:hAnsi="Times New Roman"/>
          <w:sz w:val="20"/>
          <w:szCs w:val="20"/>
        </w:rPr>
        <w:t>wypełniłem obowiązki informacyjne przewidziane w art. 13 lub art. 14 RODO</w:t>
      </w:r>
      <w:r w:rsidRPr="003452A6">
        <w:rPr>
          <w:rStyle w:val="Odwoanieprzypisudolnego"/>
          <w:rFonts w:ascii="Times New Roman" w:hAnsi="Times New Roman"/>
          <w:sz w:val="20"/>
          <w:szCs w:val="20"/>
        </w:rPr>
        <w:footnoteReference w:id="2"/>
      </w:r>
      <w:r w:rsidRPr="003452A6">
        <w:rPr>
          <w:rFonts w:ascii="Times New Roman" w:hAnsi="Times New Roman"/>
          <w:sz w:val="20"/>
          <w:szCs w:val="20"/>
        </w:rPr>
        <w:t xml:space="preserve"> wobec osób fizycznych, od których dane osobowe bezpośrednio lub pośrednio pozyskałem w celu ubiegania się o udzielenie zamówienia publicznego w niniejszym postępowaniu.*</w:t>
      </w:r>
    </w:p>
    <w:p w14:paraId="1355594A" w14:textId="77777777" w:rsidR="00E40D60" w:rsidRPr="003452A6" w:rsidRDefault="00E40D60" w:rsidP="00E40D60">
      <w:pPr>
        <w:spacing w:after="0" w:line="264" w:lineRule="auto"/>
        <w:rPr>
          <w:rFonts w:ascii="Times New Roman" w:hAnsi="Times New Roman"/>
          <w:b/>
          <w:sz w:val="20"/>
          <w:szCs w:val="20"/>
        </w:rPr>
      </w:pPr>
    </w:p>
    <w:p w14:paraId="4C4F36D0" w14:textId="77777777" w:rsidR="00E40D60" w:rsidRPr="003452A6" w:rsidRDefault="00E40D60" w:rsidP="00E40D60">
      <w:pPr>
        <w:spacing w:after="0" w:line="264" w:lineRule="auto"/>
        <w:rPr>
          <w:rFonts w:ascii="Times New Roman" w:hAnsi="Times New Roman"/>
          <w:b/>
          <w:sz w:val="20"/>
          <w:szCs w:val="20"/>
        </w:rPr>
      </w:pPr>
    </w:p>
    <w:p w14:paraId="15F6959E" w14:textId="77777777" w:rsidR="00E40D60" w:rsidRPr="003452A6" w:rsidRDefault="00E40D60" w:rsidP="00E40D60">
      <w:pPr>
        <w:spacing w:after="0" w:line="264" w:lineRule="auto"/>
        <w:rPr>
          <w:rFonts w:ascii="Times New Roman" w:hAnsi="Times New Roman"/>
          <w:b/>
          <w:sz w:val="20"/>
          <w:szCs w:val="20"/>
        </w:rPr>
      </w:pPr>
    </w:p>
    <w:p w14:paraId="2FD68FE3" w14:textId="77777777" w:rsidR="00E40D60" w:rsidRPr="003452A6" w:rsidRDefault="00E40D60" w:rsidP="00E40D60">
      <w:pPr>
        <w:spacing w:after="0" w:line="264" w:lineRule="auto"/>
        <w:rPr>
          <w:rFonts w:ascii="Times New Roman" w:hAnsi="Times New Roman"/>
          <w:b/>
          <w:sz w:val="20"/>
          <w:szCs w:val="20"/>
        </w:rPr>
      </w:pPr>
    </w:p>
    <w:p w14:paraId="555AC7DD" w14:textId="77777777" w:rsidR="00E40D60" w:rsidRPr="003452A6" w:rsidRDefault="00E40D60" w:rsidP="00E40D60">
      <w:pPr>
        <w:spacing w:after="0" w:line="264" w:lineRule="auto"/>
        <w:rPr>
          <w:rFonts w:ascii="Times New Roman" w:hAnsi="Times New Roman"/>
          <w:b/>
          <w:sz w:val="20"/>
          <w:szCs w:val="20"/>
        </w:rPr>
      </w:pPr>
    </w:p>
    <w:p w14:paraId="16B23F4E" w14:textId="77777777" w:rsidR="00E40D60" w:rsidRPr="003452A6" w:rsidRDefault="00E40D60" w:rsidP="00E40D60">
      <w:pPr>
        <w:spacing w:after="0" w:line="264" w:lineRule="auto"/>
        <w:rPr>
          <w:rFonts w:ascii="Times New Roman" w:hAnsi="Times New Roman"/>
          <w:b/>
          <w:sz w:val="20"/>
          <w:szCs w:val="20"/>
        </w:rPr>
      </w:pPr>
    </w:p>
    <w:p w14:paraId="4F335AE4" w14:textId="77777777" w:rsidR="00E40D60" w:rsidRPr="002C6F65" w:rsidRDefault="00E40D60" w:rsidP="00E40D60">
      <w:pPr>
        <w:spacing w:after="0" w:line="264" w:lineRule="auto"/>
        <w:ind w:left="5664"/>
        <w:jc w:val="both"/>
        <w:rPr>
          <w:rFonts w:ascii="Times New Roman" w:hAnsi="Times New Roman"/>
          <w:sz w:val="20"/>
          <w:szCs w:val="20"/>
        </w:rPr>
      </w:pPr>
      <w:r w:rsidRPr="003452A6">
        <w:rPr>
          <w:rFonts w:ascii="Times New Roman" w:hAnsi="Times New Roman"/>
          <w:b/>
          <w:sz w:val="20"/>
          <w:szCs w:val="20"/>
        </w:rPr>
        <w:tab/>
      </w:r>
      <w:r w:rsidRPr="002C6F65">
        <w:rPr>
          <w:rFonts w:ascii="Times New Roman" w:hAnsi="Times New Roman"/>
          <w:sz w:val="20"/>
          <w:szCs w:val="20"/>
        </w:rPr>
        <w:t>……………………………….</w:t>
      </w:r>
    </w:p>
    <w:p w14:paraId="0032C894" w14:textId="77777777" w:rsidR="00E40D60" w:rsidRPr="002C6F65" w:rsidRDefault="00E40D60" w:rsidP="00E40D60">
      <w:pPr>
        <w:spacing w:after="0" w:line="264" w:lineRule="auto"/>
        <w:ind w:left="5664"/>
        <w:jc w:val="both"/>
        <w:rPr>
          <w:rFonts w:ascii="Times New Roman" w:hAnsi="Times New Roman"/>
          <w:sz w:val="20"/>
          <w:szCs w:val="20"/>
        </w:rPr>
      </w:pPr>
      <w:r w:rsidRPr="002C6F65">
        <w:rPr>
          <w:rFonts w:ascii="Times New Roman" w:hAnsi="Times New Roman"/>
          <w:sz w:val="20"/>
          <w:szCs w:val="20"/>
        </w:rPr>
        <w:t xml:space="preserve">              (podpis Wykonawcy)</w:t>
      </w:r>
    </w:p>
    <w:p w14:paraId="374590E3" w14:textId="77777777" w:rsidR="00E40D60" w:rsidRPr="002C6F65" w:rsidRDefault="00E40D60" w:rsidP="00E40D60">
      <w:pPr>
        <w:tabs>
          <w:tab w:val="left" w:pos="6504"/>
        </w:tabs>
        <w:spacing w:after="0" w:line="264" w:lineRule="auto"/>
        <w:rPr>
          <w:rFonts w:ascii="Times New Roman" w:hAnsi="Times New Roman"/>
          <w:b/>
          <w:sz w:val="20"/>
          <w:szCs w:val="20"/>
        </w:rPr>
      </w:pPr>
    </w:p>
    <w:p w14:paraId="02D41402" w14:textId="77777777" w:rsidR="00E40D60" w:rsidRPr="002C6F65" w:rsidRDefault="00E40D60" w:rsidP="00E40D60">
      <w:pPr>
        <w:spacing w:after="0" w:line="264" w:lineRule="auto"/>
        <w:rPr>
          <w:rFonts w:ascii="Times New Roman" w:hAnsi="Times New Roman"/>
          <w:b/>
          <w:sz w:val="20"/>
          <w:szCs w:val="20"/>
        </w:rPr>
      </w:pPr>
    </w:p>
    <w:p w14:paraId="1D1053CA" w14:textId="77777777" w:rsidR="00E40D60" w:rsidRPr="002C6F65" w:rsidRDefault="00E40D60" w:rsidP="00E40D60">
      <w:pPr>
        <w:spacing w:after="0" w:line="264" w:lineRule="auto"/>
        <w:rPr>
          <w:rFonts w:ascii="Times New Roman" w:hAnsi="Times New Roman"/>
          <w:b/>
          <w:sz w:val="20"/>
          <w:szCs w:val="20"/>
        </w:rPr>
      </w:pPr>
    </w:p>
    <w:p w14:paraId="166B35AB" w14:textId="77777777" w:rsidR="00E40D60" w:rsidRPr="002C6F65" w:rsidRDefault="00E40D60" w:rsidP="00E40D60">
      <w:pPr>
        <w:spacing w:after="0" w:line="264" w:lineRule="auto"/>
        <w:rPr>
          <w:rFonts w:ascii="Times New Roman" w:hAnsi="Times New Roman"/>
          <w:b/>
          <w:sz w:val="20"/>
          <w:szCs w:val="20"/>
        </w:rPr>
      </w:pPr>
    </w:p>
    <w:p w14:paraId="29F69DF7" w14:textId="77777777" w:rsidR="00E40D60" w:rsidRPr="002C6F65" w:rsidRDefault="00E40D60" w:rsidP="00E40D60">
      <w:pPr>
        <w:spacing w:after="0" w:line="264" w:lineRule="auto"/>
        <w:rPr>
          <w:rFonts w:ascii="Times New Roman" w:hAnsi="Times New Roman"/>
          <w:b/>
          <w:sz w:val="20"/>
          <w:szCs w:val="20"/>
        </w:rPr>
      </w:pPr>
    </w:p>
    <w:p w14:paraId="7516D316" w14:textId="77777777" w:rsidR="00E40D60" w:rsidRPr="002C6F65" w:rsidRDefault="00E40D60" w:rsidP="00E40D60">
      <w:pPr>
        <w:spacing w:after="0" w:line="264" w:lineRule="auto"/>
        <w:rPr>
          <w:rFonts w:ascii="Times New Roman" w:hAnsi="Times New Roman"/>
          <w:b/>
          <w:sz w:val="20"/>
          <w:szCs w:val="20"/>
        </w:rPr>
      </w:pPr>
    </w:p>
    <w:p w14:paraId="07ACE257" w14:textId="77777777" w:rsidR="00E40D60" w:rsidRPr="002C6F65" w:rsidRDefault="00E40D60" w:rsidP="00E40D60">
      <w:pPr>
        <w:spacing w:after="0" w:line="264" w:lineRule="auto"/>
        <w:rPr>
          <w:rFonts w:ascii="Times New Roman" w:hAnsi="Times New Roman"/>
          <w:b/>
          <w:sz w:val="20"/>
          <w:szCs w:val="20"/>
        </w:rPr>
      </w:pPr>
    </w:p>
    <w:p w14:paraId="0E73D416" w14:textId="77777777" w:rsidR="00E40D60" w:rsidRPr="002C6F65" w:rsidRDefault="00E40D60" w:rsidP="00E40D60">
      <w:pPr>
        <w:spacing w:after="0" w:line="264" w:lineRule="auto"/>
        <w:jc w:val="both"/>
        <w:rPr>
          <w:rFonts w:ascii="Times New Roman" w:hAnsi="Times New Roman"/>
          <w:sz w:val="20"/>
          <w:szCs w:val="20"/>
        </w:rPr>
      </w:pPr>
    </w:p>
    <w:p w14:paraId="0933C96A" w14:textId="77777777" w:rsidR="00840125" w:rsidRPr="002C6F65" w:rsidRDefault="00840125" w:rsidP="00E40D60">
      <w:pPr>
        <w:spacing w:after="0" w:line="264" w:lineRule="auto"/>
        <w:jc w:val="both"/>
        <w:rPr>
          <w:rFonts w:ascii="Times New Roman" w:hAnsi="Times New Roman"/>
          <w:sz w:val="20"/>
          <w:szCs w:val="20"/>
        </w:rPr>
      </w:pPr>
    </w:p>
    <w:p w14:paraId="3D1E8165" w14:textId="77777777" w:rsidR="00840125" w:rsidRPr="002C6F65" w:rsidRDefault="00840125" w:rsidP="00E40D60">
      <w:pPr>
        <w:spacing w:after="0" w:line="264" w:lineRule="auto"/>
        <w:jc w:val="both"/>
        <w:rPr>
          <w:rFonts w:ascii="Times New Roman" w:hAnsi="Times New Roman"/>
          <w:sz w:val="20"/>
          <w:szCs w:val="20"/>
        </w:rPr>
      </w:pPr>
    </w:p>
    <w:p w14:paraId="2A18C47D" w14:textId="77777777" w:rsidR="00840125" w:rsidRPr="002C6F65" w:rsidRDefault="00840125" w:rsidP="00E40D60">
      <w:pPr>
        <w:spacing w:after="0" w:line="264" w:lineRule="auto"/>
        <w:jc w:val="both"/>
        <w:rPr>
          <w:rFonts w:ascii="Times New Roman" w:hAnsi="Times New Roman"/>
          <w:sz w:val="20"/>
          <w:szCs w:val="20"/>
        </w:rPr>
      </w:pPr>
    </w:p>
    <w:p w14:paraId="3A38E59F" w14:textId="0321A1EE" w:rsidR="00840125" w:rsidRPr="002C6F65" w:rsidRDefault="00840125" w:rsidP="00E40D60">
      <w:pPr>
        <w:spacing w:after="0" w:line="264" w:lineRule="auto"/>
        <w:jc w:val="both"/>
        <w:rPr>
          <w:rFonts w:ascii="Times New Roman" w:hAnsi="Times New Roman"/>
          <w:bCs/>
          <w:sz w:val="20"/>
          <w:szCs w:val="20"/>
        </w:rPr>
      </w:pPr>
      <w:r w:rsidRPr="002C6F65">
        <w:rPr>
          <w:rFonts w:ascii="Times New Roman" w:hAnsi="Times New Roman"/>
          <w:b/>
          <w:bCs/>
          <w:sz w:val="20"/>
          <w:szCs w:val="20"/>
        </w:rPr>
        <w:lastRenderedPageBreak/>
        <w:t>Załącznik nr 4 -</w:t>
      </w:r>
      <w:r w:rsidRPr="002C6F65">
        <w:rPr>
          <w:rFonts w:ascii="Times New Roman" w:hAnsi="Times New Roman"/>
          <w:bCs/>
          <w:sz w:val="20"/>
          <w:szCs w:val="20"/>
        </w:rPr>
        <w:t xml:space="preserve"> </w:t>
      </w:r>
      <w:r w:rsidR="00055F2C" w:rsidRPr="00055F2C">
        <w:rPr>
          <w:rFonts w:ascii="Times New Roman" w:eastAsia="Calibri" w:hAnsi="Times New Roman" w:cs="Times New Roman"/>
          <w:b/>
          <w:kern w:val="0"/>
          <w:sz w:val="20"/>
          <w:szCs w:val="20"/>
          <w14:ligatures w14:val="none"/>
        </w:rPr>
        <w:t>Oświadczenie dotyczące braku objęcia sankcjami w związku z agresją Rosji na Ukrainę</w:t>
      </w:r>
    </w:p>
    <w:p w14:paraId="724BCAAE" w14:textId="77777777" w:rsidR="00840125" w:rsidRDefault="00840125" w:rsidP="00E40D60">
      <w:pPr>
        <w:spacing w:after="0" w:line="264" w:lineRule="auto"/>
        <w:jc w:val="both"/>
        <w:rPr>
          <w:rFonts w:ascii="Times New Roman" w:hAnsi="Times New Roman"/>
          <w:bCs/>
        </w:rPr>
      </w:pPr>
    </w:p>
    <w:p w14:paraId="0FEC4495" w14:textId="77777777" w:rsidR="00840125" w:rsidRPr="003452A6" w:rsidRDefault="00840125" w:rsidP="00840125">
      <w:pPr>
        <w:spacing w:after="0" w:line="264" w:lineRule="auto"/>
        <w:rPr>
          <w:rFonts w:ascii="Times New Roman" w:hAnsi="Times New Roman"/>
          <w:b/>
          <w:sz w:val="20"/>
          <w:szCs w:val="20"/>
        </w:rPr>
      </w:pPr>
    </w:p>
    <w:p w14:paraId="760FBC0D" w14:textId="77777777" w:rsidR="00840125" w:rsidRPr="003452A6" w:rsidRDefault="00840125" w:rsidP="00840125">
      <w:pPr>
        <w:spacing w:after="0" w:line="264" w:lineRule="auto"/>
        <w:jc w:val="both"/>
        <w:rPr>
          <w:rFonts w:ascii="Times New Roman" w:hAnsi="Times New Roman"/>
          <w:sz w:val="20"/>
          <w:szCs w:val="20"/>
        </w:rPr>
      </w:pPr>
      <w:r w:rsidRPr="003452A6">
        <w:rPr>
          <w:rFonts w:ascii="Times New Roman" w:hAnsi="Times New Roman"/>
          <w:sz w:val="20"/>
          <w:szCs w:val="20"/>
        </w:rPr>
        <w:t>……………………………….</w:t>
      </w:r>
      <w:r w:rsidRPr="003452A6">
        <w:rPr>
          <w:rFonts w:ascii="Times New Roman" w:hAnsi="Times New Roman"/>
          <w:sz w:val="20"/>
          <w:szCs w:val="20"/>
        </w:rPr>
        <w:tab/>
      </w:r>
      <w:r w:rsidRPr="003452A6">
        <w:rPr>
          <w:rFonts w:ascii="Times New Roman" w:hAnsi="Times New Roman"/>
          <w:sz w:val="20"/>
          <w:szCs w:val="20"/>
        </w:rPr>
        <w:tab/>
      </w:r>
      <w:r w:rsidRPr="003452A6">
        <w:rPr>
          <w:rFonts w:ascii="Times New Roman" w:hAnsi="Times New Roman"/>
          <w:sz w:val="20"/>
          <w:szCs w:val="20"/>
        </w:rPr>
        <w:tab/>
      </w:r>
      <w:r w:rsidRPr="003452A6">
        <w:rPr>
          <w:rFonts w:ascii="Times New Roman" w:hAnsi="Times New Roman"/>
          <w:sz w:val="20"/>
          <w:szCs w:val="20"/>
        </w:rPr>
        <w:tab/>
      </w:r>
      <w:r w:rsidRPr="003452A6">
        <w:rPr>
          <w:rFonts w:ascii="Times New Roman" w:hAnsi="Times New Roman"/>
          <w:sz w:val="20"/>
          <w:szCs w:val="20"/>
        </w:rPr>
        <w:tab/>
        <w:t>………………………………..</w:t>
      </w:r>
    </w:p>
    <w:p w14:paraId="54AE3A34" w14:textId="77777777" w:rsidR="00840125" w:rsidRPr="003452A6" w:rsidRDefault="00840125" w:rsidP="00840125">
      <w:pPr>
        <w:spacing w:after="0" w:line="264" w:lineRule="auto"/>
        <w:jc w:val="both"/>
        <w:rPr>
          <w:rFonts w:ascii="Times New Roman" w:hAnsi="Times New Roman"/>
          <w:sz w:val="20"/>
          <w:szCs w:val="20"/>
        </w:rPr>
      </w:pPr>
      <w:r w:rsidRPr="003452A6">
        <w:rPr>
          <w:rFonts w:ascii="Times New Roman" w:hAnsi="Times New Roman"/>
          <w:sz w:val="20"/>
          <w:szCs w:val="20"/>
        </w:rPr>
        <w:t xml:space="preserve">     Pieczęć Wykonawcy</w:t>
      </w:r>
      <w:r w:rsidRPr="003452A6">
        <w:rPr>
          <w:rFonts w:ascii="Times New Roman" w:hAnsi="Times New Roman"/>
          <w:sz w:val="20"/>
          <w:szCs w:val="20"/>
        </w:rPr>
        <w:tab/>
      </w:r>
      <w:r w:rsidRPr="003452A6">
        <w:rPr>
          <w:rFonts w:ascii="Times New Roman" w:hAnsi="Times New Roman"/>
          <w:sz w:val="20"/>
          <w:szCs w:val="20"/>
        </w:rPr>
        <w:tab/>
      </w:r>
      <w:r w:rsidRPr="003452A6">
        <w:rPr>
          <w:rFonts w:ascii="Times New Roman" w:hAnsi="Times New Roman"/>
          <w:sz w:val="20"/>
          <w:szCs w:val="20"/>
        </w:rPr>
        <w:tab/>
      </w:r>
      <w:r w:rsidRPr="003452A6">
        <w:rPr>
          <w:rFonts w:ascii="Times New Roman" w:hAnsi="Times New Roman"/>
          <w:sz w:val="20"/>
          <w:szCs w:val="20"/>
        </w:rPr>
        <w:tab/>
      </w:r>
      <w:r w:rsidRPr="003452A6">
        <w:rPr>
          <w:rFonts w:ascii="Times New Roman" w:hAnsi="Times New Roman"/>
          <w:sz w:val="20"/>
          <w:szCs w:val="20"/>
        </w:rPr>
        <w:tab/>
      </w:r>
      <w:r w:rsidRPr="003452A6">
        <w:rPr>
          <w:rFonts w:ascii="Times New Roman" w:hAnsi="Times New Roman"/>
          <w:sz w:val="20"/>
          <w:szCs w:val="20"/>
        </w:rPr>
        <w:tab/>
      </w:r>
      <w:r w:rsidRPr="003452A6">
        <w:rPr>
          <w:rFonts w:ascii="Times New Roman" w:hAnsi="Times New Roman"/>
          <w:sz w:val="20"/>
          <w:szCs w:val="20"/>
        </w:rPr>
        <w:tab/>
        <w:t>Miejscowość i data</w:t>
      </w:r>
    </w:p>
    <w:p w14:paraId="3AFBC3EB" w14:textId="77777777" w:rsidR="00840125" w:rsidRPr="003452A6" w:rsidRDefault="00840125" w:rsidP="00840125">
      <w:pPr>
        <w:spacing w:after="0" w:line="264" w:lineRule="auto"/>
        <w:jc w:val="center"/>
        <w:rPr>
          <w:rFonts w:ascii="Times New Roman" w:hAnsi="Times New Roman"/>
          <w:b/>
          <w:sz w:val="20"/>
          <w:szCs w:val="20"/>
        </w:rPr>
      </w:pPr>
    </w:p>
    <w:p w14:paraId="6797DED8" w14:textId="77777777" w:rsidR="00840125" w:rsidRPr="003452A6" w:rsidRDefault="00840125" w:rsidP="00840125">
      <w:pPr>
        <w:spacing w:after="0" w:line="264" w:lineRule="auto"/>
        <w:jc w:val="center"/>
        <w:rPr>
          <w:rFonts w:ascii="Times New Roman" w:hAnsi="Times New Roman"/>
          <w:b/>
          <w:sz w:val="20"/>
          <w:szCs w:val="20"/>
        </w:rPr>
      </w:pPr>
      <w:r w:rsidRPr="003452A6">
        <w:rPr>
          <w:rFonts w:ascii="Times New Roman" w:hAnsi="Times New Roman"/>
          <w:b/>
          <w:sz w:val="20"/>
          <w:szCs w:val="20"/>
        </w:rPr>
        <w:t>Oświadczenie</w:t>
      </w:r>
    </w:p>
    <w:p w14:paraId="484CE174" w14:textId="77777777" w:rsidR="00840125" w:rsidRPr="003452A6" w:rsidRDefault="00840125" w:rsidP="00840125">
      <w:pPr>
        <w:spacing w:after="0" w:line="264" w:lineRule="auto"/>
        <w:jc w:val="center"/>
        <w:rPr>
          <w:rFonts w:ascii="Times New Roman" w:hAnsi="Times New Roman"/>
          <w:b/>
          <w:sz w:val="20"/>
          <w:szCs w:val="20"/>
        </w:rPr>
      </w:pPr>
    </w:p>
    <w:p w14:paraId="487208F0" w14:textId="436788A3" w:rsidR="00840125" w:rsidRDefault="00840125" w:rsidP="00840125">
      <w:pPr>
        <w:spacing w:after="0" w:line="264" w:lineRule="auto"/>
        <w:jc w:val="both"/>
        <w:rPr>
          <w:rFonts w:ascii="Times New Roman" w:hAnsi="Times New Roman"/>
          <w:sz w:val="20"/>
          <w:szCs w:val="20"/>
        </w:rPr>
      </w:pPr>
      <w:r w:rsidRPr="003452A6">
        <w:rPr>
          <w:rFonts w:ascii="Times New Roman" w:hAnsi="Times New Roman"/>
          <w:sz w:val="20"/>
          <w:szCs w:val="20"/>
        </w:rPr>
        <w:t xml:space="preserve">Nawiązując do zapytania ofertowego  z dnia </w:t>
      </w:r>
      <w:r w:rsidR="003B1DB1" w:rsidRPr="003B1DB1">
        <w:rPr>
          <w:rFonts w:ascii="Times New Roman" w:hAnsi="Times New Roman"/>
          <w:b/>
          <w:bCs/>
          <w:sz w:val="20"/>
          <w:szCs w:val="20"/>
        </w:rPr>
        <w:t>20.02.2026 r.</w:t>
      </w:r>
    </w:p>
    <w:p w14:paraId="59CDCB4F" w14:textId="77777777" w:rsidR="00840125" w:rsidRPr="003452A6" w:rsidRDefault="00840125" w:rsidP="00840125">
      <w:pPr>
        <w:spacing w:after="0" w:line="264" w:lineRule="auto"/>
        <w:jc w:val="both"/>
        <w:rPr>
          <w:rFonts w:ascii="Times New Roman" w:hAnsi="Times New Roman"/>
          <w:sz w:val="20"/>
          <w:szCs w:val="20"/>
        </w:rPr>
      </w:pPr>
    </w:p>
    <w:p w14:paraId="46FD73A9" w14:textId="77777777" w:rsidR="00840125" w:rsidRPr="003452A6" w:rsidRDefault="00840125" w:rsidP="00840125">
      <w:pPr>
        <w:spacing w:after="0" w:line="264" w:lineRule="auto"/>
        <w:jc w:val="both"/>
        <w:rPr>
          <w:rFonts w:ascii="Times New Roman" w:hAnsi="Times New Roman"/>
          <w:sz w:val="20"/>
          <w:szCs w:val="20"/>
        </w:rPr>
      </w:pPr>
      <w:r w:rsidRPr="003452A6">
        <w:rPr>
          <w:rFonts w:ascii="Times New Roman" w:hAnsi="Times New Roman"/>
          <w:sz w:val="20"/>
          <w:szCs w:val="20"/>
        </w:rPr>
        <w:t>ja, niżej podpisany ……………………………………………………………………………………….</w:t>
      </w:r>
    </w:p>
    <w:p w14:paraId="044AEBB2" w14:textId="77777777" w:rsidR="00840125" w:rsidRPr="003452A6" w:rsidRDefault="00840125" w:rsidP="00840125">
      <w:pPr>
        <w:spacing w:after="0" w:line="264" w:lineRule="auto"/>
        <w:ind w:left="1416" w:firstLine="708"/>
        <w:jc w:val="both"/>
        <w:rPr>
          <w:rFonts w:ascii="Times New Roman" w:hAnsi="Times New Roman"/>
          <w:sz w:val="20"/>
          <w:szCs w:val="20"/>
        </w:rPr>
      </w:pPr>
      <w:r w:rsidRPr="003452A6">
        <w:rPr>
          <w:rFonts w:ascii="Times New Roman" w:hAnsi="Times New Roman"/>
          <w:sz w:val="20"/>
          <w:szCs w:val="20"/>
        </w:rPr>
        <w:t>(imię i nazwisko osoby uprawnionej do reprezentowania Wykonawcy)</w:t>
      </w:r>
    </w:p>
    <w:p w14:paraId="4940C236" w14:textId="77777777" w:rsidR="00840125" w:rsidRPr="003452A6" w:rsidRDefault="00840125" w:rsidP="00840125">
      <w:pPr>
        <w:spacing w:after="0" w:line="264" w:lineRule="auto"/>
        <w:jc w:val="both"/>
        <w:rPr>
          <w:rFonts w:ascii="Times New Roman" w:hAnsi="Times New Roman"/>
          <w:sz w:val="20"/>
          <w:szCs w:val="20"/>
        </w:rPr>
      </w:pPr>
    </w:p>
    <w:p w14:paraId="54677472" w14:textId="77777777" w:rsidR="00840125" w:rsidRPr="003452A6" w:rsidRDefault="00840125" w:rsidP="00840125">
      <w:pPr>
        <w:spacing w:after="0" w:line="264" w:lineRule="auto"/>
        <w:jc w:val="both"/>
        <w:rPr>
          <w:rFonts w:ascii="Times New Roman" w:hAnsi="Times New Roman"/>
          <w:sz w:val="20"/>
          <w:szCs w:val="20"/>
        </w:rPr>
      </w:pPr>
      <w:r w:rsidRPr="003452A6">
        <w:rPr>
          <w:rFonts w:ascii="Times New Roman" w:hAnsi="Times New Roman"/>
          <w:sz w:val="20"/>
          <w:szCs w:val="20"/>
        </w:rPr>
        <w:t>działając w imieniu i na rzecz:</w:t>
      </w:r>
    </w:p>
    <w:p w14:paraId="1FEB29A9" w14:textId="77777777" w:rsidR="00840125" w:rsidRPr="003452A6" w:rsidRDefault="00840125" w:rsidP="00840125">
      <w:pPr>
        <w:spacing w:after="0" w:line="264" w:lineRule="auto"/>
        <w:jc w:val="both"/>
        <w:rPr>
          <w:rFonts w:ascii="Times New Roman" w:hAnsi="Times New Roman"/>
          <w:sz w:val="20"/>
          <w:szCs w:val="20"/>
        </w:rPr>
      </w:pPr>
      <w:r w:rsidRPr="003452A6">
        <w:rPr>
          <w:rFonts w:ascii="Times New Roman" w:hAnsi="Times New Roman"/>
          <w:sz w:val="20"/>
          <w:szCs w:val="20"/>
        </w:rPr>
        <w:t>……………………………………………………………………………………………………………</w:t>
      </w:r>
    </w:p>
    <w:p w14:paraId="1BA9EF9F" w14:textId="77777777" w:rsidR="00840125" w:rsidRPr="003452A6" w:rsidRDefault="00840125" w:rsidP="00840125">
      <w:pPr>
        <w:spacing w:after="0" w:line="264" w:lineRule="auto"/>
        <w:ind w:left="1416" w:firstLine="708"/>
        <w:jc w:val="both"/>
        <w:rPr>
          <w:rFonts w:ascii="Times New Roman" w:hAnsi="Times New Roman"/>
          <w:sz w:val="20"/>
          <w:szCs w:val="20"/>
        </w:rPr>
      </w:pPr>
      <w:r w:rsidRPr="003452A6">
        <w:rPr>
          <w:rFonts w:ascii="Times New Roman" w:hAnsi="Times New Roman"/>
          <w:sz w:val="20"/>
          <w:szCs w:val="20"/>
        </w:rPr>
        <w:t>(dane Wykonawcy – pełna nazwa firmy)</w:t>
      </w:r>
    </w:p>
    <w:p w14:paraId="615A5537" w14:textId="77777777" w:rsidR="00840125" w:rsidRPr="003452A6" w:rsidRDefault="00840125" w:rsidP="00840125">
      <w:pPr>
        <w:spacing w:after="0" w:line="264" w:lineRule="auto"/>
        <w:rPr>
          <w:rFonts w:ascii="Times New Roman" w:hAnsi="Times New Roman"/>
          <w:b/>
          <w:sz w:val="20"/>
          <w:szCs w:val="20"/>
        </w:rPr>
      </w:pPr>
    </w:p>
    <w:p w14:paraId="6184107F" w14:textId="77777777" w:rsidR="00840125" w:rsidRPr="003452A6" w:rsidRDefault="00840125" w:rsidP="00840125">
      <w:pPr>
        <w:spacing w:after="0" w:line="264" w:lineRule="auto"/>
        <w:rPr>
          <w:rFonts w:ascii="Times New Roman" w:hAnsi="Times New Roman"/>
          <w:b/>
          <w:sz w:val="20"/>
          <w:szCs w:val="20"/>
        </w:rPr>
      </w:pPr>
    </w:p>
    <w:p w14:paraId="6BA05157" w14:textId="246BB783" w:rsidR="00055F2C" w:rsidRPr="00055F2C" w:rsidRDefault="00055F2C" w:rsidP="00055F2C">
      <w:pPr>
        <w:spacing w:after="0" w:line="264" w:lineRule="auto"/>
        <w:jc w:val="both"/>
        <w:rPr>
          <w:rFonts w:ascii="Times New Roman" w:hAnsi="Times New Roman"/>
          <w:sz w:val="20"/>
          <w:szCs w:val="20"/>
        </w:rPr>
      </w:pPr>
      <w:r>
        <w:rPr>
          <w:rFonts w:ascii="Times New Roman" w:hAnsi="Times New Roman"/>
          <w:sz w:val="20"/>
          <w:szCs w:val="20"/>
        </w:rPr>
        <w:t xml:space="preserve">Oświadczam, że </w:t>
      </w:r>
      <w:r w:rsidRPr="00055F2C">
        <w:rPr>
          <w:rFonts w:ascii="Times New Roman" w:hAnsi="Times New Roman"/>
          <w:sz w:val="20"/>
          <w:szCs w:val="20"/>
        </w:rPr>
        <w:t xml:space="preserve">wobec </w:t>
      </w:r>
      <w:r>
        <w:rPr>
          <w:rFonts w:ascii="Times New Roman" w:hAnsi="Times New Roman"/>
          <w:sz w:val="20"/>
          <w:szCs w:val="20"/>
        </w:rPr>
        <w:t xml:space="preserve">Wykonawcy </w:t>
      </w:r>
      <w:r w:rsidRPr="002C6F65">
        <w:rPr>
          <w:rFonts w:ascii="Times New Roman" w:hAnsi="Times New Roman"/>
          <w:b/>
          <w:bCs/>
          <w:sz w:val="20"/>
          <w:szCs w:val="20"/>
          <w:u w:val="single"/>
        </w:rPr>
        <w:t>nie występują</w:t>
      </w:r>
      <w:r w:rsidRPr="00055F2C">
        <w:rPr>
          <w:rFonts w:ascii="Times New Roman" w:hAnsi="Times New Roman"/>
          <w:sz w:val="20"/>
          <w:szCs w:val="20"/>
        </w:rPr>
        <w:t xml:space="preserve"> poniższe przesłanki i powiązania</w:t>
      </w:r>
      <w:r>
        <w:rPr>
          <w:rFonts w:ascii="Times New Roman" w:hAnsi="Times New Roman"/>
          <w:sz w:val="20"/>
          <w:szCs w:val="20"/>
        </w:rPr>
        <w:t xml:space="preserve"> dotyczące sankcji nałożonych na Rosję i Białoruś, polegające na tym, że:</w:t>
      </w:r>
    </w:p>
    <w:p w14:paraId="28020534" w14:textId="77777777" w:rsidR="00055F2C" w:rsidRPr="004D05A1" w:rsidRDefault="00055F2C" w:rsidP="004D05A1">
      <w:pPr>
        <w:spacing w:after="0" w:line="264" w:lineRule="auto"/>
        <w:jc w:val="both"/>
        <w:rPr>
          <w:rFonts w:ascii="Times New Roman" w:hAnsi="Times New Roman"/>
          <w:sz w:val="20"/>
          <w:szCs w:val="20"/>
        </w:rPr>
      </w:pPr>
    </w:p>
    <w:p w14:paraId="0117AE11" w14:textId="7F7AD6AE" w:rsidR="004D05A1" w:rsidRPr="004D05A1" w:rsidRDefault="004D05A1" w:rsidP="002C6F65">
      <w:pPr>
        <w:spacing w:after="0" w:line="264" w:lineRule="auto"/>
        <w:ind w:left="708"/>
        <w:jc w:val="both"/>
        <w:rPr>
          <w:rFonts w:ascii="Times New Roman" w:hAnsi="Times New Roman"/>
          <w:sz w:val="20"/>
          <w:szCs w:val="20"/>
        </w:rPr>
      </w:pPr>
      <w:r w:rsidRPr="004D05A1">
        <w:rPr>
          <w:rFonts w:ascii="Times New Roman" w:hAnsi="Times New Roman"/>
          <w:sz w:val="20"/>
          <w:szCs w:val="20"/>
        </w:rPr>
        <w:t>a)</w:t>
      </w:r>
      <w:r w:rsidR="00055F2C">
        <w:rPr>
          <w:rFonts w:ascii="Times New Roman" w:hAnsi="Times New Roman"/>
          <w:sz w:val="20"/>
          <w:szCs w:val="20"/>
        </w:rPr>
        <w:t xml:space="preserve"> W</w:t>
      </w:r>
      <w:r w:rsidRPr="004D05A1">
        <w:rPr>
          <w:rFonts w:ascii="Times New Roman" w:hAnsi="Times New Roman"/>
          <w:sz w:val="20"/>
          <w:szCs w:val="20"/>
        </w:rPr>
        <w:t>ykonawc</w:t>
      </w:r>
      <w:r w:rsidR="00055F2C">
        <w:rPr>
          <w:rFonts w:ascii="Times New Roman" w:hAnsi="Times New Roman"/>
          <w:sz w:val="20"/>
          <w:szCs w:val="20"/>
        </w:rPr>
        <w:t xml:space="preserve">a występuje </w:t>
      </w:r>
      <w:r w:rsidRPr="004D05A1">
        <w:rPr>
          <w:rFonts w:ascii="Times New Roman" w:hAnsi="Times New Roman"/>
          <w:sz w:val="20"/>
          <w:szCs w:val="20"/>
        </w:rPr>
        <w:t>na listach sankcyjnych Unii Europejskiej przyjętych wobec Rosji i Białorusi (rozporządzenie 765/2006 i rozporządzenie 269/2014),</w:t>
      </w:r>
    </w:p>
    <w:p w14:paraId="047D6DA3" w14:textId="0F017A6E" w:rsidR="004D05A1" w:rsidRPr="004D05A1" w:rsidRDefault="00055F2C" w:rsidP="002C6F65">
      <w:pPr>
        <w:spacing w:after="0" w:line="264" w:lineRule="auto"/>
        <w:ind w:left="708"/>
        <w:jc w:val="both"/>
        <w:rPr>
          <w:rFonts w:ascii="Times New Roman" w:hAnsi="Times New Roman"/>
          <w:sz w:val="20"/>
          <w:szCs w:val="20"/>
        </w:rPr>
      </w:pPr>
      <w:r>
        <w:rPr>
          <w:rFonts w:ascii="Times New Roman" w:hAnsi="Times New Roman"/>
          <w:sz w:val="20"/>
          <w:szCs w:val="20"/>
        </w:rPr>
        <w:t>b</w:t>
      </w:r>
      <w:r w:rsidR="004D05A1" w:rsidRPr="004D05A1">
        <w:rPr>
          <w:rFonts w:ascii="Times New Roman" w:hAnsi="Times New Roman"/>
          <w:sz w:val="20"/>
          <w:szCs w:val="20"/>
        </w:rPr>
        <w:t>)</w:t>
      </w:r>
      <w:r>
        <w:rPr>
          <w:rFonts w:ascii="Times New Roman" w:hAnsi="Times New Roman"/>
          <w:sz w:val="20"/>
          <w:szCs w:val="20"/>
        </w:rPr>
        <w:t xml:space="preserve">  W</w:t>
      </w:r>
      <w:r w:rsidR="004D05A1" w:rsidRPr="004D05A1">
        <w:rPr>
          <w:rFonts w:ascii="Times New Roman" w:hAnsi="Times New Roman"/>
          <w:sz w:val="20"/>
          <w:szCs w:val="20"/>
        </w:rPr>
        <w:t>ykonawc</w:t>
      </w:r>
      <w:r>
        <w:rPr>
          <w:rFonts w:ascii="Times New Roman" w:hAnsi="Times New Roman"/>
          <w:sz w:val="20"/>
          <w:szCs w:val="20"/>
        </w:rPr>
        <w:t xml:space="preserve">a </w:t>
      </w:r>
      <w:r w:rsidR="004D05A1" w:rsidRPr="004D05A1">
        <w:rPr>
          <w:rFonts w:ascii="Times New Roman" w:hAnsi="Times New Roman"/>
          <w:sz w:val="20"/>
          <w:szCs w:val="20"/>
        </w:rPr>
        <w:t>występuj</w:t>
      </w:r>
      <w:r>
        <w:rPr>
          <w:rFonts w:ascii="Times New Roman" w:hAnsi="Times New Roman"/>
          <w:sz w:val="20"/>
          <w:szCs w:val="20"/>
        </w:rPr>
        <w:t>e</w:t>
      </w:r>
      <w:r w:rsidR="004D05A1" w:rsidRPr="004D05A1">
        <w:rPr>
          <w:rFonts w:ascii="Times New Roman" w:hAnsi="Times New Roman"/>
          <w:sz w:val="20"/>
          <w:szCs w:val="20"/>
        </w:rPr>
        <w:t xml:space="preserve"> na liście sankcyjnej MSWiA,</w:t>
      </w:r>
    </w:p>
    <w:p w14:paraId="5AE3C72D" w14:textId="75A7146B" w:rsidR="004D05A1" w:rsidRPr="004D05A1" w:rsidRDefault="00055F2C" w:rsidP="002C6F65">
      <w:pPr>
        <w:spacing w:after="0" w:line="264" w:lineRule="auto"/>
        <w:ind w:left="708"/>
        <w:jc w:val="both"/>
        <w:rPr>
          <w:rFonts w:ascii="Times New Roman" w:hAnsi="Times New Roman"/>
          <w:sz w:val="20"/>
          <w:szCs w:val="20"/>
        </w:rPr>
      </w:pPr>
      <w:r>
        <w:rPr>
          <w:rFonts w:ascii="Times New Roman" w:hAnsi="Times New Roman"/>
          <w:sz w:val="20"/>
          <w:szCs w:val="20"/>
        </w:rPr>
        <w:t>c</w:t>
      </w:r>
      <w:r w:rsidR="004D05A1" w:rsidRPr="004D05A1">
        <w:rPr>
          <w:rFonts w:ascii="Times New Roman" w:hAnsi="Times New Roman"/>
          <w:sz w:val="20"/>
          <w:szCs w:val="20"/>
        </w:rPr>
        <w:t>)</w:t>
      </w:r>
      <w:r>
        <w:rPr>
          <w:rFonts w:ascii="Times New Roman" w:hAnsi="Times New Roman"/>
          <w:sz w:val="20"/>
          <w:szCs w:val="20"/>
        </w:rPr>
        <w:t xml:space="preserve"> B</w:t>
      </w:r>
      <w:r w:rsidR="004D05A1" w:rsidRPr="004D05A1">
        <w:rPr>
          <w:rFonts w:ascii="Times New Roman" w:hAnsi="Times New Roman"/>
          <w:sz w:val="20"/>
          <w:szCs w:val="20"/>
        </w:rPr>
        <w:t xml:space="preserve">eneficjentem rzeczywistym </w:t>
      </w:r>
      <w:r>
        <w:rPr>
          <w:rFonts w:ascii="Times New Roman" w:hAnsi="Times New Roman"/>
          <w:sz w:val="20"/>
          <w:szCs w:val="20"/>
        </w:rPr>
        <w:t xml:space="preserve">Wykonawcy </w:t>
      </w:r>
      <w:r w:rsidR="004D05A1" w:rsidRPr="004D05A1">
        <w:rPr>
          <w:rFonts w:ascii="Times New Roman" w:hAnsi="Times New Roman"/>
          <w:sz w:val="20"/>
          <w:szCs w:val="20"/>
        </w:rPr>
        <w:t>jest osoba występująca na jednej z list sankcyjnych wskazanych w punktach a oraz b,</w:t>
      </w:r>
    </w:p>
    <w:p w14:paraId="37F8C8BF" w14:textId="0C7BE209" w:rsidR="00840125" w:rsidRPr="003452A6" w:rsidRDefault="00055F2C" w:rsidP="002C6F65">
      <w:pPr>
        <w:spacing w:after="0" w:line="264" w:lineRule="auto"/>
        <w:ind w:left="708"/>
        <w:jc w:val="both"/>
        <w:rPr>
          <w:rFonts w:ascii="Times New Roman" w:hAnsi="Times New Roman"/>
          <w:b/>
          <w:sz w:val="20"/>
          <w:szCs w:val="20"/>
        </w:rPr>
      </w:pPr>
      <w:r>
        <w:rPr>
          <w:rFonts w:ascii="Times New Roman" w:hAnsi="Times New Roman"/>
          <w:sz w:val="20"/>
          <w:szCs w:val="20"/>
        </w:rPr>
        <w:t>d</w:t>
      </w:r>
      <w:r w:rsidR="004D05A1" w:rsidRPr="004D05A1">
        <w:rPr>
          <w:rFonts w:ascii="Times New Roman" w:hAnsi="Times New Roman"/>
          <w:sz w:val="20"/>
          <w:szCs w:val="20"/>
        </w:rPr>
        <w:t>)</w:t>
      </w:r>
      <w:r>
        <w:rPr>
          <w:rFonts w:ascii="Times New Roman" w:hAnsi="Times New Roman"/>
          <w:sz w:val="20"/>
          <w:szCs w:val="20"/>
        </w:rPr>
        <w:t xml:space="preserve"> J</w:t>
      </w:r>
      <w:r w:rsidR="004D05A1" w:rsidRPr="004D05A1">
        <w:rPr>
          <w:rFonts w:ascii="Times New Roman" w:hAnsi="Times New Roman"/>
          <w:sz w:val="20"/>
          <w:szCs w:val="20"/>
        </w:rPr>
        <w:t xml:space="preserve">ednostką dominującą </w:t>
      </w:r>
      <w:r>
        <w:rPr>
          <w:rFonts w:ascii="Times New Roman" w:hAnsi="Times New Roman"/>
          <w:sz w:val="20"/>
          <w:szCs w:val="20"/>
        </w:rPr>
        <w:t xml:space="preserve">w stosunku do Wykonawcy </w:t>
      </w:r>
      <w:r w:rsidR="004D05A1" w:rsidRPr="004D05A1">
        <w:rPr>
          <w:rFonts w:ascii="Times New Roman" w:hAnsi="Times New Roman"/>
          <w:sz w:val="20"/>
          <w:szCs w:val="20"/>
        </w:rPr>
        <w:t>jest podmiot występujący na jednej z list sankcyjnych wskazanych w punktach a oraz</w:t>
      </w:r>
      <w:r>
        <w:rPr>
          <w:rFonts w:ascii="Times New Roman" w:hAnsi="Times New Roman"/>
          <w:sz w:val="20"/>
          <w:szCs w:val="20"/>
        </w:rPr>
        <w:t xml:space="preserve"> b.</w:t>
      </w:r>
    </w:p>
    <w:p w14:paraId="5E3A1DDA" w14:textId="77777777" w:rsidR="00840125" w:rsidRPr="003452A6" w:rsidRDefault="00840125" w:rsidP="00840125">
      <w:pPr>
        <w:spacing w:after="0" w:line="264" w:lineRule="auto"/>
        <w:rPr>
          <w:rFonts w:ascii="Times New Roman" w:hAnsi="Times New Roman"/>
          <w:b/>
          <w:sz w:val="20"/>
          <w:szCs w:val="20"/>
        </w:rPr>
      </w:pPr>
    </w:p>
    <w:p w14:paraId="7698258F" w14:textId="77777777" w:rsidR="00840125" w:rsidRPr="003452A6" w:rsidRDefault="00840125" w:rsidP="00840125">
      <w:pPr>
        <w:spacing w:after="0" w:line="264" w:lineRule="auto"/>
        <w:rPr>
          <w:rFonts w:ascii="Times New Roman" w:hAnsi="Times New Roman"/>
          <w:b/>
          <w:sz w:val="20"/>
          <w:szCs w:val="20"/>
        </w:rPr>
      </w:pPr>
    </w:p>
    <w:p w14:paraId="45E5D855" w14:textId="77777777" w:rsidR="00840125" w:rsidRPr="003452A6" w:rsidRDefault="00840125" w:rsidP="00840125">
      <w:pPr>
        <w:spacing w:after="0" w:line="264" w:lineRule="auto"/>
        <w:rPr>
          <w:rFonts w:ascii="Times New Roman" w:hAnsi="Times New Roman"/>
          <w:b/>
          <w:sz w:val="20"/>
          <w:szCs w:val="20"/>
        </w:rPr>
      </w:pPr>
    </w:p>
    <w:p w14:paraId="1DA9189C" w14:textId="77777777" w:rsidR="00840125" w:rsidRPr="003452A6" w:rsidRDefault="00840125" w:rsidP="00840125">
      <w:pPr>
        <w:spacing w:after="0" w:line="264" w:lineRule="auto"/>
        <w:rPr>
          <w:rFonts w:ascii="Times New Roman" w:hAnsi="Times New Roman"/>
          <w:b/>
          <w:sz w:val="20"/>
          <w:szCs w:val="20"/>
        </w:rPr>
      </w:pPr>
    </w:p>
    <w:p w14:paraId="7B21E971" w14:textId="77777777" w:rsidR="00840125" w:rsidRPr="003452A6" w:rsidRDefault="00840125" w:rsidP="00840125">
      <w:pPr>
        <w:spacing w:after="0" w:line="264" w:lineRule="auto"/>
        <w:rPr>
          <w:rFonts w:ascii="Times New Roman" w:hAnsi="Times New Roman"/>
          <w:b/>
          <w:sz w:val="20"/>
          <w:szCs w:val="20"/>
        </w:rPr>
      </w:pPr>
    </w:p>
    <w:p w14:paraId="5F058CE9" w14:textId="77777777" w:rsidR="00840125" w:rsidRPr="00CD761F" w:rsidRDefault="00840125" w:rsidP="00840125">
      <w:pPr>
        <w:spacing w:after="0" w:line="264" w:lineRule="auto"/>
        <w:ind w:left="5664"/>
        <w:jc w:val="both"/>
        <w:rPr>
          <w:rFonts w:ascii="Times New Roman" w:hAnsi="Times New Roman"/>
          <w:sz w:val="20"/>
          <w:szCs w:val="20"/>
          <w:lang w:val="en-US"/>
        </w:rPr>
      </w:pPr>
      <w:r w:rsidRPr="003452A6">
        <w:rPr>
          <w:rFonts w:ascii="Times New Roman" w:hAnsi="Times New Roman"/>
          <w:b/>
          <w:sz w:val="20"/>
          <w:szCs w:val="20"/>
        </w:rPr>
        <w:tab/>
      </w:r>
      <w:r w:rsidRPr="00CD761F">
        <w:rPr>
          <w:rFonts w:ascii="Times New Roman" w:hAnsi="Times New Roman"/>
          <w:sz w:val="20"/>
          <w:szCs w:val="20"/>
          <w:lang w:val="en-US"/>
        </w:rPr>
        <w:t>……………………………….</w:t>
      </w:r>
    </w:p>
    <w:p w14:paraId="72FBA008" w14:textId="77777777" w:rsidR="00840125" w:rsidRPr="00CD761F" w:rsidRDefault="00840125" w:rsidP="00840125">
      <w:pPr>
        <w:spacing w:after="0" w:line="264" w:lineRule="auto"/>
        <w:ind w:left="5664"/>
        <w:jc w:val="both"/>
        <w:rPr>
          <w:rFonts w:ascii="Times New Roman" w:hAnsi="Times New Roman"/>
          <w:sz w:val="20"/>
          <w:szCs w:val="20"/>
          <w:lang w:val="en-US"/>
        </w:rPr>
      </w:pPr>
      <w:r w:rsidRPr="00CD761F">
        <w:rPr>
          <w:rFonts w:ascii="Times New Roman" w:hAnsi="Times New Roman"/>
          <w:sz w:val="20"/>
          <w:szCs w:val="20"/>
          <w:lang w:val="en-US"/>
        </w:rPr>
        <w:t xml:space="preserve">              (</w:t>
      </w:r>
      <w:proofErr w:type="spellStart"/>
      <w:r w:rsidRPr="00CD761F">
        <w:rPr>
          <w:rFonts w:ascii="Times New Roman" w:hAnsi="Times New Roman"/>
          <w:sz w:val="20"/>
          <w:szCs w:val="20"/>
          <w:lang w:val="en-US"/>
        </w:rPr>
        <w:t>podpis</w:t>
      </w:r>
      <w:proofErr w:type="spellEnd"/>
      <w:r w:rsidRPr="00CD761F">
        <w:rPr>
          <w:rFonts w:ascii="Times New Roman" w:hAnsi="Times New Roman"/>
          <w:sz w:val="20"/>
          <w:szCs w:val="20"/>
          <w:lang w:val="en-US"/>
        </w:rPr>
        <w:t xml:space="preserve"> </w:t>
      </w:r>
      <w:proofErr w:type="spellStart"/>
      <w:r w:rsidRPr="00CD761F">
        <w:rPr>
          <w:rFonts w:ascii="Times New Roman" w:hAnsi="Times New Roman"/>
          <w:sz w:val="20"/>
          <w:szCs w:val="20"/>
          <w:lang w:val="en-US"/>
        </w:rPr>
        <w:t>Wykonawcy</w:t>
      </w:r>
      <w:proofErr w:type="spellEnd"/>
      <w:r w:rsidRPr="00CD761F">
        <w:rPr>
          <w:rFonts w:ascii="Times New Roman" w:hAnsi="Times New Roman"/>
          <w:sz w:val="20"/>
          <w:szCs w:val="20"/>
          <w:lang w:val="en-US"/>
        </w:rPr>
        <w:t>)</w:t>
      </w:r>
    </w:p>
    <w:p w14:paraId="3A37477F" w14:textId="77777777" w:rsidR="00840125" w:rsidRPr="00CD761F" w:rsidRDefault="00840125" w:rsidP="00840125">
      <w:pPr>
        <w:tabs>
          <w:tab w:val="left" w:pos="6504"/>
        </w:tabs>
        <w:spacing w:after="0" w:line="264" w:lineRule="auto"/>
        <w:rPr>
          <w:rFonts w:ascii="Times New Roman" w:hAnsi="Times New Roman"/>
          <w:b/>
          <w:sz w:val="20"/>
          <w:szCs w:val="20"/>
          <w:lang w:val="en-US"/>
        </w:rPr>
      </w:pPr>
    </w:p>
    <w:p w14:paraId="75BE9EE3" w14:textId="77777777" w:rsidR="00840125" w:rsidRPr="00CD761F" w:rsidRDefault="00840125" w:rsidP="00840125">
      <w:pPr>
        <w:spacing w:after="0" w:line="264" w:lineRule="auto"/>
        <w:rPr>
          <w:rFonts w:ascii="Times New Roman" w:hAnsi="Times New Roman"/>
          <w:b/>
          <w:sz w:val="20"/>
          <w:szCs w:val="20"/>
          <w:lang w:val="en-US"/>
        </w:rPr>
      </w:pPr>
    </w:p>
    <w:p w14:paraId="3763E496" w14:textId="77777777" w:rsidR="00840125" w:rsidRPr="002C6F65" w:rsidRDefault="00840125" w:rsidP="00E40D60">
      <w:pPr>
        <w:spacing w:after="0" w:line="264" w:lineRule="auto"/>
        <w:jc w:val="both"/>
        <w:rPr>
          <w:rFonts w:ascii="Times New Roman" w:hAnsi="Times New Roman"/>
          <w:sz w:val="20"/>
          <w:szCs w:val="20"/>
        </w:rPr>
      </w:pPr>
    </w:p>
    <w:p w14:paraId="39CEBDC2" w14:textId="77777777" w:rsidR="00840125" w:rsidRPr="002C6F65" w:rsidRDefault="00840125" w:rsidP="00E40D60">
      <w:pPr>
        <w:spacing w:after="0" w:line="264" w:lineRule="auto"/>
        <w:jc w:val="both"/>
        <w:rPr>
          <w:rFonts w:ascii="Times New Roman" w:hAnsi="Times New Roman"/>
          <w:sz w:val="20"/>
          <w:szCs w:val="20"/>
        </w:rPr>
      </w:pPr>
    </w:p>
    <w:p w14:paraId="55C5B41B" w14:textId="77777777" w:rsidR="0018278B" w:rsidRDefault="0018278B"/>
    <w:sectPr w:rsidR="0018278B">
      <w:headerReference w:type="default" r:id="rId11"/>
      <w:footerReference w:type="even"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ECE1A" w14:textId="77777777" w:rsidR="00EB5704" w:rsidRDefault="00EB5704" w:rsidP="00E40D60">
      <w:pPr>
        <w:spacing w:after="0" w:line="240" w:lineRule="auto"/>
      </w:pPr>
      <w:r>
        <w:separator/>
      </w:r>
    </w:p>
  </w:endnote>
  <w:endnote w:type="continuationSeparator" w:id="0">
    <w:p w14:paraId="634C5642" w14:textId="77777777" w:rsidR="00EB5704" w:rsidRDefault="00EB5704" w:rsidP="00E40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ubheading">
    <w:panose1 w:val="00000000000000000000"/>
    <w:charset w:val="EE"/>
    <w:family w:val="auto"/>
    <w:pitch w:val="variable"/>
    <w:sig w:usb0="A00002EF" w:usb1="400020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D4834" w14:textId="77777777" w:rsidR="00E40D60" w:rsidRDefault="00E40D60" w:rsidP="000F67C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527D8B8" w14:textId="77777777" w:rsidR="00E40D60" w:rsidRDefault="00E40D60" w:rsidP="000F67C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46913" w14:textId="77777777" w:rsidR="00E40D60" w:rsidRDefault="00E40D60" w:rsidP="000F67C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22</w:t>
    </w:r>
    <w:r>
      <w:rPr>
        <w:rStyle w:val="Numerstrony"/>
      </w:rPr>
      <w:fldChar w:fldCharType="end"/>
    </w:r>
  </w:p>
  <w:p w14:paraId="47FFDD96" w14:textId="77777777" w:rsidR="00E40D60" w:rsidRDefault="00E40D60" w:rsidP="000F67C9">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BD539" w14:textId="77777777" w:rsidR="00EB5704" w:rsidRDefault="00EB5704" w:rsidP="00E40D60">
      <w:pPr>
        <w:spacing w:after="0" w:line="240" w:lineRule="auto"/>
      </w:pPr>
      <w:r>
        <w:separator/>
      </w:r>
    </w:p>
  </w:footnote>
  <w:footnote w:type="continuationSeparator" w:id="0">
    <w:p w14:paraId="02459067" w14:textId="77777777" w:rsidR="00EB5704" w:rsidRDefault="00EB5704" w:rsidP="00E40D60">
      <w:pPr>
        <w:spacing w:after="0" w:line="240" w:lineRule="auto"/>
      </w:pPr>
      <w:r>
        <w:continuationSeparator/>
      </w:r>
    </w:p>
  </w:footnote>
  <w:footnote w:id="1">
    <w:p w14:paraId="4CC6635A" w14:textId="77777777" w:rsidR="00CD1C9B" w:rsidRDefault="00CD1C9B" w:rsidP="00CD1C9B">
      <w:pPr>
        <w:pStyle w:val="Tekstprzypisudolnego1"/>
      </w:pPr>
      <w:r>
        <w:rPr>
          <w:rStyle w:val="Odwoanieprzypisudolnego1"/>
        </w:rPr>
        <w:footnoteRef/>
      </w:r>
      <w:r>
        <w:rPr>
          <w:rStyle w:val="Domylnaczcionkaakapitu1"/>
          <w:rFonts w:ascii="Cambria" w:hAnsi="Cambria"/>
        </w:rPr>
        <w:tab/>
      </w:r>
      <w:r w:rsidRPr="0045673A">
        <w:rPr>
          <w:rStyle w:val="Domylnaczcionkaakapitu1"/>
        </w:rPr>
        <w:t>Niepotrzebne skreślić</w:t>
      </w:r>
    </w:p>
  </w:footnote>
  <w:footnote w:id="2">
    <w:p w14:paraId="0C9C177A" w14:textId="77777777" w:rsidR="00E40D60" w:rsidRPr="003452A6" w:rsidRDefault="00E40D60" w:rsidP="00E40D60">
      <w:pPr>
        <w:pStyle w:val="Tekstprzypisudolnego"/>
        <w:jc w:val="both"/>
        <w:rPr>
          <w:rFonts w:ascii="Times New Roman" w:hAnsi="Times New Roman"/>
        </w:rPr>
      </w:pPr>
      <w:r w:rsidRPr="003452A6">
        <w:rPr>
          <w:rStyle w:val="Odwoanieprzypisudolnego"/>
        </w:rPr>
        <w:footnoteRef/>
      </w:r>
      <w:r w:rsidRPr="003452A6">
        <w:t xml:space="preserve"> </w:t>
      </w:r>
      <w:r w:rsidRPr="003452A6">
        <w:rPr>
          <w:rFonts w:ascii="Times New Roman" w:hAnsi="Times New Roman"/>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5B3D61BC" w14:textId="77777777" w:rsidR="00E40D60" w:rsidRPr="003452A6" w:rsidRDefault="00E40D60" w:rsidP="00E40D60">
      <w:pPr>
        <w:pStyle w:val="Tekstprzypisudolnego"/>
        <w:jc w:val="both"/>
        <w:rPr>
          <w:rFonts w:ascii="Times New Roman" w:hAnsi="Times New Roman"/>
        </w:rPr>
      </w:pPr>
    </w:p>
    <w:p w14:paraId="5CDB4EE6" w14:textId="77777777" w:rsidR="00E40D60" w:rsidRDefault="00E40D60" w:rsidP="00E40D60">
      <w:pPr>
        <w:pStyle w:val="Tekstprzypisudolnego"/>
        <w:jc w:val="both"/>
      </w:pPr>
      <w:r w:rsidRPr="003452A6">
        <w:rPr>
          <w:rFonts w:ascii="Times New Roman" w:hAnsi="Times New Roman"/>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EB315" w14:textId="77777777" w:rsidR="00E40D60" w:rsidRPr="000B0D8C" w:rsidRDefault="00E40D60">
    <w:pPr>
      <w:pStyle w:val="Nagwek"/>
      <w:rPr>
        <w:b/>
      </w:rPr>
    </w:pPr>
    <w:r w:rsidRPr="00CA1FB9">
      <w:rPr>
        <w:rFonts w:cs="Arial"/>
        <w:noProof/>
      </w:rPr>
      <w:drawing>
        <wp:inline distT="0" distB="0" distL="0" distR="0" wp14:anchorId="06327A87" wp14:editId="59935220">
          <wp:extent cx="5295900" cy="469265"/>
          <wp:effectExtent l="0" t="0" r="0" b="0"/>
          <wp:docPr id="652808066" name="Obraz 5" descr="Pasek logotypów funduszy Europejskich: logotyp Fundusze Europejskie dla Polski Wschodniej, logotyp Rzeczpospolita Polska, Dofinansowane przez Unię Europrjską. Logotyp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descr="Pasek logotypów funduszy Europejskich: logotyp Fundusze Europejskie dla Polski Wschodniej, logotyp Rzeczpospolita Polska, Dofinansowane przez Unię Europrjską. Logotyp PARP Grupa PF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95900" cy="469265"/>
                  </a:xfrm>
                  <a:prstGeom prst="rect">
                    <a:avLst/>
                  </a:prstGeom>
                  <a:noFill/>
                  <a:ln>
                    <a:noFill/>
                  </a:ln>
                </pic:spPr>
              </pic:pic>
            </a:graphicData>
          </a:graphic>
        </wp:inline>
      </w:drawing>
    </w:r>
  </w:p>
  <w:p w14:paraId="05D90B31" w14:textId="77777777" w:rsidR="00E40D60" w:rsidRDefault="00E40D60" w:rsidP="00C03544">
    <w:pPr>
      <w:pStyle w:val="Nagwek"/>
      <w:tabs>
        <w:tab w:val="clear" w:pos="4536"/>
        <w:tab w:val="clear" w:pos="9072"/>
        <w:tab w:val="left" w:pos="657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lowerLetter"/>
      <w:lvlText w:val="%1)"/>
      <w:lvlJc w:val="left"/>
      <w:pPr>
        <w:tabs>
          <w:tab w:val="num" w:pos="0"/>
        </w:tabs>
        <w:ind w:left="1287" w:hanging="360"/>
      </w:pPr>
      <w:rPr>
        <w:rFonts w:ascii="Times New Roman" w:hAnsi="Times New Roman" w:cs="Times New Roman"/>
        <w:sz w:val="20"/>
        <w:szCs w:val="20"/>
      </w:rPr>
    </w:lvl>
  </w:abstractNum>
  <w:abstractNum w:abstractNumId="1" w15:restartNumberingAfterBreak="0">
    <w:nsid w:val="0000000A"/>
    <w:multiLevelType w:val="multilevel"/>
    <w:tmpl w:val="0000000A"/>
    <w:name w:val="WW8Num10"/>
    <w:lvl w:ilvl="0">
      <w:start w:val="1"/>
      <w:numFmt w:val="decimal"/>
      <w:lvlText w:val="%1."/>
      <w:lvlJc w:val="left"/>
      <w:pPr>
        <w:tabs>
          <w:tab w:val="num" w:pos="0"/>
        </w:tabs>
        <w:ind w:left="720" w:hanging="360"/>
      </w:pPr>
      <w:rPr>
        <w:rFonts w:hint="default"/>
        <w:sz w:val="20"/>
      </w:rPr>
    </w:lvl>
    <w:lvl w:ilvl="1">
      <w:start w:val="1"/>
      <w:numFmt w:val="decimal"/>
      <w:lvlText w:val="%2."/>
      <w:lvlJc w:val="left"/>
      <w:pPr>
        <w:tabs>
          <w:tab w:val="num" w:pos="0"/>
        </w:tabs>
        <w:ind w:left="502" w:hanging="360"/>
      </w:pPr>
      <w:rPr>
        <w:rFonts w:ascii="Times New Roman" w:eastAsia="Calibri" w:hAnsi="Times New Roman" w:cs="Times New Roman" w:hint="default"/>
        <w:b w:val="0"/>
        <w:sz w:val="20"/>
        <w:szCs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0000000E"/>
    <w:multiLevelType w:val="singleLevel"/>
    <w:tmpl w:val="0000000E"/>
    <w:lvl w:ilvl="0">
      <w:start w:val="1"/>
      <w:numFmt w:val="decimal"/>
      <w:lvlText w:val="%1."/>
      <w:lvlJc w:val="left"/>
      <w:pPr>
        <w:tabs>
          <w:tab w:val="num" w:pos="0"/>
        </w:tabs>
        <w:ind w:left="720" w:hanging="360"/>
      </w:pPr>
      <w:rPr>
        <w:rFonts w:ascii="Times New Roman" w:hAnsi="Times New Roman" w:cs="Times New Roman"/>
        <w:b w:val="0"/>
        <w:bCs/>
        <w:color w:val="000000"/>
      </w:rPr>
    </w:lvl>
  </w:abstractNum>
  <w:abstractNum w:abstractNumId="3" w15:restartNumberingAfterBreak="0">
    <w:nsid w:val="00000010"/>
    <w:multiLevelType w:val="singleLevel"/>
    <w:tmpl w:val="00000010"/>
    <w:name w:val="WW8Num16"/>
    <w:lvl w:ilvl="0">
      <w:start w:val="1"/>
      <w:numFmt w:val="decimal"/>
      <w:lvlText w:val="%1."/>
      <w:lvlJc w:val="left"/>
      <w:pPr>
        <w:tabs>
          <w:tab w:val="num" w:pos="0"/>
        </w:tabs>
        <w:ind w:left="720" w:hanging="360"/>
      </w:pPr>
      <w:rPr>
        <w:rFonts w:ascii="Times New Roman" w:hAnsi="Times New Roman" w:cs="Times New Roman"/>
        <w:sz w:val="20"/>
        <w:szCs w:val="20"/>
      </w:rPr>
    </w:lvl>
  </w:abstractNum>
  <w:abstractNum w:abstractNumId="4" w15:restartNumberingAfterBreak="0">
    <w:nsid w:val="00000015"/>
    <w:multiLevelType w:val="singleLevel"/>
    <w:tmpl w:val="00000015"/>
    <w:name w:val="WW8Num21"/>
    <w:lvl w:ilvl="0">
      <w:start w:val="1"/>
      <w:numFmt w:val="lowerLetter"/>
      <w:lvlText w:val="%1)"/>
      <w:lvlJc w:val="left"/>
      <w:pPr>
        <w:tabs>
          <w:tab w:val="num" w:pos="0"/>
        </w:tabs>
        <w:ind w:left="1287" w:hanging="360"/>
      </w:pPr>
      <w:rPr>
        <w:rFonts w:ascii="Times New Roman" w:hAnsi="Times New Roman" w:cs="Times New Roman"/>
        <w:sz w:val="20"/>
        <w:szCs w:val="20"/>
      </w:rPr>
    </w:lvl>
  </w:abstractNum>
  <w:abstractNum w:abstractNumId="5" w15:restartNumberingAfterBreak="0">
    <w:nsid w:val="014612DE"/>
    <w:multiLevelType w:val="hybridMultilevel"/>
    <w:tmpl w:val="780E1626"/>
    <w:lvl w:ilvl="0" w:tplc="0C1A97D2">
      <w:start w:val="1"/>
      <w:numFmt w:val="decimal"/>
      <w:lvlText w:val="%1."/>
      <w:lvlJc w:val="left"/>
      <w:pPr>
        <w:ind w:left="360" w:hanging="360"/>
      </w:pPr>
      <w:rPr>
        <w:rFonts w:ascii="Times New Roman" w:hAnsi="Times New Roman" w:cs="Times New Roman"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4665FBB"/>
    <w:multiLevelType w:val="multilevel"/>
    <w:tmpl w:val="A63CC618"/>
    <w:lvl w:ilvl="0">
      <w:start w:val="1"/>
      <w:numFmt w:val="decimal"/>
      <w:lvlText w:val="%1."/>
      <w:lvlJc w:val="left"/>
      <w:pPr>
        <w:ind w:left="720" w:hanging="360"/>
      </w:pPr>
    </w:lvl>
    <w:lvl w:ilvl="1">
      <w:start w:val="1"/>
      <w:numFmt w:val="bullet"/>
      <w:lvlText w:val="-"/>
      <w:lvlJc w:val="left"/>
      <w:pPr>
        <w:ind w:left="1080" w:hanging="360"/>
      </w:pPr>
      <w:rPr>
        <w:rFonts w:ascii="Sitka Subheading" w:hAnsi="Sitka Subheading"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15:restartNumberingAfterBreak="0">
    <w:nsid w:val="047A6FE0"/>
    <w:multiLevelType w:val="hybridMultilevel"/>
    <w:tmpl w:val="A1E0AF1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2C07B24"/>
    <w:multiLevelType w:val="hybridMultilevel"/>
    <w:tmpl w:val="EFA419A4"/>
    <w:lvl w:ilvl="0" w:tplc="AFAE5AE0">
      <w:start w:val="1"/>
      <w:numFmt w:val="bullet"/>
      <w:lvlText w:val=""/>
      <w:lvlJc w:val="left"/>
      <w:pPr>
        <w:ind w:left="720" w:hanging="360"/>
      </w:pPr>
      <w:rPr>
        <w:rFonts w:ascii="Wingdings 2" w:hAnsi="Wingdings 2"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2EF1D88"/>
    <w:multiLevelType w:val="hybridMultilevel"/>
    <w:tmpl w:val="3F36579C"/>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0" w15:restartNumberingAfterBreak="0">
    <w:nsid w:val="19381E8D"/>
    <w:multiLevelType w:val="hybridMultilevel"/>
    <w:tmpl w:val="7DC6B1BA"/>
    <w:lvl w:ilvl="0" w:tplc="04150001">
      <w:start w:val="1"/>
      <w:numFmt w:val="bullet"/>
      <w:lvlText w:val=""/>
      <w:lvlJc w:val="left"/>
      <w:pPr>
        <w:ind w:left="1942" w:hanging="360"/>
      </w:pPr>
      <w:rPr>
        <w:rFonts w:ascii="Symbol" w:hAnsi="Symbol" w:hint="default"/>
      </w:rPr>
    </w:lvl>
    <w:lvl w:ilvl="1" w:tplc="04150003" w:tentative="1">
      <w:start w:val="1"/>
      <w:numFmt w:val="bullet"/>
      <w:lvlText w:val="o"/>
      <w:lvlJc w:val="left"/>
      <w:pPr>
        <w:ind w:left="2662" w:hanging="360"/>
      </w:pPr>
      <w:rPr>
        <w:rFonts w:ascii="Courier New" w:hAnsi="Courier New" w:cs="Courier New" w:hint="default"/>
      </w:rPr>
    </w:lvl>
    <w:lvl w:ilvl="2" w:tplc="04150005" w:tentative="1">
      <w:start w:val="1"/>
      <w:numFmt w:val="bullet"/>
      <w:lvlText w:val=""/>
      <w:lvlJc w:val="left"/>
      <w:pPr>
        <w:ind w:left="3382" w:hanging="360"/>
      </w:pPr>
      <w:rPr>
        <w:rFonts w:ascii="Wingdings" w:hAnsi="Wingdings" w:hint="default"/>
      </w:rPr>
    </w:lvl>
    <w:lvl w:ilvl="3" w:tplc="04150001" w:tentative="1">
      <w:start w:val="1"/>
      <w:numFmt w:val="bullet"/>
      <w:lvlText w:val=""/>
      <w:lvlJc w:val="left"/>
      <w:pPr>
        <w:ind w:left="4102" w:hanging="360"/>
      </w:pPr>
      <w:rPr>
        <w:rFonts w:ascii="Symbol" w:hAnsi="Symbol" w:hint="default"/>
      </w:rPr>
    </w:lvl>
    <w:lvl w:ilvl="4" w:tplc="04150003" w:tentative="1">
      <w:start w:val="1"/>
      <w:numFmt w:val="bullet"/>
      <w:lvlText w:val="o"/>
      <w:lvlJc w:val="left"/>
      <w:pPr>
        <w:ind w:left="4822" w:hanging="360"/>
      </w:pPr>
      <w:rPr>
        <w:rFonts w:ascii="Courier New" w:hAnsi="Courier New" w:cs="Courier New" w:hint="default"/>
      </w:rPr>
    </w:lvl>
    <w:lvl w:ilvl="5" w:tplc="04150005" w:tentative="1">
      <w:start w:val="1"/>
      <w:numFmt w:val="bullet"/>
      <w:lvlText w:val=""/>
      <w:lvlJc w:val="left"/>
      <w:pPr>
        <w:ind w:left="5542" w:hanging="360"/>
      </w:pPr>
      <w:rPr>
        <w:rFonts w:ascii="Wingdings" w:hAnsi="Wingdings" w:hint="default"/>
      </w:rPr>
    </w:lvl>
    <w:lvl w:ilvl="6" w:tplc="04150001" w:tentative="1">
      <w:start w:val="1"/>
      <w:numFmt w:val="bullet"/>
      <w:lvlText w:val=""/>
      <w:lvlJc w:val="left"/>
      <w:pPr>
        <w:ind w:left="6262" w:hanging="360"/>
      </w:pPr>
      <w:rPr>
        <w:rFonts w:ascii="Symbol" w:hAnsi="Symbol" w:hint="default"/>
      </w:rPr>
    </w:lvl>
    <w:lvl w:ilvl="7" w:tplc="04150003" w:tentative="1">
      <w:start w:val="1"/>
      <w:numFmt w:val="bullet"/>
      <w:lvlText w:val="o"/>
      <w:lvlJc w:val="left"/>
      <w:pPr>
        <w:ind w:left="6982" w:hanging="360"/>
      </w:pPr>
      <w:rPr>
        <w:rFonts w:ascii="Courier New" w:hAnsi="Courier New" w:cs="Courier New" w:hint="default"/>
      </w:rPr>
    </w:lvl>
    <w:lvl w:ilvl="8" w:tplc="04150005" w:tentative="1">
      <w:start w:val="1"/>
      <w:numFmt w:val="bullet"/>
      <w:lvlText w:val=""/>
      <w:lvlJc w:val="left"/>
      <w:pPr>
        <w:ind w:left="7702" w:hanging="360"/>
      </w:pPr>
      <w:rPr>
        <w:rFonts w:ascii="Wingdings" w:hAnsi="Wingdings" w:hint="default"/>
      </w:rPr>
    </w:lvl>
  </w:abstractNum>
  <w:abstractNum w:abstractNumId="11" w15:restartNumberingAfterBreak="0">
    <w:nsid w:val="1B3200CE"/>
    <w:multiLevelType w:val="multilevel"/>
    <w:tmpl w:val="C974FEE2"/>
    <w:lvl w:ilvl="0">
      <w:start w:val="1"/>
      <w:numFmt w:val="decimal"/>
      <w:lvlText w:val="%1."/>
      <w:lvlJc w:val="left"/>
      <w:pPr>
        <w:ind w:left="720" w:hanging="360"/>
      </w:pPr>
    </w:lvl>
    <w:lvl w:ilvl="1">
      <w:start w:val="1"/>
      <w:numFmt w:val="bullet"/>
      <w:lvlText w:val="-"/>
      <w:lvlJc w:val="left"/>
      <w:pPr>
        <w:ind w:left="1080" w:hanging="360"/>
      </w:pPr>
      <w:rPr>
        <w:rFonts w:ascii="Sitka Subheading" w:hAnsi="Sitka Subheading"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15:restartNumberingAfterBreak="0">
    <w:nsid w:val="1B490526"/>
    <w:multiLevelType w:val="multilevel"/>
    <w:tmpl w:val="08FADB4E"/>
    <w:lvl w:ilvl="0">
      <w:start w:val="1"/>
      <w:numFmt w:val="decimal"/>
      <w:lvlText w:val="%1."/>
      <w:lvlJc w:val="left"/>
      <w:pPr>
        <w:ind w:left="720" w:hanging="360"/>
      </w:pPr>
    </w:lvl>
    <w:lvl w:ilvl="1">
      <w:start w:val="1"/>
      <w:numFmt w:val="bullet"/>
      <w:lvlText w:val="-"/>
      <w:lvlJc w:val="left"/>
      <w:pPr>
        <w:ind w:left="1080" w:hanging="360"/>
      </w:pPr>
      <w:rPr>
        <w:rFonts w:ascii="Sitka Subheading" w:hAnsi="Sitka Subheading"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15:restartNumberingAfterBreak="0">
    <w:nsid w:val="1B984AC0"/>
    <w:multiLevelType w:val="multilevel"/>
    <w:tmpl w:val="61C2BCB8"/>
    <w:lvl w:ilvl="0">
      <w:start w:val="5"/>
      <w:numFmt w:val="decimal"/>
      <w:lvlText w:val="%1."/>
      <w:lvlJc w:val="left"/>
      <w:pPr>
        <w:tabs>
          <w:tab w:val="num" w:pos="0"/>
        </w:tabs>
        <w:ind w:left="720" w:hanging="360"/>
      </w:pPr>
      <w:rPr>
        <w:rFonts w:hint="default"/>
        <w:sz w:val="20"/>
      </w:rPr>
    </w:lvl>
    <w:lvl w:ilvl="1">
      <w:start w:val="1"/>
      <w:numFmt w:val="decimal"/>
      <w:lvlText w:val="%2."/>
      <w:lvlJc w:val="left"/>
      <w:pPr>
        <w:tabs>
          <w:tab w:val="num" w:pos="0"/>
        </w:tabs>
        <w:ind w:left="502" w:hanging="360"/>
      </w:pPr>
      <w:rPr>
        <w:rFonts w:ascii="Times New Roman" w:eastAsia="Calibri" w:hAnsi="Times New Roman" w:cs="Times New Roman" w:hint="default"/>
        <w:b w:val="0"/>
        <w:sz w:val="20"/>
        <w:szCs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4" w15:restartNumberingAfterBreak="0">
    <w:nsid w:val="20784D89"/>
    <w:multiLevelType w:val="multilevel"/>
    <w:tmpl w:val="155E3E54"/>
    <w:lvl w:ilvl="0">
      <w:start w:val="1"/>
      <w:numFmt w:val="decimal"/>
      <w:lvlText w:val="%1."/>
      <w:lvlJc w:val="left"/>
      <w:pPr>
        <w:ind w:left="720" w:hanging="360"/>
      </w:pPr>
    </w:lvl>
    <w:lvl w:ilvl="1">
      <w:start w:val="1"/>
      <w:numFmt w:val="bullet"/>
      <w:lvlText w:val="-"/>
      <w:lvlJc w:val="left"/>
      <w:pPr>
        <w:ind w:left="1080" w:hanging="360"/>
      </w:pPr>
      <w:rPr>
        <w:rFonts w:ascii="Sitka Subheading" w:hAnsi="Sitka Subheading"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15:restartNumberingAfterBreak="0">
    <w:nsid w:val="21322D9E"/>
    <w:multiLevelType w:val="hybridMultilevel"/>
    <w:tmpl w:val="77709924"/>
    <w:lvl w:ilvl="0" w:tplc="04150001">
      <w:start w:val="1"/>
      <w:numFmt w:val="bullet"/>
      <w:lvlText w:val=""/>
      <w:lvlJc w:val="left"/>
      <w:pPr>
        <w:ind w:left="1288" w:hanging="360"/>
      </w:pPr>
      <w:rPr>
        <w:rFonts w:ascii="Symbol" w:hAnsi="Symbol" w:hint="default"/>
      </w:rPr>
    </w:lvl>
    <w:lvl w:ilvl="1" w:tplc="04150003" w:tentative="1">
      <w:start w:val="1"/>
      <w:numFmt w:val="bullet"/>
      <w:lvlText w:val="o"/>
      <w:lvlJc w:val="left"/>
      <w:pPr>
        <w:ind w:left="2008" w:hanging="360"/>
      </w:pPr>
      <w:rPr>
        <w:rFonts w:ascii="Courier New" w:hAnsi="Courier New" w:cs="Courier New" w:hint="default"/>
      </w:rPr>
    </w:lvl>
    <w:lvl w:ilvl="2" w:tplc="04150005" w:tentative="1">
      <w:start w:val="1"/>
      <w:numFmt w:val="bullet"/>
      <w:lvlText w:val=""/>
      <w:lvlJc w:val="left"/>
      <w:pPr>
        <w:ind w:left="2728" w:hanging="360"/>
      </w:pPr>
      <w:rPr>
        <w:rFonts w:ascii="Wingdings" w:hAnsi="Wingdings" w:hint="default"/>
      </w:rPr>
    </w:lvl>
    <w:lvl w:ilvl="3" w:tplc="04150001" w:tentative="1">
      <w:start w:val="1"/>
      <w:numFmt w:val="bullet"/>
      <w:lvlText w:val=""/>
      <w:lvlJc w:val="left"/>
      <w:pPr>
        <w:ind w:left="3448" w:hanging="360"/>
      </w:pPr>
      <w:rPr>
        <w:rFonts w:ascii="Symbol" w:hAnsi="Symbol" w:hint="default"/>
      </w:rPr>
    </w:lvl>
    <w:lvl w:ilvl="4" w:tplc="04150003" w:tentative="1">
      <w:start w:val="1"/>
      <w:numFmt w:val="bullet"/>
      <w:lvlText w:val="o"/>
      <w:lvlJc w:val="left"/>
      <w:pPr>
        <w:ind w:left="4168" w:hanging="360"/>
      </w:pPr>
      <w:rPr>
        <w:rFonts w:ascii="Courier New" w:hAnsi="Courier New" w:cs="Courier New" w:hint="default"/>
      </w:rPr>
    </w:lvl>
    <w:lvl w:ilvl="5" w:tplc="04150005" w:tentative="1">
      <w:start w:val="1"/>
      <w:numFmt w:val="bullet"/>
      <w:lvlText w:val=""/>
      <w:lvlJc w:val="left"/>
      <w:pPr>
        <w:ind w:left="4888" w:hanging="360"/>
      </w:pPr>
      <w:rPr>
        <w:rFonts w:ascii="Wingdings" w:hAnsi="Wingdings" w:hint="default"/>
      </w:rPr>
    </w:lvl>
    <w:lvl w:ilvl="6" w:tplc="04150001" w:tentative="1">
      <w:start w:val="1"/>
      <w:numFmt w:val="bullet"/>
      <w:lvlText w:val=""/>
      <w:lvlJc w:val="left"/>
      <w:pPr>
        <w:ind w:left="5608" w:hanging="360"/>
      </w:pPr>
      <w:rPr>
        <w:rFonts w:ascii="Symbol" w:hAnsi="Symbol" w:hint="default"/>
      </w:rPr>
    </w:lvl>
    <w:lvl w:ilvl="7" w:tplc="04150003" w:tentative="1">
      <w:start w:val="1"/>
      <w:numFmt w:val="bullet"/>
      <w:lvlText w:val="o"/>
      <w:lvlJc w:val="left"/>
      <w:pPr>
        <w:ind w:left="6328" w:hanging="360"/>
      </w:pPr>
      <w:rPr>
        <w:rFonts w:ascii="Courier New" w:hAnsi="Courier New" w:cs="Courier New" w:hint="default"/>
      </w:rPr>
    </w:lvl>
    <w:lvl w:ilvl="8" w:tplc="04150005" w:tentative="1">
      <w:start w:val="1"/>
      <w:numFmt w:val="bullet"/>
      <w:lvlText w:val=""/>
      <w:lvlJc w:val="left"/>
      <w:pPr>
        <w:ind w:left="7048" w:hanging="360"/>
      </w:pPr>
      <w:rPr>
        <w:rFonts w:ascii="Wingdings" w:hAnsi="Wingdings" w:hint="default"/>
      </w:rPr>
    </w:lvl>
  </w:abstractNum>
  <w:abstractNum w:abstractNumId="16" w15:restartNumberingAfterBreak="0">
    <w:nsid w:val="22717574"/>
    <w:multiLevelType w:val="hybridMultilevel"/>
    <w:tmpl w:val="7BE0B01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289762EC"/>
    <w:multiLevelType w:val="hybridMultilevel"/>
    <w:tmpl w:val="A54CCAE6"/>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8" w15:restartNumberingAfterBreak="0">
    <w:nsid w:val="31BB0E02"/>
    <w:multiLevelType w:val="multilevel"/>
    <w:tmpl w:val="5888EB16"/>
    <w:lvl w:ilvl="0">
      <w:start w:val="1"/>
      <w:numFmt w:val="decimal"/>
      <w:lvlText w:val="%1."/>
      <w:lvlJc w:val="left"/>
      <w:pPr>
        <w:ind w:left="720" w:hanging="360"/>
      </w:pPr>
    </w:lvl>
    <w:lvl w:ilvl="1">
      <w:start w:val="1"/>
      <w:numFmt w:val="bullet"/>
      <w:lvlText w:val="-"/>
      <w:lvlJc w:val="left"/>
      <w:pPr>
        <w:ind w:left="1080" w:hanging="360"/>
      </w:pPr>
      <w:rPr>
        <w:rFonts w:ascii="Sitka Subheading" w:hAnsi="Sitka Subheading"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15:restartNumberingAfterBreak="0">
    <w:nsid w:val="33742F3D"/>
    <w:multiLevelType w:val="hybridMultilevel"/>
    <w:tmpl w:val="ECB0C8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A27A41"/>
    <w:multiLevelType w:val="hybridMultilevel"/>
    <w:tmpl w:val="78967624"/>
    <w:lvl w:ilvl="0" w:tplc="458EE11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3CF3E02"/>
    <w:multiLevelType w:val="hybridMultilevel"/>
    <w:tmpl w:val="6BA63478"/>
    <w:lvl w:ilvl="0" w:tplc="46B4EC36">
      <w:start w:val="1"/>
      <w:numFmt w:val="decimal"/>
      <w:lvlText w:val="%1."/>
      <w:lvlJc w:val="left"/>
      <w:pPr>
        <w:ind w:left="360" w:hanging="360"/>
      </w:pPr>
      <w:rPr>
        <w:rFonts w:ascii="Times New Roman" w:hAnsi="Times New Roman" w:cs="Times New Roman" w:hint="default"/>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44D29D4"/>
    <w:multiLevelType w:val="multilevel"/>
    <w:tmpl w:val="BFC6918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54019E7"/>
    <w:multiLevelType w:val="hybridMultilevel"/>
    <w:tmpl w:val="E3860BF2"/>
    <w:lvl w:ilvl="0" w:tplc="2AA0A8F8">
      <w:start w:val="3"/>
      <w:numFmt w:val="lowerLetter"/>
      <w:lvlText w:val="%1)"/>
      <w:lvlJc w:val="left"/>
      <w:pPr>
        <w:ind w:left="1440" w:hanging="360"/>
      </w:pPr>
      <w:rPr>
        <w:rFonts w:ascii="Times New Roman" w:hAnsi="Times New Roman"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F36F77"/>
    <w:multiLevelType w:val="hybridMultilevel"/>
    <w:tmpl w:val="238AD17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38957DA1"/>
    <w:multiLevelType w:val="hybridMultilevel"/>
    <w:tmpl w:val="D61C762C"/>
    <w:lvl w:ilvl="0" w:tplc="90E8BB0A">
      <w:start w:val="1"/>
      <w:numFmt w:val="bullet"/>
      <w:lvlText w:val="-"/>
      <w:lvlJc w:val="left"/>
      <w:pPr>
        <w:ind w:left="773" w:hanging="360"/>
      </w:pPr>
      <w:rPr>
        <w:rFonts w:ascii="Sitka Subheading" w:hAnsi="Sitka Subheading" w:hint="default"/>
      </w:rPr>
    </w:lvl>
    <w:lvl w:ilvl="1" w:tplc="04150003">
      <w:start w:val="1"/>
      <w:numFmt w:val="bullet"/>
      <w:lvlText w:val="o"/>
      <w:lvlJc w:val="left"/>
      <w:pPr>
        <w:ind w:left="1493" w:hanging="360"/>
      </w:pPr>
      <w:rPr>
        <w:rFonts w:ascii="Courier New" w:hAnsi="Courier New" w:cs="Courier New" w:hint="default"/>
      </w:rPr>
    </w:lvl>
    <w:lvl w:ilvl="2" w:tplc="04150005">
      <w:start w:val="1"/>
      <w:numFmt w:val="bullet"/>
      <w:lvlText w:val=""/>
      <w:lvlJc w:val="left"/>
      <w:pPr>
        <w:ind w:left="2213" w:hanging="360"/>
      </w:pPr>
      <w:rPr>
        <w:rFonts w:ascii="Wingdings" w:hAnsi="Wingdings" w:hint="default"/>
      </w:rPr>
    </w:lvl>
    <w:lvl w:ilvl="3" w:tplc="04150001">
      <w:start w:val="1"/>
      <w:numFmt w:val="bullet"/>
      <w:lvlText w:val=""/>
      <w:lvlJc w:val="left"/>
      <w:pPr>
        <w:ind w:left="2933" w:hanging="360"/>
      </w:pPr>
      <w:rPr>
        <w:rFonts w:ascii="Symbol" w:hAnsi="Symbol" w:hint="default"/>
      </w:rPr>
    </w:lvl>
    <w:lvl w:ilvl="4" w:tplc="04150003">
      <w:start w:val="1"/>
      <w:numFmt w:val="bullet"/>
      <w:lvlText w:val="o"/>
      <w:lvlJc w:val="left"/>
      <w:pPr>
        <w:ind w:left="3653" w:hanging="360"/>
      </w:pPr>
      <w:rPr>
        <w:rFonts w:ascii="Courier New" w:hAnsi="Courier New" w:cs="Courier New" w:hint="default"/>
      </w:rPr>
    </w:lvl>
    <w:lvl w:ilvl="5" w:tplc="04150005">
      <w:start w:val="1"/>
      <w:numFmt w:val="bullet"/>
      <w:lvlText w:val=""/>
      <w:lvlJc w:val="left"/>
      <w:pPr>
        <w:ind w:left="4373" w:hanging="360"/>
      </w:pPr>
      <w:rPr>
        <w:rFonts w:ascii="Wingdings" w:hAnsi="Wingdings" w:hint="default"/>
      </w:rPr>
    </w:lvl>
    <w:lvl w:ilvl="6" w:tplc="04150001">
      <w:start w:val="1"/>
      <w:numFmt w:val="bullet"/>
      <w:lvlText w:val=""/>
      <w:lvlJc w:val="left"/>
      <w:pPr>
        <w:ind w:left="5093" w:hanging="360"/>
      </w:pPr>
      <w:rPr>
        <w:rFonts w:ascii="Symbol" w:hAnsi="Symbol" w:hint="default"/>
      </w:rPr>
    </w:lvl>
    <w:lvl w:ilvl="7" w:tplc="04150003">
      <w:start w:val="1"/>
      <w:numFmt w:val="bullet"/>
      <w:lvlText w:val="o"/>
      <w:lvlJc w:val="left"/>
      <w:pPr>
        <w:ind w:left="5813" w:hanging="360"/>
      </w:pPr>
      <w:rPr>
        <w:rFonts w:ascii="Courier New" w:hAnsi="Courier New" w:cs="Courier New" w:hint="default"/>
      </w:rPr>
    </w:lvl>
    <w:lvl w:ilvl="8" w:tplc="04150005">
      <w:start w:val="1"/>
      <w:numFmt w:val="bullet"/>
      <w:lvlText w:val=""/>
      <w:lvlJc w:val="left"/>
      <w:pPr>
        <w:ind w:left="6533" w:hanging="360"/>
      </w:pPr>
      <w:rPr>
        <w:rFonts w:ascii="Wingdings" w:hAnsi="Wingdings" w:hint="default"/>
      </w:rPr>
    </w:lvl>
  </w:abstractNum>
  <w:abstractNum w:abstractNumId="26" w15:restartNumberingAfterBreak="0">
    <w:nsid w:val="3A5877B2"/>
    <w:multiLevelType w:val="hybridMultilevel"/>
    <w:tmpl w:val="E48C4C78"/>
    <w:lvl w:ilvl="0" w:tplc="03A652F6">
      <w:start w:val="1"/>
      <w:numFmt w:val="lowerLetter"/>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3A936B7C"/>
    <w:multiLevelType w:val="multilevel"/>
    <w:tmpl w:val="D3A4DA3C"/>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8" w15:restartNumberingAfterBreak="0">
    <w:nsid w:val="3A9B79FB"/>
    <w:multiLevelType w:val="hybridMultilevel"/>
    <w:tmpl w:val="CFB4BB2A"/>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9" w15:restartNumberingAfterBreak="0">
    <w:nsid w:val="3C124CE2"/>
    <w:multiLevelType w:val="hybridMultilevel"/>
    <w:tmpl w:val="8BAE286C"/>
    <w:lvl w:ilvl="0" w:tplc="0DC00554">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E655CF2"/>
    <w:multiLevelType w:val="hybridMultilevel"/>
    <w:tmpl w:val="3C4ED8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40E9714A"/>
    <w:multiLevelType w:val="hybridMultilevel"/>
    <w:tmpl w:val="40D47EC2"/>
    <w:lvl w:ilvl="0" w:tplc="7F708F06">
      <w:start w:val="1"/>
      <w:numFmt w:val="lowerLetter"/>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2" w15:restartNumberingAfterBreak="0">
    <w:nsid w:val="41D260C2"/>
    <w:multiLevelType w:val="multilevel"/>
    <w:tmpl w:val="AA3AFB7A"/>
    <w:name w:val="WW8Num102"/>
    <w:lvl w:ilvl="0">
      <w:start w:val="1"/>
      <w:numFmt w:val="decimal"/>
      <w:lvlText w:val="%1."/>
      <w:lvlJc w:val="left"/>
      <w:pPr>
        <w:tabs>
          <w:tab w:val="num" w:pos="0"/>
        </w:tabs>
        <w:ind w:left="720" w:hanging="360"/>
      </w:pPr>
      <w:rPr>
        <w:rFonts w:hint="default"/>
        <w:sz w:val="20"/>
      </w:rPr>
    </w:lvl>
    <w:lvl w:ilvl="1">
      <w:start w:val="5"/>
      <w:numFmt w:val="decimal"/>
      <w:lvlText w:val="%2."/>
      <w:lvlJc w:val="left"/>
      <w:pPr>
        <w:tabs>
          <w:tab w:val="num" w:pos="0"/>
        </w:tabs>
        <w:ind w:left="502" w:hanging="360"/>
      </w:pPr>
      <w:rPr>
        <w:rFonts w:ascii="Times New Roman" w:eastAsia="Calibri" w:hAnsi="Times New Roman" w:cs="Times New Roman" w:hint="default"/>
        <w:b w:val="0"/>
        <w:sz w:val="20"/>
        <w:szCs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3" w15:restartNumberingAfterBreak="0">
    <w:nsid w:val="43444130"/>
    <w:multiLevelType w:val="hybridMultilevel"/>
    <w:tmpl w:val="066E0492"/>
    <w:lvl w:ilvl="0" w:tplc="C952D39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ADE5FD7"/>
    <w:multiLevelType w:val="hybridMultilevel"/>
    <w:tmpl w:val="FF04004A"/>
    <w:lvl w:ilvl="0" w:tplc="DAA467FC">
      <w:start w:val="10"/>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EA732E3"/>
    <w:multiLevelType w:val="hybridMultilevel"/>
    <w:tmpl w:val="BA08748E"/>
    <w:lvl w:ilvl="0" w:tplc="AFEC8098">
      <w:start w:val="1"/>
      <w:numFmt w:val="bullet"/>
      <w:lvlText w:val="£"/>
      <w:lvlJc w:val="left"/>
      <w:pPr>
        <w:ind w:left="644" w:hanging="360"/>
      </w:pPr>
      <w:rPr>
        <w:rFonts w:ascii="Wingdings 2" w:hAnsi="Wingdings 2"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6" w15:restartNumberingAfterBreak="0">
    <w:nsid w:val="4F717AC4"/>
    <w:multiLevelType w:val="hybridMultilevel"/>
    <w:tmpl w:val="E70C5D68"/>
    <w:lvl w:ilvl="0" w:tplc="E1B45D7A">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0AE712E"/>
    <w:multiLevelType w:val="hybridMultilevel"/>
    <w:tmpl w:val="A456EAD8"/>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4157EFD"/>
    <w:multiLevelType w:val="hybridMultilevel"/>
    <w:tmpl w:val="D9E6CA48"/>
    <w:lvl w:ilvl="0" w:tplc="B1E40A78">
      <w:start w:val="1"/>
      <w:numFmt w:val="lowerLetter"/>
      <w:lvlText w:val="%1)"/>
      <w:lvlJc w:val="left"/>
      <w:pPr>
        <w:ind w:left="1080" w:hanging="360"/>
      </w:pPr>
      <w:rPr>
        <w:b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576915F8"/>
    <w:multiLevelType w:val="hybridMultilevel"/>
    <w:tmpl w:val="232A5E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7C01D5C"/>
    <w:multiLevelType w:val="hybridMultilevel"/>
    <w:tmpl w:val="FDB4A5DC"/>
    <w:lvl w:ilvl="0" w:tplc="83ACC3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9A12BC7"/>
    <w:multiLevelType w:val="hybridMultilevel"/>
    <w:tmpl w:val="6AF470C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5A774505"/>
    <w:multiLevelType w:val="hybridMultilevel"/>
    <w:tmpl w:val="2D44D5DA"/>
    <w:lvl w:ilvl="0" w:tplc="17A0BAAA">
      <w:start w:val="3"/>
      <w:numFmt w:val="decimal"/>
      <w:lvlText w:val="%1."/>
      <w:lvlJc w:val="left"/>
      <w:pPr>
        <w:ind w:left="7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B813322"/>
    <w:multiLevelType w:val="hybridMultilevel"/>
    <w:tmpl w:val="DED887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1374600"/>
    <w:multiLevelType w:val="hybridMultilevel"/>
    <w:tmpl w:val="E99ED880"/>
    <w:lvl w:ilvl="0" w:tplc="00000015">
      <w:start w:val="1"/>
      <w:numFmt w:val="lowerLetter"/>
      <w:lvlText w:val="%1)"/>
      <w:lvlJc w:val="left"/>
      <w:pPr>
        <w:ind w:left="1440" w:hanging="360"/>
      </w:pPr>
      <w:rPr>
        <w:rFonts w:ascii="Times New Roman" w:hAnsi="Times New Roman" w:cs="Times New Roman"/>
        <w:sz w:val="20"/>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616E71C4"/>
    <w:multiLevelType w:val="hybridMultilevel"/>
    <w:tmpl w:val="CFD81BC8"/>
    <w:lvl w:ilvl="0" w:tplc="FFFFFFFF">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6" w15:restartNumberingAfterBreak="0">
    <w:nsid w:val="62C27EEA"/>
    <w:multiLevelType w:val="multilevel"/>
    <w:tmpl w:val="57CCA91A"/>
    <w:lvl w:ilvl="0">
      <w:start w:val="1"/>
      <w:numFmt w:val="decimal"/>
      <w:lvlText w:val="%1."/>
      <w:lvlJc w:val="left"/>
      <w:pPr>
        <w:ind w:left="720" w:hanging="360"/>
      </w:pPr>
    </w:lvl>
    <w:lvl w:ilvl="1">
      <w:start w:val="1"/>
      <w:numFmt w:val="bullet"/>
      <w:lvlText w:val="-"/>
      <w:lvlJc w:val="left"/>
      <w:pPr>
        <w:ind w:left="1080" w:hanging="360"/>
      </w:pPr>
      <w:rPr>
        <w:rFonts w:ascii="Sitka Subheading" w:hAnsi="Sitka Subheading"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7" w15:restartNumberingAfterBreak="0">
    <w:nsid w:val="668F537D"/>
    <w:multiLevelType w:val="hybridMultilevel"/>
    <w:tmpl w:val="C178CB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6C97F6E"/>
    <w:multiLevelType w:val="hybridMultilevel"/>
    <w:tmpl w:val="7BE0B01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6A213CBB"/>
    <w:multiLevelType w:val="hybridMultilevel"/>
    <w:tmpl w:val="2F8A26FE"/>
    <w:lvl w:ilvl="0" w:tplc="00000015">
      <w:start w:val="1"/>
      <w:numFmt w:val="lowerLetter"/>
      <w:lvlText w:val="%1)"/>
      <w:lvlJc w:val="left"/>
      <w:pPr>
        <w:ind w:left="1222" w:hanging="360"/>
      </w:pPr>
      <w:rPr>
        <w:rFonts w:ascii="Times New Roman" w:hAnsi="Times New Roman" w:cs="Times New Roman"/>
        <w:sz w:val="20"/>
        <w:szCs w:val="20"/>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50" w15:restartNumberingAfterBreak="0">
    <w:nsid w:val="6AD530D5"/>
    <w:multiLevelType w:val="hybridMultilevel"/>
    <w:tmpl w:val="CECE451E"/>
    <w:lvl w:ilvl="0" w:tplc="8214C1AE">
      <w:start w:val="1"/>
      <w:numFmt w:val="lowerLetter"/>
      <w:lvlText w:val="%1)"/>
      <w:lvlJc w:val="left"/>
      <w:pPr>
        <w:ind w:left="1353" w:hanging="360"/>
      </w:pPr>
      <w:rPr>
        <w:rFonts w:hint="default"/>
      </w:rPr>
    </w:lvl>
    <w:lvl w:ilvl="1" w:tplc="04150019">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1" w15:restartNumberingAfterBreak="0">
    <w:nsid w:val="6D814E66"/>
    <w:multiLevelType w:val="hybridMultilevel"/>
    <w:tmpl w:val="BFCEBE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E545A2A"/>
    <w:multiLevelType w:val="hybridMultilevel"/>
    <w:tmpl w:val="CAD28BC2"/>
    <w:lvl w:ilvl="0" w:tplc="2946D00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015306E"/>
    <w:multiLevelType w:val="multilevel"/>
    <w:tmpl w:val="3D5C665E"/>
    <w:lvl w:ilvl="0">
      <w:start w:val="1"/>
      <w:numFmt w:val="decimal"/>
      <w:lvlText w:val="%1."/>
      <w:lvlJc w:val="left"/>
      <w:pPr>
        <w:ind w:left="720" w:hanging="360"/>
      </w:pPr>
    </w:lvl>
    <w:lvl w:ilvl="1">
      <w:start w:val="1"/>
      <w:numFmt w:val="bullet"/>
      <w:lvlText w:val="-"/>
      <w:lvlJc w:val="left"/>
      <w:pPr>
        <w:ind w:left="1080" w:hanging="360"/>
      </w:pPr>
      <w:rPr>
        <w:rFonts w:ascii="Sitka Subheading" w:hAnsi="Sitka Subheading"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4" w15:restartNumberingAfterBreak="0">
    <w:nsid w:val="704E23BC"/>
    <w:multiLevelType w:val="hybridMultilevel"/>
    <w:tmpl w:val="AB62728C"/>
    <w:lvl w:ilvl="0" w:tplc="04150017">
      <w:start w:val="1"/>
      <w:numFmt w:val="lowerLetter"/>
      <w:lvlText w:val="%1)"/>
      <w:lvlJc w:val="left"/>
      <w:pPr>
        <w:ind w:left="1070" w:hanging="360"/>
      </w:pPr>
    </w:lvl>
    <w:lvl w:ilvl="1" w:tplc="04150019">
      <w:start w:val="1"/>
      <w:numFmt w:val="lowerLetter"/>
      <w:lvlText w:val="%2."/>
      <w:lvlJc w:val="left"/>
      <w:pPr>
        <w:ind w:left="1790" w:hanging="360"/>
      </w:pPr>
    </w:lvl>
    <w:lvl w:ilvl="2" w:tplc="0415001B">
      <w:start w:val="1"/>
      <w:numFmt w:val="lowerRoman"/>
      <w:lvlText w:val="%3."/>
      <w:lvlJc w:val="right"/>
      <w:pPr>
        <w:ind w:left="2510" w:hanging="180"/>
      </w:pPr>
    </w:lvl>
    <w:lvl w:ilvl="3" w:tplc="0415000F">
      <w:start w:val="1"/>
      <w:numFmt w:val="decimal"/>
      <w:lvlText w:val="%4."/>
      <w:lvlJc w:val="left"/>
      <w:pPr>
        <w:ind w:left="3230" w:hanging="360"/>
      </w:pPr>
    </w:lvl>
    <w:lvl w:ilvl="4" w:tplc="04150019">
      <w:start w:val="1"/>
      <w:numFmt w:val="lowerLetter"/>
      <w:lvlText w:val="%5."/>
      <w:lvlJc w:val="left"/>
      <w:pPr>
        <w:ind w:left="3950" w:hanging="360"/>
      </w:pPr>
    </w:lvl>
    <w:lvl w:ilvl="5" w:tplc="0415001B">
      <w:start w:val="1"/>
      <w:numFmt w:val="lowerRoman"/>
      <w:lvlText w:val="%6."/>
      <w:lvlJc w:val="right"/>
      <w:pPr>
        <w:ind w:left="4670" w:hanging="180"/>
      </w:pPr>
    </w:lvl>
    <w:lvl w:ilvl="6" w:tplc="0415000F">
      <w:start w:val="1"/>
      <w:numFmt w:val="decimal"/>
      <w:lvlText w:val="%7."/>
      <w:lvlJc w:val="left"/>
      <w:pPr>
        <w:ind w:left="5390" w:hanging="360"/>
      </w:pPr>
    </w:lvl>
    <w:lvl w:ilvl="7" w:tplc="04150019">
      <w:start w:val="1"/>
      <w:numFmt w:val="lowerLetter"/>
      <w:lvlText w:val="%8."/>
      <w:lvlJc w:val="left"/>
      <w:pPr>
        <w:ind w:left="6110" w:hanging="360"/>
      </w:pPr>
    </w:lvl>
    <w:lvl w:ilvl="8" w:tplc="0415001B">
      <w:start w:val="1"/>
      <w:numFmt w:val="lowerRoman"/>
      <w:lvlText w:val="%9."/>
      <w:lvlJc w:val="right"/>
      <w:pPr>
        <w:ind w:left="6830" w:hanging="180"/>
      </w:pPr>
    </w:lvl>
  </w:abstractNum>
  <w:abstractNum w:abstractNumId="55" w15:restartNumberingAfterBreak="0">
    <w:nsid w:val="705C4D41"/>
    <w:multiLevelType w:val="hybridMultilevel"/>
    <w:tmpl w:val="E0F267F4"/>
    <w:lvl w:ilvl="0" w:tplc="E36A162C">
      <w:start w:val="4"/>
      <w:numFmt w:val="decimal"/>
      <w:lvlText w:val="%1."/>
      <w:lvlJc w:val="left"/>
      <w:pPr>
        <w:ind w:left="1065"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1AC1F94"/>
    <w:multiLevelType w:val="hybridMultilevel"/>
    <w:tmpl w:val="E21CCABC"/>
    <w:lvl w:ilvl="0" w:tplc="0415000F">
      <w:start w:val="1"/>
      <w:numFmt w:val="decimal"/>
      <w:lvlText w:val="%1."/>
      <w:lvlJc w:val="left"/>
      <w:pPr>
        <w:ind w:left="720" w:hanging="360"/>
      </w:pPr>
    </w:lvl>
    <w:lvl w:ilvl="1" w:tplc="332A1CAE">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71CD27E1"/>
    <w:multiLevelType w:val="multilevel"/>
    <w:tmpl w:val="461C1402"/>
    <w:lvl w:ilvl="0">
      <w:start w:val="3"/>
      <w:numFmt w:val="decimal"/>
      <w:lvlText w:val="%1"/>
      <w:lvlJc w:val="left"/>
      <w:pPr>
        <w:ind w:left="360" w:hanging="360"/>
      </w:pPr>
      <w:rPr>
        <w:rFonts w:hint="default"/>
      </w:rPr>
    </w:lvl>
    <w:lvl w:ilvl="1">
      <w:start w:val="2"/>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58" w15:restartNumberingAfterBreak="0">
    <w:nsid w:val="79E9255A"/>
    <w:multiLevelType w:val="hybridMultilevel"/>
    <w:tmpl w:val="2B3AC8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A4B5C12"/>
    <w:multiLevelType w:val="hybridMultilevel"/>
    <w:tmpl w:val="C1CA1BDA"/>
    <w:lvl w:ilvl="0" w:tplc="04150001">
      <w:start w:val="1"/>
      <w:numFmt w:val="bullet"/>
      <w:lvlText w:val=""/>
      <w:lvlJc w:val="left"/>
      <w:pPr>
        <w:ind w:left="1942" w:hanging="360"/>
      </w:pPr>
      <w:rPr>
        <w:rFonts w:ascii="Symbol" w:hAnsi="Symbol" w:hint="default"/>
      </w:rPr>
    </w:lvl>
    <w:lvl w:ilvl="1" w:tplc="04150003" w:tentative="1">
      <w:start w:val="1"/>
      <w:numFmt w:val="bullet"/>
      <w:lvlText w:val="o"/>
      <w:lvlJc w:val="left"/>
      <w:pPr>
        <w:ind w:left="2662" w:hanging="360"/>
      </w:pPr>
      <w:rPr>
        <w:rFonts w:ascii="Courier New" w:hAnsi="Courier New" w:cs="Courier New" w:hint="default"/>
      </w:rPr>
    </w:lvl>
    <w:lvl w:ilvl="2" w:tplc="04150005" w:tentative="1">
      <w:start w:val="1"/>
      <w:numFmt w:val="bullet"/>
      <w:lvlText w:val=""/>
      <w:lvlJc w:val="left"/>
      <w:pPr>
        <w:ind w:left="3382" w:hanging="360"/>
      </w:pPr>
      <w:rPr>
        <w:rFonts w:ascii="Wingdings" w:hAnsi="Wingdings" w:hint="default"/>
      </w:rPr>
    </w:lvl>
    <w:lvl w:ilvl="3" w:tplc="04150001" w:tentative="1">
      <w:start w:val="1"/>
      <w:numFmt w:val="bullet"/>
      <w:lvlText w:val=""/>
      <w:lvlJc w:val="left"/>
      <w:pPr>
        <w:ind w:left="4102" w:hanging="360"/>
      </w:pPr>
      <w:rPr>
        <w:rFonts w:ascii="Symbol" w:hAnsi="Symbol" w:hint="default"/>
      </w:rPr>
    </w:lvl>
    <w:lvl w:ilvl="4" w:tplc="04150003" w:tentative="1">
      <w:start w:val="1"/>
      <w:numFmt w:val="bullet"/>
      <w:lvlText w:val="o"/>
      <w:lvlJc w:val="left"/>
      <w:pPr>
        <w:ind w:left="4822" w:hanging="360"/>
      </w:pPr>
      <w:rPr>
        <w:rFonts w:ascii="Courier New" w:hAnsi="Courier New" w:cs="Courier New" w:hint="default"/>
      </w:rPr>
    </w:lvl>
    <w:lvl w:ilvl="5" w:tplc="04150005" w:tentative="1">
      <w:start w:val="1"/>
      <w:numFmt w:val="bullet"/>
      <w:lvlText w:val=""/>
      <w:lvlJc w:val="left"/>
      <w:pPr>
        <w:ind w:left="5542" w:hanging="360"/>
      </w:pPr>
      <w:rPr>
        <w:rFonts w:ascii="Wingdings" w:hAnsi="Wingdings" w:hint="default"/>
      </w:rPr>
    </w:lvl>
    <w:lvl w:ilvl="6" w:tplc="04150001" w:tentative="1">
      <w:start w:val="1"/>
      <w:numFmt w:val="bullet"/>
      <w:lvlText w:val=""/>
      <w:lvlJc w:val="left"/>
      <w:pPr>
        <w:ind w:left="6262" w:hanging="360"/>
      </w:pPr>
      <w:rPr>
        <w:rFonts w:ascii="Symbol" w:hAnsi="Symbol" w:hint="default"/>
      </w:rPr>
    </w:lvl>
    <w:lvl w:ilvl="7" w:tplc="04150003" w:tentative="1">
      <w:start w:val="1"/>
      <w:numFmt w:val="bullet"/>
      <w:lvlText w:val="o"/>
      <w:lvlJc w:val="left"/>
      <w:pPr>
        <w:ind w:left="6982" w:hanging="360"/>
      </w:pPr>
      <w:rPr>
        <w:rFonts w:ascii="Courier New" w:hAnsi="Courier New" w:cs="Courier New" w:hint="default"/>
      </w:rPr>
    </w:lvl>
    <w:lvl w:ilvl="8" w:tplc="04150005" w:tentative="1">
      <w:start w:val="1"/>
      <w:numFmt w:val="bullet"/>
      <w:lvlText w:val=""/>
      <w:lvlJc w:val="left"/>
      <w:pPr>
        <w:ind w:left="7702" w:hanging="360"/>
      </w:pPr>
      <w:rPr>
        <w:rFonts w:ascii="Wingdings" w:hAnsi="Wingdings" w:hint="default"/>
      </w:rPr>
    </w:lvl>
  </w:abstractNum>
  <w:abstractNum w:abstractNumId="60" w15:restartNumberingAfterBreak="0">
    <w:nsid w:val="7A6D7D91"/>
    <w:multiLevelType w:val="hybridMultilevel"/>
    <w:tmpl w:val="DBEEF9AE"/>
    <w:lvl w:ilvl="0" w:tplc="BB5A23EE">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BE853B0"/>
    <w:multiLevelType w:val="hybridMultilevel"/>
    <w:tmpl w:val="6310C644"/>
    <w:lvl w:ilvl="0" w:tplc="47C25C0C">
      <w:start w:val="1"/>
      <w:numFmt w:val="lowerLetter"/>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7D305C5F"/>
    <w:multiLevelType w:val="hybridMultilevel"/>
    <w:tmpl w:val="D474E00A"/>
    <w:lvl w:ilvl="0" w:tplc="A2180C5C">
      <w:start w:val="1"/>
      <w:numFmt w:val="decimal"/>
      <w:lvlText w:val="%1."/>
      <w:lvlJc w:val="left"/>
      <w:pPr>
        <w:ind w:left="720" w:hanging="360"/>
      </w:pPr>
      <w:rPr>
        <w:rFonts w:hint="default"/>
        <w:sz w:val="22"/>
      </w:rPr>
    </w:lvl>
    <w:lvl w:ilvl="1" w:tplc="64E2C008">
      <w:start w:val="1"/>
      <w:numFmt w:val="decimal"/>
      <w:lvlText w:val="%2)"/>
      <w:lvlJc w:val="left"/>
      <w:pPr>
        <w:ind w:left="1596" w:hanging="516"/>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D8F3559"/>
    <w:multiLevelType w:val="hybridMultilevel"/>
    <w:tmpl w:val="4798162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4" w15:restartNumberingAfterBreak="0">
    <w:nsid w:val="7DE04EEC"/>
    <w:multiLevelType w:val="multilevel"/>
    <w:tmpl w:val="B9D015F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75882436">
    <w:abstractNumId w:val="62"/>
  </w:num>
  <w:num w:numId="2" w16cid:durableId="1124734459">
    <w:abstractNumId w:val="42"/>
  </w:num>
  <w:num w:numId="3" w16cid:durableId="1702048406">
    <w:abstractNumId w:val="34"/>
  </w:num>
  <w:num w:numId="4" w16cid:durableId="1791127482">
    <w:abstractNumId w:val="55"/>
  </w:num>
  <w:num w:numId="5" w16cid:durableId="64232233">
    <w:abstractNumId w:val="21"/>
  </w:num>
  <w:num w:numId="6" w16cid:durableId="558053657">
    <w:abstractNumId w:val="5"/>
  </w:num>
  <w:num w:numId="7" w16cid:durableId="912937132">
    <w:abstractNumId w:val="41"/>
  </w:num>
  <w:num w:numId="8" w16cid:durableId="393940200">
    <w:abstractNumId w:val="7"/>
  </w:num>
  <w:num w:numId="9" w16cid:durableId="1389256095">
    <w:abstractNumId w:val="38"/>
  </w:num>
  <w:num w:numId="10" w16cid:durableId="1466701935">
    <w:abstractNumId w:val="52"/>
  </w:num>
  <w:num w:numId="11" w16cid:durableId="582690482">
    <w:abstractNumId w:val="36"/>
  </w:num>
  <w:num w:numId="12" w16cid:durableId="679426502">
    <w:abstractNumId w:val="61"/>
  </w:num>
  <w:num w:numId="13" w16cid:durableId="251856516">
    <w:abstractNumId w:val="54"/>
  </w:num>
  <w:num w:numId="14" w16cid:durableId="411969096">
    <w:abstractNumId w:val="22"/>
  </w:num>
  <w:num w:numId="15" w16cid:durableId="1094008333">
    <w:abstractNumId w:val="58"/>
  </w:num>
  <w:num w:numId="16" w16cid:durableId="1031347867">
    <w:abstractNumId w:val="47"/>
  </w:num>
  <w:num w:numId="17" w16cid:durableId="1762599043">
    <w:abstractNumId w:val="19"/>
  </w:num>
  <w:num w:numId="18" w16cid:durableId="1929652810">
    <w:abstractNumId w:val="43"/>
  </w:num>
  <w:num w:numId="19" w16cid:durableId="204106163">
    <w:abstractNumId w:val="15"/>
  </w:num>
  <w:num w:numId="20" w16cid:durableId="1283339677">
    <w:abstractNumId w:val="1"/>
  </w:num>
  <w:num w:numId="21" w16cid:durableId="2122339420">
    <w:abstractNumId w:val="4"/>
  </w:num>
  <w:num w:numId="22" w16cid:durableId="1700425969">
    <w:abstractNumId w:val="3"/>
  </w:num>
  <w:num w:numId="23" w16cid:durableId="1888911018">
    <w:abstractNumId w:val="37"/>
  </w:num>
  <w:num w:numId="24" w16cid:durableId="164905607">
    <w:abstractNumId w:val="26"/>
  </w:num>
  <w:num w:numId="25" w16cid:durableId="150021217">
    <w:abstractNumId w:val="9"/>
  </w:num>
  <w:num w:numId="26" w16cid:durableId="1689595526">
    <w:abstractNumId w:val="28"/>
  </w:num>
  <w:num w:numId="27" w16cid:durableId="53547451">
    <w:abstractNumId w:val="17"/>
  </w:num>
  <w:num w:numId="28" w16cid:durableId="1582909701">
    <w:abstractNumId w:val="60"/>
  </w:num>
  <w:num w:numId="29" w16cid:durableId="2026709242">
    <w:abstractNumId w:val="44"/>
  </w:num>
  <w:num w:numId="30" w16cid:durableId="1710060517">
    <w:abstractNumId w:val="23"/>
  </w:num>
  <w:num w:numId="31" w16cid:durableId="1859925980">
    <w:abstractNumId w:val="49"/>
  </w:num>
  <w:num w:numId="32" w16cid:durableId="1111626121">
    <w:abstractNumId w:val="39"/>
  </w:num>
  <w:num w:numId="33" w16cid:durableId="2023122797">
    <w:abstractNumId w:val="51"/>
  </w:num>
  <w:num w:numId="34" w16cid:durableId="2131823192">
    <w:abstractNumId w:val="24"/>
  </w:num>
  <w:num w:numId="35" w16cid:durableId="2139302210">
    <w:abstractNumId w:val="10"/>
  </w:num>
  <w:num w:numId="36" w16cid:durableId="134883697">
    <w:abstractNumId w:val="59"/>
  </w:num>
  <w:num w:numId="37" w16cid:durableId="81718525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85406497">
    <w:abstractNumId w:val="40"/>
  </w:num>
  <w:num w:numId="39" w16cid:durableId="205945616">
    <w:abstractNumId w:val="64"/>
  </w:num>
  <w:num w:numId="40" w16cid:durableId="1275820378">
    <w:abstractNumId w:val="50"/>
  </w:num>
  <w:num w:numId="41" w16cid:durableId="565067512">
    <w:abstractNumId w:val="0"/>
  </w:num>
  <w:num w:numId="42" w16cid:durableId="607394065">
    <w:abstractNumId w:val="31"/>
  </w:num>
  <w:num w:numId="43" w16cid:durableId="1355109929">
    <w:abstractNumId w:val="57"/>
  </w:num>
  <w:num w:numId="44" w16cid:durableId="1580212862">
    <w:abstractNumId w:val="2"/>
  </w:num>
  <w:num w:numId="45" w16cid:durableId="137964726">
    <w:abstractNumId w:val="13"/>
  </w:num>
  <w:num w:numId="46" w16cid:durableId="1694456545">
    <w:abstractNumId w:val="29"/>
  </w:num>
  <w:num w:numId="47" w16cid:durableId="61571776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43167313">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89998315">
    <w:abstractNumId w:val="8"/>
  </w:num>
  <w:num w:numId="50" w16cid:durableId="15330390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228491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65288303">
    <w:abstractNumId w:val="16"/>
  </w:num>
  <w:num w:numId="53" w16cid:durableId="457065431">
    <w:abstractNumId w:val="33"/>
  </w:num>
  <w:num w:numId="54" w16cid:durableId="844632697">
    <w:abstractNumId w:val="45"/>
  </w:num>
  <w:num w:numId="55" w16cid:durableId="1675379762">
    <w:abstractNumId w:val="35"/>
  </w:num>
  <w:num w:numId="56" w16cid:durableId="108398978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09979025">
    <w:abstractNumId w:val="25"/>
  </w:num>
  <w:num w:numId="58" w16cid:durableId="52697137">
    <w:abstractNumId w:val="20"/>
  </w:num>
  <w:num w:numId="59" w16cid:durableId="340356004">
    <w:abstractNumId w:val="32"/>
  </w:num>
  <w:num w:numId="60" w16cid:durableId="609551271">
    <w:abstractNumId w:val="27"/>
  </w:num>
  <w:num w:numId="61" w16cid:durableId="454560647">
    <w:abstractNumId w:val="11"/>
  </w:num>
  <w:num w:numId="62" w16cid:durableId="666246465">
    <w:abstractNumId w:val="12"/>
  </w:num>
  <w:num w:numId="63" w16cid:durableId="885481999">
    <w:abstractNumId w:val="53"/>
  </w:num>
  <w:num w:numId="64" w16cid:durableId="518395605">
    <w:abstractNumId w:val="18"/>
  </w:num>
  <w:num w:numId="65" w16cid:durableId="1158227515">
    <w:abstractNumId w:val="6"/>
  </w:num>
  <w:num w:numId="66" w16cid:durableId="1439987596">
    <w:abstractNumId w:val="14"/>
  </w:num>
  <w:num w:numId="67" w16cid:durableId="600139153">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D60"/>
    <w:rsid w:val="000019C8"/>
    <w:rsid w:val="0002362B"/>
    <w:rsid w:val="00040CB2"/>
    <w:rsid w:val="00055F2C"/>
    <w:rsid w:val="00064163"/>
    <w:rsid w:val="00064287"/>
    <w:rsid w:val="000674F7"/>
    <w:rsid w:val="0007062F"/>
    <w:rsid w:val="00085ED7"/>
    <w:rsid w:val="00086171"/>
    <w:rsid w:val="000A11FF"/>
    <w:rsid w:val="000A7770"/>
    <w:rsid w:val="000B7459"/>
    <w:rsid w:val="000D0CDF"/>
    <w:rsid w:val="000D4654"/>
    <w:rsid w:val="000D5EFE"/>
    <w:rsid w:val="000F2C0C"/>
    <w:rsid w:val="00115403"/>
    <w:rsid w:val="0012025D"/>
    <w:rsid w:val="00136130"/>
    <w:rsid w:val="00154B01"/>
    <w:rsid w:val="00174978"/>
    <w:rsid w:val="001756DF"/>
    <w:rsid w:val="001822BA"/>
    <w:rsid w:val="0018278B"/>
    <w:rsid w:val="00195080"/>
    <w:rsid w:val="001C5BAD"/>
    <w:rsid w:val="001E6DB9"/>
    <w:rsid w:val="001F2287"/>
    <w:rsid w:val="002172C5"/>
    <w:rsid w:val="00227685"/>
    <w:rsid w:val="002449A2"/>
    <w:rsid w:val="0024769D"/>
    <w:rsid w:val="00256D9A"/>
    <w:rsid w:val="0026173D"/>
    <w:rsid w:val="002656EA"/>
    <w:rsid w:val="00273A25"/>
    <w:rsid w:val="00287F18"/>
    <w:rsid w:val="002936C3"/>
    <w:rsid w:val="00297BD1"/>
    <w:rsid w:val="002A2ECC"/>
    <w:rsid w:val="002A3C93"/>
    <w:rsid w:val="002A4CC0"/>
    <w:rsid w:val="002C6546"/>
    <w:rsid w:val="002C6F65"/>
    <w:rsid w:val="002F727A"/>
    <w:rsid w:val="0030029A"/>
    <w:rsid w:val="0030618B"/>
    <w:rsid w:val="00307524"/>
    <w:rsid w:val="00340E59"/>
    <w:rsid w:val="0034354A"/>
    <w:rsid w:val="00347527"/>
    <w:rsid w:val="00365C3C"/>
    <w:rsid w:val="00366952"/>
    <w:rsid w:val="003716A3"/>
    <w:rsid w:val="003902E8"/>
    <w:rsid w:val="003B1DB1"/>
    <w:rsid w:val="003B6506"/>
    <w:rsid w:val="003E29B3"/>
    <w:rsid w:val="003E773E"/>
    <w:rsid w:val="003F0736"/>
    <w:rsid w:val="003F2D5F"/>
    <w:rsid w:val="003F3F56"/>
    <w:rsid w:val="00404A7C"/>
    <w:rsid w:val="00410832"/>
    <w:rsid w:val="00410F82"/>
    <w:rsid w:val="004214BD"/>
    <w:rsid w:val="00424CA8"/>
    <w:rsid w:val="00426DCA"/>
    <w:rsid w:val="00430EC3"/>
    <w:rsid w:val="00432E45"/>
    <w:rsid w:val="00444578"/>
    <w:rsid w:val="00452746"/>
    <w:rsid w:val="00453986"/>
    <w:rsid w:val="00472CBC"/>
    <w:rsid w:val="00487E62"/>
    <w:rsid w:val="004A1E44"/>
    <w:rsid w:val="004A7C7F"/>
    <w:rsid w:val="004B425F"/>
    <w:rsid w:val="004C2F11"/>
    <w:rsid w:val="004C6AA8"/>
    <w:rsid w:val="004C6F35"/>
    <w:rsid w:val="004D05A1"/>
    <w:rsid w:val="004E7C5A"/>
    <w:rsid w:val="004F0DDA"/>
    <w:rsid w:val="00530778"/>
    <w:rsid w:val="00543162"/>
    <w:rsid w:val="00556E29"/>
    <w:rsid w:val="00561600"/>
    <w:rsid w:val="00562DB5"/>
    <w:rsid w:val="00563192"/>
    <w:rsid w:val="005727D7"/>
    <w:rsid w:val="00591A7A"/>
    <w:rsid w:val="005C2DBF"/>
    <w:rsid w:val="005D5F15"/>
    <w:rsid w:val="005E0C9A"/>
    <w:rsid w:val="005E72CF"/>
    <w:rsid w:val="005F0241"/>
    <w:rsid w:val="005F6D56"/>
    <w:rsid w:val="005F76C5"/>
    <w:rsid w:val="00600D7F"/>
    <w:rsid w:val="00612679"/>
    <w:rsid w:val="00614454"/>
    <w:rsid w:val="00623F6E"/>
    <w:rsid w:val="00634884"/>
    <w:rsid w:val="00636AB6"/>
    <w:rsid w:val="006412E3"/>
    <w:rsid w:val="00662705"/>
    <w:rsid w:val="006732E2"/>
    <w:rsid w:val="00675142"/>
    <w:rsid w:val="006A6839"/>
    <w:rsid w:val="006D4DA9"/>
    <w:rsid w:val="006E71FA"/>
    <w:rsid w:val="006F3EE1"/>
    <w:rsid w:val="00723F98"/>
    <w:rsid w:val="00746B80"/>
    <w:rsid w:val="00756CA4"/>
    <w:rsid w:val="00761788"/>
    <w:rsid w:val="007665DB"/>
    <w:rsid w:val="00783C9B"/>
    <w:rsid w:val="00784C85"/>
    <w:rsid w:val="007972CE"/>
    <w:rsid w:val="007B02C3"/>
    <w:rsid w:val="007D0C69"/>
    <w:rsid w:val="007D7A4D"/>
    <w:rsid w:val="007F0271"/>
    <w:rsid w:val="0080274F"/>
    <w:rsid w:val="008134D9"/>
    <w:rsid w:val="008207AC"/>
    <w:rsid w:val="00824683"/>
    <w:rsid w:val="00837640"/>
    <w:rsid w:val="00840125"/>
    <w:rsid w:val="008562C9"/>
    <w:rsid w:val="008746C2"/>
    <w:rsid w:val="008829AB"/>
    <w:rsid w:val="0088300E"/>
    <w:rsid w:val="008B0E9B"/>
    <w:rsid w:val="008C427C"/>
    <w:rsid w:val="008D1238"/>
    <w:rsid w:val="008F097C"/>
    <w:rsid w:val="008F5D24"/>
    <w:rsid w:val="0091223D"/>
    <w:rsid w:val="00927B1D"/>
    <w:rsid w:val="00930602"/>
    <w:rsid w:val="009346DC"/>
    <w:rsid w:val="00935A0C"/>
    <w:rsid w:val="0095108D"/>
    <w:rsid w:val="00951F49"/>
    <w:rsid w:val="00962325"/>
    <w:rsid w:val="00972DAF"/>
    <w:rsid w:val="00980B38"/>
    <w:rsid w:val="00982A7D"/>
    <w:rsid w:val="009958E0"/>
    <w:rsid w:val="009968C2"/>
    <w:rsid w:val="009A6E58"/>
    <w:rsid w:val="009A7876"/>
    <w:rsid w:val="009B31FD"/>
    <w:rsid w:val="00A075B9"/>
    <w:rsid w:val="00A37BB0"/>
    <w:rsid w:val="00A42F3F"/>
    <w:rsid w:val="00A44B42"/>
    <w:rsid w:val="00A45E16"/>
    <w:rsid w:val="00A705AB"/>
    <w:rsid w:val="00A80562"/>
    <w:rsid w:val="00A86F6B"/>
    <w:rsid w:val="00A931AF"/>
    <w:rsid w:val="00A971D3"/>
    <w:rsid w:val="00AA2865"/>
    <w:rsid w:val="00AA35C8"/>
    <w:rsid w:val="00AA7E97"/>
    <w:rsid w:val="00AB462D"/>
    <w:rsid w:val="00AD1D24"/>
    <w:rsid w:val="00AD7B66"/>
    <w:rsid w:val="00AF7F54"/>
    <w:rsid w:val="00B01CE5"/>
    <w:rsid w:val="00B17B9D"/>
    <w:rsid w:val="00B23E92"/>
    <w:rsid w:val="00B37107"/>
    <w:rsid w:val="00B42189"/>
    <w:rsid w:val="00B51EFA"/>
    <w:rsid w:val="00B56D61"/>
    <w:rsid w:val="00B57F01"/>
    <w:rsid w:val="00B60CC4"/>
    <w:rsid w:val="00B72DB3"/>
    <w:rsid w:val="00B76A25"/>
    <w:rsid w:val="00B77480"/>
    <w:rsid w:val="00B84608"/>
    <w:rsid w:val="00BA4B64"/>
    <w:rsid w:val="00BB750F"/>
    <w:rsid w:val="00BB7624"/>
    <w:rsid w:val="00BC4E51"/>
    <w:rsid w:val="00BC5A32"/>
    <w:rsid w:val="00BC6B25"/>
    <w:rsid w:val="00BC78A4"/>
    <w:rsid w:val="00BE30A1"/>
    <w:rsid w:val="00BE3BDF"/>
    <w:rsid w:val="00BE557D"/>
    <w:rsid w:val="00C10273"/>
    <w:rsid w:val="00C116DB"/>
    <w:rsid w:val="00C22E85"/>
    <w:rsid w:val="00C47A76"/>
    <w:rsid w:val="00C504A8"/>
    <w:rsid w:val="00C51525"/>
    <w:rsid w:val="00C56BD9"/>
    <w:rsid w:val="00C60B2E"/>
    <w:rsid w:val="00C65D02"/>
    <w:rsid w:val="00C72751"/>
    <w:rsid w:val="00C761A9"/>
    <w:rsid w:val="00C96388"/>
    <w:rsid w:val="00C977F8"/>
    <w:rsid w:val="00CA0B60"/>
    <w:rsid w:val="00CA454D"/>
    <w:rsid w:val="00CB09C3"/>
    <w:rsid w:val="00CC3CFB"/>
    <w:rsid w:val="00CD1C9B"/>
    <w:rsid w:val="00CE0D1A"/>
    <w:rsid w:val="00CE14C0"/>
    <w:rsid w:val="00CF307E"/>
    <w:rsid w:val="00CF4CFA"/>
    <w:rsid w:val="00D0702C"/>
    <w:rsid w:val="00D13BF5"/>
    <w:rsid w:val="00D34760"/>
    <w:rsid w:val="00D36BC3"/>
    <w:rsid w:val="00D46FF6"/>
    <w:rsid w:val="00D5668B"/>
    <w:rsid w:val="00D709A1"/>
    <w:rsid w:val="00D75FC3"/>
    <w:rsid w:val="00D7680C"/>
    <w:rsid w:val="00D8442C"/>
    <w:rsid w:val="00D85977"/>
    <w:rsid w:val="00DA77BC"/>
    <w:rsid w:val="00DB3F14"/>
    <w:rsid w:val="00DF502F"/>
    <w:rsid w:val="00DF61E7"/>
    <w:rsid w:val="00DF7386"/>
    <w:rsid w:val="00E03077"/>
    <w:rsid w:val="00E12665"/>
    <w:rsid w:val="00E335EE"/>
    <w:rsid w:val="00E40D60"/>
    <w:rsid w:val="00E53E55"/>
    <w:rsid w:val="00E57511"/>
    <w:rsid w:val="00E668D4"/>
    <w:rsid w:val="00E913ED"/>
    <w:rsid w:val="00EB0F2B"/>
    <w:rsid w:val="00EB3FD2"/>
    <w:rsid w:val="00EB5704"/>
    <w:rsid w:val="00EC7E60"/>
    <w:rsid w:val="00ED0F8E"/>
    <w:rsid w:val="00ED344C"/>
    <w:rsid w:val="00ED5627"/>
    <w:rsid w:val="00ED7EB0"/>
    <w:rsid w:val="00EE56BB"/>
    <w:rsid w:val="00EF6FC6"/>
    <w:rsid w:val="00EF77E4"/>
    <w:rsid w:val="00F05410"/>
    <w:rsid w:val="00F1450C"/>
    <w:rsid w:val="00F44C0E"/>
    <w:rsid w:val="00F44DC2"/>
    <w:rsid w:val="00F86BAA"/>
    <w:rsid w:val="00F97CB9"/>
    <w:rsid w:val="00FA3E5D"/>
    <w:rsid w:val="00FC36DA"/>
    <w:rsid w:val="00FC5480"/>
    <w:rsid w:val="00FD16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FCEC4"/>
  <w15:chartTrackingRefBased/>
  <w15:docId w15:val="{33B8522D-7DC0-48B4-992B-55C4B7A4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E40D6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E40D6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E40D60"/>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E40D60"/>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E40D60"/>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E40D6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40D6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40D6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40D6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0D60"/>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E40D60"/>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E40D60"/>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E40D60"/>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E40D60"/>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E40D6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40D6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40D6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40D60"/>
    <w:rPr>
      <w:rFonts w:eastAsiaTheme="majorEastAsia" w:cstheme="majorBidi"/>
      <w:color w:val="272727" w:themeColor="text1" w:themeTint="D8"/>
    </w:rPr>
  </w:style>
  <w:style w:type="paragraph" w:styleId="Tytu">
    <w:name w:val="Title"/>
    <w:basedOn w:val="Normalny"/>
    <w:next w:val="Normalny"/>
    <w:link w:val="TytuZnak"/>
    <w:uiPriority w:val="10"/>
    <w:qFormat/>
    <w:rsid w:val="00E40D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40D6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40D6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40D6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40D60"/>
    <w:pPr>
      <w:spacing w:before="160"/>
      <w:jc w:val="center"/>
    </w:pPr>
    <w:rPr>
      <w:i/>
      <w:iCs/>
      <w:color w:val="404040" w:themeColor="text1" w:themeTint="BF"/>
    </w:rPr>
  </w:style>
  <w:style w:type="character" w:customStyle="1" w:styleId="CytatZnak">
    <w:name w:val="Cytat Znak"/>
    <w:basedOn w:val="Domylnaczcionkaakapitu"/>
    <w:link w:val="Cytat"/>
    <w:uiPriority w:val="29"/>
    <w:rsid w:val="00E40D60"/>
    <w:rPr>
      <w:i/>
      <w:iCs/>
      <w:color w:val="404040" w:themeColor="text1" w:themeTint="BF"/>
    </w:rPr>
  </w:style>
  <w:style w:type="paragraph" w:styleId="Akapitzlist">
    <w:name w:val="List Paragraph"/>
    <w:basedOn w:val="Normalny"/>
    <w:uiPriority w:val="34"/>
    <w:qFormat/>
    <w:rsid w:val="00E40D60"/>
    <w:pPr>
      <w:ind w:left="720"/>
      <w:contextualSpacing/>
    </w:pPr>
  </w:style>
  <w:style w:type="character" w:styleId="Wyrnienieintensywne">
    <w:name w:val="Intense Emphasis"/>
    <w:basedOn w:val="Domylnaczcionkaakapitu"/>
    <w:uiPriority w:val="21"/>
    <w:qFormat/>
    <w:rsid w:val="00E40D60"/>
    <w:rPr>
      <w:i/>
      <w:iCs/>
      <w:color w:val="2F5496" w:themeColor="accent1" w:themeShade="BF"/>
    </w:rPr>
  </w:style>
  <w:style w:type="paragraph" w:styleId="Cytatintensywny">
    <w:name w:val="Intense Quote"/>
    <w:basedOn w:val="Normalny"/>
    <w:next w:val="Normalny"/>
    <w:link w:val="CytatintensywnyZnak"/>
    <w:uiPriority w:val="30"/>
    <w:qFormat/>
    <w:rsid w:val="00E40D6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E40D60"/>
    <w:rPr>
      <w:i/>
      <w:iCs/>
      <w:color w:val="2F5496" w:themeColor="accent1" w:themeShade="BF"/>
    </w:rPr>
  </w:style>
  <w:style w:type="character" w:styleId="Odwoanieintensywne">
    <w:name w:val="Intense Reference"/>
    <w:basedOn w:val="Domylnaczcionkaakapitu"/>
    <w:uiPriority w:val="32"/>
    <w:qFormat/>
    <w:rsid w:val="00E40D60"/>
    <w:rPr>
      <w:b/>
      <w:bCs/>
      <w:smallCaps/>
      <w:color w:val="2F5496" w:themeColor="accent1" w:themeShade="BF"/>
      <w:spacing w:val="5"/>
    </w:rPr>
  </w:style>
  <w:style w:type="paragraph" w:styleId="Nagwek">
    <w:name w:val="header"/>
    <w:basedOn w:val="Normalny"/>
    <w:link w:val="NagwekZnak"/>
    <w:uiPriority w:val="99"/>
    <w:unhideWhenUsed/>
    <w:rsid w:val="00E40D60"/>
    <w:pPr>
      <w:tabs>
        <w:tab w:val="center" w:pos="4536"/>
        <w:tab w:val="right" w:pos="9072"/>
      </w:tabs>
      <w:spacing w:after="0" w:line="240" w:lineRule="auto"/>
    </w:pPr>
    <w:rPr>
      <w:rFonts w:ascii="Calibri" w:eastAsia="Calibri" w:hAnsi="Calibri" w:cs="Times New Roman"/>
      <w:kern w:val="0"/>
      <w14:ligatures w14:val="none"/>
    </w:rPr>
  </w:style>
  <w:style w:type="character" w:customStyle="1" w:styleId="NagwekZnak">
    <w:name w:val="Nagłówek Znak"/>
    <w:basedOn w:val="Domylnaczcionkaakapitu"/>
    <w:link w:val="Nagwek"/>
    <w:uiPriority w:val="99"/>
    <w:rsid w:val="00E40D60"/>
    <w:rPr>
      <w:rFonts w:ascii="Calibri" w:eastAsia="Calibri" w:hAnsi="Calibri" w:cs="Times New Roman"/>
      <w:kern w:val="0"/>
      <w14:ligatures w14:val="none"/>
    </w:rPr>
  </w:style>
  <w:style w:type="character" w:styleId="Hipercze">
    <w:name w:val="Hyperlink"/>
    <w:uiPriority w:val="99"/>
    <w:unhideWhenUsed/>
    <w:rsid w:val="00E40D60"/>
    <w:rPr>
      <w:color w:val="0000FF"/>
      <w:u w:val="single"/>
    </w:rPr>
  </w:style>
  <w:style w:type="paragraph" w:customStyle="1" w:styleId="Jasnasiatkaakcent31">
    <w:name w:val="Jasna siatka — akcent 31"/>
    <w:basedOn w:val="Normalny"/>
    <w:link w:val="Jasnasiatkaakcent3Znak"/>
    <w:uiPriority w:val="99"/>
    <w:qFormat/>
    <w:rsid w:val="00E40D60"/>
    <w:pPr>
      <w:spacing w:after="200" w:line="276" w:lineRule="auto"/>
      <w:ind w:left="720"/>
      <w:contextualSpacing/>
    </w:pPr>
    <w:rPr>
      <w:rFonts w:ascii="Calibri" w:eastAsia="Calibri" w:hAnsi="Calibri" w:cs="Times New Roman"/>
      <w:kern w:val="0"/>
      <w14:ligatures w14:val="none"/>
    </w:rPr>
  </w:style>
  <w:style w:type="paragraph" w:styleId="Stopka">
    <w:name w:val="footer"/>
    <w:basedOn w:val="Normalny"/>
    <w:link w:val="StopkaZnak"/>
    <w:uiPriority w:val="99"/>
    <w:unhideWhenUsed/>
    <w:rsid w:val="00E40D60"/>
    <w:pPr>
      <w:tabs>
        <w:tab w:val="center" w:pos="4536"/>
        <w:tab w:val="right" w:pos="9072"/>
      </w:tabs>
      <w:spacing w:after="0" w:line="240" w:lineRule="auto"/>
    </w:pPr>
    <w:rPr>
      <w:rFonts w:ascii="Calibri" w:eastAsia="Calibri" w:hAnsi="Calibri" w:cs="Times New Roman"/>
      <w:kern w:val="0"/>
      <w14:ligatures w14:val="none"/>
    </w:rPr>
  </w:style>
  <w:style w:type="character" w:customStyle="1" w:styleId="StopkaZnak">
    <w:name w:val="Stopka Znak"/>
    <w:basedOn w:val="Domylnaczcionkaakapitu"/>
    <w:link w:val="Stopka"/>
    <w:uiPriority w:val="99"/>
    <w:rsid w:val="00E40D60"/>
    <w:rPr>
      <w:rFonts w:ascii="Calibri" w:eastAsia="Calibri" w:hAnsi="Calibri" w:cs="Times New Roman"/>
      <w:kern w:val="0"/>
      <w14:ligatures w14:val="none"/>
    </w:rPr>
  </w:style>
  <w:style w:type="paragraph" w:customStyle="1" w:styleId="Subitemnumbered">
    <w:name w:val="Subitem numbered"/>
    <w:basedOn w:val="Normalny"/>
    <w:rsid w:val="00E40D60"/>
    <w:pPr>
      <w:spacing w:after="0" w:line="360" w:lineRule="auto"/>
      <w:ind w:left="567" w:hanging="283"/>
    </w:pPr>
    <w:rPr>
      <w:rFonts w:ascii="Arial" w:eastAsia="Times New Roman" w:hAnsi="Arial" w:cs="Times New Roman"/>
      <w:kern w:val="0"/>
      <w:sz w:val="20"/>
      <w:szCs w:val="20"/>
      <w:lang w:eastAsia="pl-PL"/>
      <w14:ligatures w14:val="none"/>
    </w:rPr>
  </w:style>
  <w:style w:type="character" w:customStyle="1" w:styleId="Jasnasiatkaakcent3Znak">
    <w:name w:val="Jasna siatka — akcent 3 Znak"/>
    <w:link w:val="Jasnasiatkaakcent31"/>
    <w:uiPriority w:val="99"/>
    <w:locked/>
    <w:rsid w:val="00E40D60"/>
    <w:rPr>
      <w:rFonts w:ascii="Calibri" w:eastAsia="Calibri" w:hAnsi="Calibri" w:cs="Times New Roman"/>
      <w:kern w:val="0"/>
      <w14:ligatures w14:val="none"/>
    </w:rPr>
  </w:style>
  <w:style w:type="paragraph" w:customStyle="1" w:styleId="redniasiatka1akcent21">
    <w:name w:val="Średnia siatka 1 — akcent 21"/>
    <w:basedOn w:val="Normalny"/>
    <w:link w:val="redniasiatka1akcent2Znak2"/>
    <w:uiPriority w:val="99"/>
    <w:qFormat/>
    <w:rsid w:val="00E40D60"/>
    <w:pPr>
      <w:spacing w:after="200" w:line="276" w:lineRule="auto"/>
      <w:ind w:left="720"/>
      <w:contextualSpacing/>
    </w:pPr>
    <w:rPr>
      <w:rFonts w:ascii="Calibri" w:eastAsia="Calibri" w:hAnsi="Calibri" w:cs="Times New Roman"/>
      <w:kern w:val="0"/>
      <w14:ligatures w14:val="none"/>
    </w:rPr>
  </w:style>
  <w:style w:type="character" w:customStyle="1" w:styleId="redniasiatka1akcent2Znak2">
    <w:name w:val="Średnia siatka 1 — akcent 2 Znak2"/>
    <w:link w:val="redniasiatka1akcent21"/>
    <w:uiPriority w:val="99"/>
    <w:locked/>
    <w:rsid w:val="00E40D60"/>
    <w:rPr>
      <w:rFonts w:ascii="Calibri" w:eastAsia="Calibri" w:hAnsi="Calibri" w:cs="Times New Roman"/>
      <w:kern w:val="0"/>
      <w14:ligatures w14:val="none"/>
    </w:rPr>
  </w:style>
  <w:style w:type="character" w:customStyle="1" w:styleId="redniasiatka1akcent2Znak">
    <w:name w:val="Średnia siatka 1 — akcent 2 Znak"/>
    <w:uiPriority w:val="99"/>
    <w:locked/>
    <w:rsid w:val="00E40D60"/>
    <w:rPr>
      <w:sz w:val="22"/>
      <w:szCs w:val="22"/>
      <w:lang w:val="x-none" w:eastAsia="en-US"/>
    </w:rPr>
  </w:style>
  <w:style w:type="character" w:styleId="Numerstrony">
    <w:name w:val="page number"/>
    <w:uiPriority w:val="99"/>
    <w:semiHidden/>
    <w:unhideWhenUsed/>
    <w:rsid w:val="00E40D60"/>
  </w:style>
  <w:style w:type="paragraph" w:styleId="Tekstprzypisudolnego">
    <w:name w:val="footnote text"/>
    <w:basedOn w:val="Normalny"/>
    <w:link w:val="TekstprzypisudolnegoZnak"/>
    <w:uiPriority w:val="99"/>
    <w:semiHidden/>
    <w:unhideWhenUsed/>
    <w:rsid w:val="00E40D60"/>
    <w:pPr>
      <w:spacing w:after="0" w:line="240" w:lineRule="auto"/>
    </w:pPr>
    <w:rPr>
      <w:rFonts w:ascii="Calibri" w:eastAsia="Calibri" w:hAnsi="Calibri" w:cs="Times New Roman"/>
      <w:kern w:val="0"/>
      <w:sz w:val="20"/>
      <w:szCs w:val="20"/>
      <w14:ligatures w14:val="none"/>
    </w:rPr>
  </w:style>
  <w:style w:type="character" w:customStyle="1" w:styleId="TekstprzypisudolnegoZnak">
    <w:name w:val="Tekst przypisu dolnego Znak"/>
    <w:basedOn w:val="Domylnaczcionkaakapitu"/>
    <w:link w:val="Tekstprzypisudolnego"/>
    <w:uiPriority w:val="99"/>
    <w:semiHidden/>
    <w:rsid w:val="00E40D60"/>
    <w:rPr>
      <w:rFonts w:ascii="Calibri" w:eastAsia="Calibri" w:hAnsi="Calibri" w:cs="Times New Roman"/>
      <w:kern w:val="0"/>
      <w:sz w:val="20"/>
      <w:szCs w:val="20"/>
      <w14:ligatures w14:val="none"/>
    </w:rPr>
  </w:style>
  <w:style w:type="character" w:styleId="Odwoanieprzypisudolnego">
    <w:name w:val="footnote reference"/>
    <w:uiPriority w:val="99"/>
    <w:semiHidden/>
    <w:unhideWhenUsed/>
    <w:rsid w:val="00E40D60"/>
    <w:rPr>
      <w:vertAlign w:val="superscript"/>
    </w:rPr>
  </w:style>
  <w:style w:type="paragraph" w:styleId="Poprawka">
    <w:name w:val="Revision"/>
    <w:hidden/>
    <w:uiPriority w:val="99"/>
    <w:semiHidden/>
    <w:rsid w:val="00DF61E7"/>
    <w:pPr>
      <w:spacing w:after="0" w:line="240" w:lineRule="auto"/>
    </w:pPr>
  </w:style>
  <w:style w:type="character" w:styleId="Odwoaniedokomentarza">
    <w:name w:val="annotation reference"/>
    <w:basedOn w:val="Domylnaczcionkaakapitu"/>
    <w:uiPriority w:val="99"/>
    <w:semiHidden/>
    <w:unhideWhenUsed/>
    <w:rsid w:val="005C2DBF"/>
    <w:rPr>
      <w:sz w:val="16"/>
      <w:szCs w:val="16"/>
    </w:rPr>
  </w:style>
  <w:style w:type="paragraph" w:styleId="Tekstkomentarza">
    <w:name w:val="annotation text"/>
    <w:basedOn w:val="Normalny"/>
    <w:link w:val="TekstkomentarzaZnak"/>
    <w:uiPriority w:val="99"/>
    <w:unhideWhenUsed/>
    <w:rsid w:val="005C2DBF"/>
    <w:pPr>
      <w:spacing w:line="240" w:lineRule="auto"/>
    </w:pPr>
    <w:rPr>
      <w:sz w:val="20"/>
      <w:szCs w:val="20"/>
    </w:rPr>
  </w:style>
  <w:style w:type="character" w:customStyle="1" w:styleId="TekstkomentarzaZnak">
    <w:name w:val="Tekst komentarza Znak"/>
    <w:basedOn w:val="Domylnaczcionkaakapitu"/>
    <w:link w:val="Tekstkomentarza"/>
    <w:uiPriority w:val="99"/>
    <w:rsid w:val="005C2DBF"/>
    <w:rPr>
      <w:sz w:val="20"/>
      <w:szCs w:val="20"/>
    </w:rPr>
  </w:style>
  <w:style w:type="paragraph" w:styleId="Tematkomentarza">
    <w:name w:val="annotation subject"/>
    <w:basedOn w:val="Tekstkomentarza"/>
    <w:next w:val="Tekstkomentarza"/>
    <w:link w:val="TematkomentarzaZnak"/>
    <w:uiPriority w:val="99"/>
    <w:semiHidden/>
    <w:unhideWhenUsed/>
    <w:rsid w:val="005C2DBF"/>
    <w:rPr>
      <w:b/>
      <w:bCs/>
    </w:rPr>
  </w:style>
  <w:style w:type="character" w:customStyle="1" w:styleId="TematkomentarzaZnak">
    <w:name w:val="Temat komentarza Znak"/>
    <w:basedOn w:val="TekstkomentarzaZnak"/>
    <w:link w:val="Tematkomentarza"/>
    <w:uiPriority w:val="99"/>
    <w:semiHidden/>
    <w:rsid w:val="005C2DBF"/>
    <w:rPr>
      <w:b/>
      <w:bCs/>
      <w:sz w:val="20"/>
      <w:szCs w:val="20"/>
    </w:rPr>
  </w:style>
  <w:style w:type="character" w:styleId="Nierozpoznanawzmianka">
    <w:name w:val="Unresolved Mention"/>
    <w:basedOn w:val="Domylnaczcionkaakapitu"/>
    <w:uiPriority w:val="99"/>
    <w:semiHidden/>
    <w:unhideWhenUsed/>
    <w:rsid w:val="00972DAF"/>
    <w:rPr>
      <w:color w:val="605E5C"/>
      <w:shd w:val="clear" w:color="auto" w:fill="E1DFDD"/>
    </w:rPr>
  </w:style>
  <w:style w:type="character" w:customStyle="1" w:styleId="Domylnaczcionkaakapitu1">
    <w:name w:val="Domyślna czcionka akapitu1"/>
    <w:rsid w:val="00424CA8"/>
  </w:style>
  <w:style w:type="character" w:customStyle="1" w:styleId="Odwoanieprzypisudolnego1">
    <w:name w:val="Odwołanie przypisu dolnego1"/>
    <w:rsid w:val="00CD1C9B"/>
    <w:rPr>
      <w:position w:val="20"/>
      <w:sz w:val="13"/>
    </w:rPr>
  </w:style>
  <w:style w:type="paragraph" w:customStyle="1" w:styleId="Tekstprzypisudolnego1">
    <w:name w:val="Tekst przypisu dolnego1"/>
    <w:basedOn w:val="Normalny"/>
    <w:rsid w:val="00CD1C9B"/>
    <w:pPr>
      <w:spacing w:after="0" w:line="100" w:lineRule="atLeast"/>
      <w:textAlignment w:val="baseline"/>
    </w:pPr>
    <w:rPr>
      <w:rFonts w:ascii="Times New Roman" w:eastAsia="Times New Roman" w:hAnsi="Times New Roman" w:cs="Times New Roman"/>
      <w:kern w:val="1"/>
      <w:sz w:val="20"/>
      <w:szCs w:val="20"/>
      <w:lang w:eastAsia="ar-SA"/>
      <w14:ligatures w14:val="none"/>
    </w:rPr>
  </w:style>
  <w:style w:type="paragraph" w:styleId="Tekstprzypisukocowego">
    <w:name w:val="endnote text"/>
    <w:basedOn w:val="Normalny"/>
    <w:link w:val="TekstprzypisukocowegoZnak"/>
    <w:uiPriority w:val="99"/>
    <w:semiHidden/>
    <w:unhideWhenUsed/>
    <w:rsid w:val="000019C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019C8"/>
    <w:rPr>
      <w:sz w:val="20"/>
      <w:szCs w:val="20"/>
    </w:rPr>
  </w:style>
  <w:style w:type="character" w:styleId="Odwoanieprzypisukocowego">
    <w:name w:val="endnote reference"/>
    <w:basedOn w:val="Domylnaczcionkaakapitu"/>
    <w:uiPriority w:val="99"/>
    <w:semiHidden/>
    <w:unhideWhenUsed/>
    <w:rsid w:val="000019C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162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bazakonkurencyjnosci.funduszeeuropejskie.gov.pl" TargetMode="External"/><Relationship Id="rId4" Type="http://schemas.openxmlformats.org/officeDocument/2006/relationships/settings" Target="settings.xml"/><Relationship Id="rId9" Type="http://schemas.openxmlformats.org/officeDocument/2006/relationships/hyperlink" Target="mailto:joze.brodowski@gmail.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E0793-2F9B-49EB-A7C9-9B6B0E147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16</Pages>
  <Words>6242</Words>
  <Characters>37457</Characters>
  <Application>Microsoft Office Word</Application>
  <DocSecurity>0</DocSecurity>
  <Lines>312</Lines>
  <Paragraphs>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Jozef Brodowski</dc:creator>
  <cp:keywords/>
  <dc:description/>
  <cp:lastModifiedBy>Damian Dragan</cp:lastModifiedBy>
  <cp:revision>6</cp:revision>
  <dcterms:created xsi:type="dcterms:W3CDTF">2026-02-17T10:26:00Z</dcterms:created>
  <dcterms:modified xsi:type="dcterms:W3CDTF">2026-02-18T08:40:00Z</dcterms:modified>
</cp:coreProperties>
</file>